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7AD5" w:rsidR="000D6BA8" w:rsidP="00C62C16" w:rsidRDefault="00071633" w14:paraId="15fafa1" w14:textId="15fafa1">
      <w:pPr>
        <w:jc w:val="both"/>
        <w15:collapsed w:val="false"/>
        <w:rPr>
          <w:bCs/>
          <w:sz w:val="24"/>
          <w:szCs w:val="24"/>
        </w:rPr>
      </w:pPr>
      <w:bookmarkStart w:name="_GoBack" w:id="0"/>
      <w:bookmarkEnd w:id="0"/>
      <w:r w:rsidRPr="00987AD5">
        <w:rPr>
          <w:bCs/>
          <w:sz w:val="24"/>
          <w:szCs w:val="24"/>
        </w:rPr>
        <w:t xml:space="preserve">                                                                                                                         </w:t>
      </w:r>
    </w:p>
    <w:p w:rsidRPr="00987AD5" w:rsidR="00071633" w:rsidP="00C62C16" w:rsidRDefault="00071633">
      <w:pPr>
        <w:jc w:val="both"/>
        <w:rPr>
          <w:bCs/>
          <w:sz w:val="24"/>
          <w:szCs w:val="24"/>
        </w:rPr>
      </w:pPr>
      <w:r w:rsidRPr="00987AD5">
        <w:rPr>
          <w:bCs/>
          <w:sz w:val="24"/>
          <w:szCs w:val="24"/>
        </w:rPr>
        <w:t xml:space="preserve">REPUBLIKA HRVATSKA </w:t>
      </w:r>
    </w:p>
    <w:p w:rsidRPr="00987AD5" w:rsidR="00071633" w:rsidP="00C62C16" w:rsidRDefault="00071633">
      <w:pPr>
        <w:jc w:val="both"/>
        <w:rPr>
          <w:bCs/>
          <w:sz w:val="24"/>
          <w:szCs w:val="24"/>
        </w:rPr>
      </w:pPr>
      <w:r w:rsidRPr="00987AD5">
        <w:rPr>
          <w:bCs/>
          <w:sz w:val="24"/>
          <w:szCs w:val="24"/>
        </w:rPr>
        <w:t>TRGOVAČKI SUD U ZAGREBU</w:t>
      </w:r>
    </w:p>
    <w:p w:rsidRPr="00987AD5" w:rsidR="00853FF6" w:rsidP="00C6522F" w:rsidRDefault="00071633">
      <w:pPr>
        <w:jc w:val="right"/>
        <w:rPr>
          <w:bCs/>
          <w:sz w:val="24"/>
          <w:szCs w:val="24"/>
        </w:rPr>
      </w:pPr>
      <w:r w:rsidRPr="00987AD5">
        <w:rPr>
          <w:bCs/>
          <w:sz w:val="24"/>
          <w:szCs w:val="24"/>
        </w:rPr>
        <w:t>Zagreb, Amruševa 2/II</w:t>
      </w:r>
      <w:r w:rsidRPr="00987AD5" w:rsidR="005568C5">
        <w:rPr>
          <w:bCs/>
          <w:sz w:val="24"/>
          <w:szCs w:val="24"/>
        </w:rPr>
        <w:tab/>
      </w:r>
      <w:r w:rsidRPr="00987AD5" w:rsidR="005568C5">
        <w:rPr>
          <w:bCs/>
          <w:sz w:val="24"/>
          <w:szCs w:val="24"/>
        </w:rPr>
        <w:tab/>
      </w:r>
      <w:r w:rsidRPr="00987AD5" w:rsidR="005568C5">
        <w:rPr>
          <w:bCs/>
          <w:sz w:val="24"/>
          <w:szCs w:val="24"/>
        </w:rPr>
        <w:tab/>
      </w:r>
      <w:r w:rsidRPr="00987AD5" w:rsidR="005568C5">
        <w:rPr>
          <w:bCs/>
          <w:sz w:val="24"/>
          <w:szCs w:val="24"/>
        </w:rPr>
        <w:tab/>
        <w:t xml:space="preserve">        </w:t>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Pr>
          <w:bCs/>
          <w:sz w:val="24"/>
          <w:szCs w:val="24"/>
        </w:rPr>
        <w:t xml:space="preserve">                                                                           48</w:t>
      </w:r>
      <w:r w:rsidRPr="00987AD5" w:rsidR="00EA2F22">
        <w:rPr>
          <w:bCs/>
          <w:sz w:val="24"/>
          <w:szCs w:val="24"/>
        </w:rPr>
        <w:t>.</w:t>
      </w:r>
      <w:r w:rsidRPr="00987AD5" w:rsidR="00B84EFD">
        <w:rPr>
          <w:bCs/>
          <w:sz w:val="24"/>
          <w:szCs w:val="24"/>
        </w:rPr>
        <w:t xml:space="preserve"> St-</w:t>
      </w:r>
      <w:r w:rsidR="00017ABB">
        <w:rPr>
          <w:bCs/>
          <w:sz w:val="24"/>
          <w:szCs w:val="24"/>
        </w:rPr>
        <w:t>7</w:t>
      </w:r>
      <w:r w:rsidR="005538C0">
        <w:rPr>
          <w:bCs/>
          <w:sz w:val="24"/>
          <w:szCs w:val="24"/>
        </w:rPr>
        <w:t>/19</w:t>
      </w:r>
    </w:p>
    <w:p w:rsidRPr="00987AD5" w:rsidR="00853FF6" w:rsidP="00C62C16" w:rsidRDefault="00853FF6">
      <w:pPr>
        <w:jc w:val="both"/>
        <w:rPr>
          <w:bCs/>
          <w:sz w:val="24"/>
          <w:szCs w:val="24"/>
        </w:rPr>
      </w:pPr>
    </w:p>
    <w:p w:rsidRPr="00987AD5" w:rsidR="00853FF6" w:rsidP="00C6522F" w:rsidRDefault="00853FF6">
      <w:pPr>
        <w:pStyle w:val="Naslov3"/>
        <w:rPr>
          <w:b w:val="false"/>
          <w:bCs/>
          <w:szCs w:val="24"/>
        </w:rPr>
      </w:pPr>
      <w:r w:rsidRPr="00987AD5">
        <w:rPr>
          <w:b w:val="false"/>
          <w:bCs/>
          <w:szCs w:val="24"/>
        </w:rPr>
        <w:t>Z A P I S N I K</w:t>
      </w:r>
    </w:p>
    <w:p w:rsidRPr="00987AD5" w:rsidR="00853FF6" w:rsidP="00C6522F" w:rsidRDefault="00071633">
      <w:pPr>
        <w:pStyle w:val="Naslov1"/>
        <w:jc w:val="center"/>
        <w:rPr>
          <w:b w:val="false"/>
          <w:bCs/>
          <w:szCs w:val="24"/>
        </w:rPr>
      </w:pPr>
      <w:r w:rsidRPr="00987AD5">
        <w:rPr>
          <w:b w:val="false"/>
          <w:bCs/>
          <w:szCs w:val="24"/>
        </w:rPr>
        <w:t>S</w:t>
      </w:r>
      <w:r w:rsidRPr="00987AD5" w:rsidR="00853FF6">
        <w:rPr>
          <w:b w:val="false"/>
          <w:bCs/>
          <w:szCs w:val="24"/>
        </w:rPr>
        <w:t xml:space="preserve"> ISPITNOG ROČIŠTA</w:t>
      </w:r>
    </w:p>
    <w:p w:rsidRPr="00987AD5" w:rsidR="005A3188" w:rsidP="00C62C16" w:rsidRDefault="005A3188">
      <w:pPr>
        <w:jc w:val="both"/>
        <w:rPr>
          <w:sz w:val="24"/>
          <w:szCs w:val="24"/>
        </w:rPr>
      </w:pPr>
    </w:p>
    <w:p w:rsidRPr="00987AD5" w:rsidR="00BF1405" w:rsidP="00C62C16" w:rsidRDefault="009919F7">
      <w:pPr>
        <w:pStyle w:val="Bezproreda"/>
        <w:jc w:val="both"/>
        <w:rPr>
          <w:rFonts w:ascii="Times New Roman" w:hAnsi="Times New Roman"/>
          <w:sz w:val="24"/>
          <w:szCs w:val="24"/>
        </w:rPr>
      </w:pPr>
      <w:r w:rsidRPr="00987AD5">
        <w:rPr>
          <w:rFonts w:ascii="Times New Roman" w:hAnsi="Times New Roman"/>
          <w:bCs/>
          <w:sz w:val="24"/>
          <w:szCs w:val="24"/>
        </w:rPr>
        <w:t xml:space="preserve">održanog dana </w:t>
      </w:r>
      <w:r w:rsidR="000A1727">
        <w:rPr>
          <w:rFonts w:ascii="Times New Roman" w:hAnsi="Times New Roman"/>
          <w:bCs/>
          <w:sz w:val="24"/>
          <w:szCs w:val="24"/>
        </w:rPr>
        <w:t>2. ožujka</w:t>
      </w:r>
      <w:r w:rsidRPr="00987AD5" w:rsidR="00694505">
        <w:rPr>
          <w:rFonts w:ascii="Times New Roman" w:hAnsi="Times New Roman"/>
          <w:bCs/>
          <w:sz w:val="24"/>
          <w:szCs w:val="24"/>
        </w:rPr>
        <w:t xml:space="preserve"> </w:t>
      </w:r>
      <w:r w:rsidRPr="00987AD5" w:rsidR="00CE2029">
        <w:rPr>
          <w:rFonts w:ascii="Times New Roman" w:hAnsi="Times New Roman"/>
          <w:bCs/>
          <w:sz w:val="24"/>
          <w:szCs w:val="24"/>
        </w:rPr>
        <w:t xml:space="preserve"> 2020</w:t>
      </w:r>
      <w:r w:rsidRPr="00987AD5">
        <w:rPr>
          <w:rFonts w:ascii="Times New Roman" w:hAnsi="Times New Roman"/>
          <w:bCs/>
          <w:sz w:val="24"/>
          <w:szCs w:val="24"/>
        </w:rPr>
        <w:t xml:space="preserve">. na Trgovačkom sudu u Zagrebu, </w:t>
      </w:r>
      <w:r w:rsidRPr="00987AD5" w:rsidR="00C27EC9">
        <w:rPr>
          <w:rFonts w:ascii="Times New Roman" w:hAnsi="Times New Roman"/>
          <w:bCs/>
          <w:sz w:val="24"/>
          <w:szCs w:val="24"/>
        </w:rPr>
        <w:t>Petrinjska 8</w:t>
      </w:r>
      <w:r w:rsidRPr="00987AD5" w:rsidR="00B30A32">
        <w:rPr>
          <w:rFonts w:ascii="Times New Roman" w:hAnsi="Times New Roman"/>
          <w:bCs/>
          <w:sz w:val="24"/>
          <w:szCs w:val="24"/>
        </w:rPr>
        <w:t>, soba 93/II kat, UZ</w:t>
      </w:r>
      <w:r w:rsidRPr="00987AD5">
        <w:rPr>
          <w:rFonts w:ascii="Times New Roman" w:hAnsi="Times New Roman"/>
          <w:bCs/>
          <w:sz w:val="24"/>
          <w:szCs w:val="24"/>
        </w:rPr>
        <w:t xml:space="preserve"> u </w:t>
      </w:r>
      <w:r w:rsidRPr="00987AD5" w:rsidR="00FF32FD">
        <w:rPr>
          <w:rFonts w:ascii="Times New Roman" w:hAnsi="Times New Roman"/>
          <w:bCs/>
          <w:sz w:val="24"/>
          <w:szCs w:val="24"/>
        </w:rPr>
        <w:t>steča</w:t>
      </w:r>
      <w:r w:rsidRPr="00987AD5" w:rsidR="00FF32FD">
        <w:rPr>
          <w:rFonts w:ascii="Times New Roman" w:hAnsi="Times New Roman"/>
          <w:sz w:val="24"/>
          <w:szCs w:val="24"/>
        </w:rPr>
        <w:t xml:space="preserve">jnom postupku nad </w:t>
      </w:r>
      <w:r w:rsidRPr="000A1727" w:rsidR="000A1727">
        <w:rPr>
          <w:rFonts w:ascii="Times New Roman" w:hAnsi="Times New Roman"/>
          <w:sz w:val="24"/>
          <w:szCs w:val="24"/>
        </w:rPr>
        <w:t>stečajnim dužnikom AL-CAP 1000 d.o.o., Zagreb, Samoborska cesta 266, OIB: 06377803192</w:t>
      </w:r>
    </w:p>
    <w:p w:rsidRPr="00987AD5" w:rsidR="000834CF" w:rsidP="00C62C16" w:rsidRDefault="000834CF">
      <w:pPr>
        <w:pStyle w:val="Bezproreda"/>
        <w:jc w:val="both"/>
        <w:rPr>
          <w:rFonts w:ascii="Times New Roman" w:hAnsi="Times New Roman"/>
          <w:sz w:val="24"/>
          <w:szCs w:val="24"/>
        </w:rPr>
      </w:pPr>
    </w:p>
    <w:p w:rsidRPr="00987AD5" w:rsidR="00853FF6" w:rsidP="00C62C16" w:rsidRDefault="00853FF6">
      <w:pPr>
        <w:pStyle w:val="Bezproreda"/>
        <w:jc w:val="both"/>
        <w:rPr>
          <w:rFonts w:ascii="Times New Roman" w:hAnsi="Times New Roman"/>
          <w:bCs/>
          <w:sz w:val="24"/>
          <w:szCs w:val="24"/>
        </w:rPr>
      </w:pPr>
      <w:r w:rsidRPr="00987AD5">
        <w:rPr>
          <w:rFonts w:ascii="Times New Roman" w:hAnsi="Times New Roman"/>
          <w:bCs/>
          <w:sz w:val="24"/>
          <w:szCs w:val="24"/>
        </w:rPr>
        <w:t>Nazočni od suda:</w:t>
      </w:r>
    </w:p>
    <w:p w:rsidRPr="00987AD5" w:rsidR="00853FF6" w:rsidP="00C62C16" w:rsidRDefault="00071633">
      <w:pPr>
        <w:jc w:val="both"/>
        <w:rPr>
          <w:bCs/>
          <w:sz w:val="24"/>
          <w:szCs w:val="24"/>
        </w:rPr>
      </w:pPr>
      <w:r w:rsidRPr="00987AD5">
        <w:rPr>
          <w:bCs/>
          <w:sz w:val="24"/>
          <w:szCs w:val="24"/>
        </w:rPr>
        <w:t>Vesna Sremac Šoštar</w:t>
      </w:r>
      <w:r w:rsidRPr="00987AD5" w:rsidR="004642DE">
        <w:rPr>
          <w:bCs/>
          <w:sz w:val="24"/>
          <w:szCs w:val="24"/>
        </w:rPr>
        <w:t xml:space="preserve">, </w:t>
      </w:r>
      <w:r w:rsidRPr="00987AD5" w:rsidR="00853FF6">
        <w:rPr>
          <w:bCs/>
          <w:sz w:val="24"/>
          <w:szCs w:val="24"/>
        </w:rPr>
        <w:t>sudac</w:t>
      </w:r>
    </w:p>
    <w:p w:rsidRPr="00987AD5" w:rsidR="00853FF6" w:rsidP="00126873" w:rsidRDefault="00610D69">
      <w:pPr>
        <w:tabs>
          <w:tab w:val="left" w:pos="8364"/>
        </w:tabs>
        <w:jc w:val="both"/>
        <w:rPr>
          <w:bCs/>
          <w:sz w:val="24"/>
          <w:szCs w:val="24"/>
        </w:rPr>
      </w:pPr>
      <w:r w:rsidRPr="00987AD5">
        <w:rPr>
          <w:bCs/>
          <w:sz w:val="24"/>
          <w:szCs w:val="24"/>
        </w:rPr>
        <w:t>Vinka Mihalinčić</w:t>
      </w:r>
      <w:r w:rsidRPr="00987AD5" w:rsidR="00853FF6">
        <w:rPr>
          <w:bCs/>
          <w:sz w:val="24"/>
          <w:szCs w:val="24"/>
        </w:rPr>
        <w:t>, zapisničar</w:t>
      </w:r>
      <w:r w:rsidRPr="00987AD5" w:rsidR="00126873">
        <w:rPr>
          <w:bCs/>
          <w:sz w:val="24"/>
          <w:szCs w:val="24"/>
        </w:rPr>
        <w:tab/>
      </w:r>
    </w:p>
    <w:p w:rsidRPr="00987AD5" w:rsidR="00853FF6" w:rsidP="00C62C16" w:rsidRDefault="00853FF6">
      <w:pPr>
        <w:jc w:val="both"/>
        <w:rPr>
          <w:bCs/>
          <w:sz w:val="24"/>
          <w:szCs w:val="24"/>
        </w:rPr>
      </w:pPr>
    </w:p>
    <w:p w:rsidRPr="00987AD5" w:rsidR="009835DE" w:rsidP="00C62C16" w:rsidRDefault="00853FF6">
      <w:pPr>
        <w:jc w:val="both"/>
        <w:rPr>
          <w:sz w:val="24"/>
          <w:szCs w:val="24"/>
        </w:rPr>
      </w:pPr>
      <w:r w:rsidRPr="00987AD5">
        <w:rPr>
          <w:sz w:val="24"/>
          <w:szCs w:val="24"/>
        </w:rPr>
        <w:t>Utvrđuje se da je pristu</w:t>
      </w:r>
      <w:r w:rsidRPr="00987AD5" w:rsidR="002A3A8D">
        <w:rPr>
          <w:sz w:val="24"/>
          <w:szCs w:val="24"/>
        </w:rPr>
        <w:t>pio</w:t>
      </w:r>
      <w:r w:rsidRPr="00987AD5">
        <w:rPr>
          <w:sz w:val="24"/>
          <w:szCs w:val="24"/>
        </w:rPr>
        <w:t xml:space="preserve"> stečajn</w:t>
      </w:r>
      <w:r w:rsidRPr="00987AD5" w:rsidR="002A3A8D">
        <w:rPr>
          <w:sz w:val="24"/>
          <w:szCs w:val="24"/>
        </w:rPr>
        <w:t>i</w:t>
      </w:r>
      <w:r w:rsidRPr="00987AD5" w:rsidR="00DC6824">
        <w:rPr>
          <w:sz w:val="24"/>
          <w:szCs w:val="24"/>
        </w:rPr>
        <w:t xml:space="preserve"> </w:t>
      </w:r>
      <w:r w:rsidRPr="00987AD5" w:rsidR="00A63F46">
        <w:rPr>
          <w:sz w:val="24"/>
          <w:szCs w:val="24"/>
        </w:rPr>
        <w:t>upravitelj</w:t>
      </w:r>
      <w:r w:rsidRPr="00987AD5" w:rsidR="00532F34">
        <w:rPr>
          <w:sz w:val="24"/>
          <w:szCs w:val="24"/>
        </w:rPr>
        <w:t xml:space="preserve"> </w:t>
      </w:r>
      <w:r w:rsidR="000A1727">
        <w:rPr>
          <w:rStyle w:val="fontstyle01"/>
          <w:sz w:val="24"/>
          <w:szCs w:val="24"/>
        </w:rPr>
        <w:t>Stjepan Rakarec</w:t>
      </w:r>
    </w:p>
    <w:p w:rsidRPr="00987AD5" w:rsidR="00954230" w:rsidP="00C62C16" w:rsidRDefault="00B23978">
      <w:pPr>
        <w:tabs>
          <w:tab w:val="left" w:pos="7741"/>
        </w:tabs>
        <w:jc w:val="both"/>
        <w:rPr>
          <w:bCs/>
          <w:sz w:val="24"/>
          <w:szCs w:val="24"/>
        </w:rPr>
      </w:pPr>
      <w:r w:rsidRPr="00987AD5">
        <w:rPr>
          <w:bCs/>
          <w:sz w:val="24"/>
          <w:szCs w:val="24"/>
        </w:rPr>
        <w:tab/>
      </w:r>
    </w:p>
    <w:p w:rsidRPr="00987AD5" w:rsidR="00D4581C" w:rsidP="00C62C16" w:rsidRDefault="00071633">
      <w:pPr>
        <w:jc w:val="both"/>
        <w:rPr>
          <w:bCs/>
          <w:sz w:val="24"/>
          <w:szCs w:val="24"/>
        </w:rPr>
      </w:pPr>
      <w:r w:rsidRPr="00987AD5">
        <w:rPr>
          <w:bCs/>
          <w:sz w:val="24"/>
          <w:szCs w:val="24"/>
        </w:rPr>
        <w:t xml:space="preserve">Započeto u </w:t>
      </w:r>
      <w:r w:rsidRPr="00987AD5" w:rsidR="000E26C8">
        <w:rPr>
          <w:bCs/>
          <w:sz w:val="24"/>
          <w:szCs w:val="24"/>
        </w:rPr>
        <w:t>10</w:t>
      </w:r>
      <w:r w:rsidRPr="00987AD5" w:rsidR="006F464F">
        <w:rPr>
          <w:bCs/>
          <w:sz w:val="24"/>
          <w:szCs w:val="24"/>
        </w:rPr>
        <w:t>,00</w:t>
      </w:r>
      <w:r w:rsidRPr="00987AD5" w:rsidR="00956688">
        <w:rPr>
          <w:bCs/>
          <w:sz w:val="24"/>
          <w:szCs w:val="24"/>
        </w:rPr>
        <w:t xml:space="preserve"> </w:t>
      </w:r>
      <w:r w:rsidRPr="00987AD5" w:rsidR="00853FF6">
        <w:rPr>
          <w:bCs/>
          <w:sz w:val="24"/>
          <w:szCs w:val="24"/>
        </w:rPr>
        <w:t>sati.</w:t>
      </w:r>
    </w:p>
    <w:p w:rsidRPr="00987AD5" w:rsidR="00D4581C" w:rsidP="00C62C16" w:rsidRDefault="00D4581C">
      <w:pPr>
        <w:jc w:val="both"/>
        <w:rPr>
          <w:bCs/>
          <w:sz w:val="24"/>
          <w:szCs w:val="24"/>
        </w:rPr>
      </w:pPr>
    </w:p>
    <w:p w:rsidRPr="00987AD5" w:rsidR="00071633" w:rsidP="00C62C16" w:rsidRDefault="00853FF6">
      <w:pPr>
        <w:jc w:val="both"/>
        <w:rPr>
          <w:bCs/>
          <w:sz w:val="24"/>
          <w:szCs w:val="24"/>
        </w:rPr>
      </w:pPr>
      <w:r w:rsidRPr="00987AD5">
        <w:rPr>
          <w:bCs/>
          <w:sz w:val="24"/>
          <w:szCs w:val="24"/>
        </w:rPr>
        <w:t>Ročište je javno.</w:t>
      </w:r>
    </w:p>
    <w:p w:rsidRPr="00987AD5" w:rsidR="00071633" w:rsidP="00C62C16" w:rsidRDefault="00071633">
      <w:pPr>
        <w:jc w:val="both"/>
        <w:rPr>
          <w:bCs/>
          <w:sz w:val="24"/>
          <w:szCs w:val="24"/>
        </w:rPr>
      </w:pPr>
    </w:p>
    <w:p w:rsidRPr="00987AD5" w:rsidR="00853FF6" w:rsidP="00C62C16" w:rsidRDefault="00853FF6">
      <w:pPr>
        <w:jc w:val="both"/>
        <w:rPr>
          <w:bCs/>
          <w:sz w:val="24"/>
          <w:szCs w:val="24"/>
        </w:rPr>
      </w:pPr>
      <w:r w:rsidRPr="00987AD5">
        <w:rPr>
          <w:bCs/>
          <w:sz w:val="24"/>
          <w:szCs w:val="24"/>
        </w:rPr>
        <w:t xml:space="preserve">Utvrđuje se da </w:t>
      </w:r>
      <w:r w:rsidRPr="00987AD5" w:rsidR="00100A1C">
        <w:rPr>
          <w:bCs/>
          <w:sz w:val="24"/>
          <w:szCs w:val="24"/>
        </w:rPr>
        <w:t xml:space="preserve">su pristupili slijedeći vjerovnici: </w:t>
      </w:r>
    </w:p>
    <w:p w:rsidRPr="00987AD5" w:rsidR="00DE2C70" w:rsidP="00C62C16" w:rsidRDefault="00DE2C70">
      <w:pPr>
        <w:jc w:val="both"/>
        <w:rPr>
          <w:bCs/>
          <w:sz w:val="24"/>
          <w:szCs w:val="24"/>
        </w:rPr>
      </w:pPr>
      <w:r w:rsidRPr="00987AD5">
        <w:rPr>
          <w:bCs/>
          <w:sz w:val="24"/>
          <w:szCs w:val="24"/>
        </w:rPr>
        <w:t xml:space="preserve">RH-MINISTARSTVO FINANCIJA –POREZNA UPRAVA – </w:t>
      </w:r>
      <w:r w:rsidR="006A6CFC">
        <w:rPr>
          <w:bCs/>
          <w:sz w:val="24"/>
          <w:szCs w:val="24"/>
        </w:rPr>
        <w:t>Martin Blajić, savjetnik ŽDO-a</w:t>
      </w:r>
    </w:p>
    <w:p w:rsidRPr="00987AD5" w:rsidR="000A4F00" w:rsidP="00B11DA9" w:rsidRDefault="000A4F00">
      <w:pPr>
        <w:jc w:val="both"/>
        <w:rPr>
          <w:bCs/>
          <w:sz w:val="24"/>
          <w:szCs w:val="24"/>
        </w:rPr>
      </w:pPr>
    </w:p>
    <w:p w:rsidRPr="00987AD5" w:rsidR="00D010E6" w:rsidP="00B11DA9" w:rsidRDefault="00D010E6">
      <w:pPr>
        <w:jc w:val="both"/>
        <w:rPr>
          <w:bCs/>
          <w:sz w:val="24"/>
          <w:szCs w:val="24"/>
        </w:rPr>
      </w:pPr>
    </w:p>
    <w:p w:rsidRPr="00987AD5" w:rsidR="0038417C" w:rsidP="00E42E6C" w:rsidRDefault="0038417C">
      <w:pPr>
        <w:pStyle w:val="Naslov1"/>
        <w:ind w:firstLine="360"/>
        <w:jc w:val="both"/>
        <w:rPr>
          <w:b w:val="false"/>
          <w:szCs w:val="24"/>
        </w:rPr>
      </w:pPr>
      <w:r w:rsidRPr="00987AD5">
        <w:rPr>
          <w:b w:val="false"/>
          <w:szCs w:val="24"/>
        </w:rPr>
        <w:t>Utvrđuje se da je rješenje</w:t>
      </w:r>
      <w:r w:rsidRPr="00987AD5" w:rsidR="000E6C28">
        <w:rPr>
          <w:b w:val="false"/>
          <w:szCs w:val="24"/>
        </w:rPr>
        <w:t xml:space="preserve">m </w:t>
      </w:r>
      <w:r w:rsidRPr="00987AD5">
        <w:rPr>
          <w:b w:val="false"/>
          <w:szCs w:val="24"/>
        </w:rPr>
        <w:t xml:space="preserve">od </w:t>
      </w:r>
      <w:r w:rsidR="007D1518">
        <w:rPr>
          <w:b w:val="false"/>
          <w:szCs w:val="24"/>
        </w:rPr>
        <w:t>4. studenog</w:t>
      </w:r>
      <w:r w:rsidRPr="00987AD5" w:rsidR="00F8036C">
        <w:rPr>
          <w:b w:val="false"/>
          <w:szCs w:val="24"/>
        </w:rPr>
        <w:t xml:space="preserve"> 2019.,</w:t>
      </w:r>
      <w:r w:rsidRPr="00987AD5">
        <w:rPr>
          <w:b w:val="false"/>
          <w:szCs w:val="24"/>
        </w:rPr>
        <w:t xml:space="preserve"> broj gornji, </w:t>
      </w:r>
      <w:r w:rsidR="007D1518">
        <w:rPr>
          <w:b w:val="false"/>
          <w:szCs w:val="24"/>
        </w:rPr>
        <w:t>otvoren</w:t>
      </w:r>
      <w:r w:rsidR="00987AD5">
        <w:rPr>
          <w:b w:val="false"/>
          <w:szCs w:val="24"/>
        </w:rPr>
        <w:t xml:space="preserve"> </w:t>
      </w:r>
      <w:r w:rsidRPr="00987AD5" w:rsidR="003C6553">
        <w:rPr>
          <w:b w:val="false"/>
          <w:szCs w:val="24"/>
        </w:rPr>
        <w:t xml:space="preserve">stečajni postupak nad </w:t>
      </w:r>
      <w:r w:rsidR="00987AD5">
        <w:rPr>
          <w:b w:val="false"/>
          <w:szCs w:val="24"/>
        </w:rPr>
        <w:t xml:space="preserve">stečajnim dužnikom </w:t>
      </w:r>
      <w:r w:rsidRPr="007D1518" w:rsidR="007D1518">
        <w:rPr>
          <w:b w:val="false"/>
        </w:rPr>
        <w:t>AL-CAP 1000 d.o.o., Zagreb, Samoborska cesta 266, OIB: 06377803192</w:t>
      </w:r>
      <w:r w:rsidR="007D1518">
        <w:t xml:space="preserve"> </w:t>
      </w:r>
      <w:r w:rsidR="00E42E6C">
        <w:rPr>
          <w:b w:val="false"/>
          <w:szCs w:val="24"/>
        </w:rPr>
        <w:t xml:space="preserve">te je isto rješenje </w:t>
      </w:r>
      <w:r w:rsidRPr="00987AD5">
        <w:rPr>
          <w:b w:val="false"/>
          <w:szCs w:val="24"/>
        </w:rPr>
        <w:t xml:space="preserve">objavljeno na mrežnoj stranici e-oglasna ploča Trgovačkog suda u Zagrebu </w:t>
      </w:r>
      <w:r w:rsidRPr="00987AD5" w:rsidR="006012DE">
        <w:rPr>
          <w:b w:val="false"/>
          <w:szCs w:val="24"/>
        </w:rPr>
        <w:t xml:space="preserve">dana </w:t>
      </w:r>
      <w:r w:rsidR="007D1518">
        <w:rPr>
          <w:b w:val="false"/>
          <w:szCs w:val="24"/>
        </w:rPr>
        <w:t>4. studenog</w:t>
      </w:r>
      <w:r w:rsidR="00E42E6C">
        <w:rPr>
          <w:b w:val="false"/>
          <w:szCs w:val="24"/>
        </w:rPr>
        <w:t xml:space="preserve"> 2019</w:t>
      </w:r>
      <w:r w:rsidRPr="00987AD5">
        <w:rPr>
          <w:b w:val="false"/>
          <w:szCs w:val="24"/>
        </w:rPr>
        <w:t>.</w:t>
      </w:r>
    </w:p>
    <w:p w:rsidRPr="00987AD5" w:rsidR="00E55416" w:rsidP="00E55416" w:rsidRDefault="00E55416">
      <w:pPr>
        <w:rPr>
          <w:sz w:val="24"/>
          <w:szCs w:val="24"/>
        </w:rPr>
      </w:pPr>
    </w:p>
    <w:p w:rsidRPr="00987AD5" w:rsidR="00A50713" w:rsidP="00A50713" w:rsidRDefault="00E55416">
      <w:pPr>
        <w:ind w:firstLine="360"/>
        <w:jc w:val="both"/>
        <w:rPr>
          <w:sz w:val="24"/>
          <w:szCs w:val="24"/>
        </w:rPr>
      </w:pPr>
      <w:r w:rsidRPr="00987AD5">
        <w:rPr>
          <w:sz w:val="24"/>
          <w:szCs w:val="24"/>
        </w:rPr>
        <w:tab/>
      </w:r>
      <w:r w:rsidRPr="00987AD5"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Pr="00987AD5" w:rsidR="00A50713">
        <w:rPr>
          <w:bCs/>
          <w:sz w:val="24"/>
          <w:szCs w:val="24"/>
        </w:rPr>
        <w:t xml:space="preserve">/II (ulična zgrada) </w:t>
      </w:r>
      <w:r w:rsidRPr="00987AD5" w:rsidR="00A50713">
        <w:rPr>
          <w:sz w:val="24"/>
          <w:szCs w:val="24"/>
        </w:rPr>
        <w:t xml:space="preserve">u Trgovačkom sudu u Zagrebu.    </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Sud obavještava vjerovnike da sukladno čl. 265. SZ-a oni vjerovnici kojima je tražbina priznata neće dobiti poseban otpravak rješenja o utvrđenoj tražbini, osim ako to posebno ne zatraže i plate trošak rješenja.</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 xml:space="preserve">Uz tablice su bile izložene i prijave svih vjerovnika koje su stigle u roku objave koji je određen rješenjem o otvaranju stečajnog postupka nad dužnikom od </w:t>
      </w:r>
      <w:r w:rsidR="005538C0">
        <w:rPr>
          <w:sz w:val="24"/>
          <w:szCs w:val="24"/>
        </w:rPr>
        <w:t>10. prosinca 2019.</w:t>
      </w:r>
    </w:p>
    <w:p w:rsidR="00A50713" w:rsidP="00A50713" w:rsidRDefault="00A50713">
      <w:pPr>
        <w:jc w:val="both"/>
        <w:rPr>
          <w:sz w:val="24"/>
          <w:szCs w:val="24"/>
        </w:rPr>
      </w:pPr>
    </w:p>
    <w:p w:rsidR="00E42E6C" w:rsidP="00A50713" w:rsidRDefault="00E42E6C">
      <w:pPr>
        <w:jc w:val="both"/>
        <w:rPr>
          <w:sz w:val="24"/>
          <w:szCs w:val="24"/>
        </w:rPr>
      </w:pPr>
    </w:p>
    <w:p w:rsidRPr="00987AD5" w:rsidR="00E42E6C" w:rsidP="00A50713" w:rsidRDefault="00E42E6C">
      <w:pPr>
        <w:jc w:val="both"/>
        <w:rPr>
          <w:sz w:val="24"/>
          <w:szCs w:val="24"/>
        </w:rPr>
      </w:pPr>
    </w:p>
    <w:p w:rsidRPr="00987AD5" w:rsidR="00A50713" w:rsidP="00A50713" w:rsidRDefault="00A50713">
      <w:pPr>
        <w:ind w:firstLine="360"/>
        <w:jc w:val="both"/>
        <w:rPr>
          <w:sz w:val="24"/>
          <w:szCs w:val="24"/>
        </w:rPr>
      </w:pPr>
      <w:r w:rsidRPr="00987AD5">
        <w:rPr>
          <w:sz w:val="24"/>
          <w:szCs w:val="24"/>
        </w:rPr>
        <w:lastRenderedPageBreak/>
        <w:t xml:space="preserve">Rješenje o utvrđenim i osporenim tražbinama objavit će se na mrežnoj stranici e-oglasna ploča sudova (čl. 265. st. 2. SZ). </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 xml:space="preserve">Poziva se stečajni upravitelj određeno očitovati osporava li ili priznaje svaku prijavljenu tražbinu (čl. 260. st. 2. SZ). </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Prelazi se na ispitivanje svake pojedine tražbine.</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Stečajni upravitelj izjavljuje da u ovom steča</w:t>
      </w:r>
      <w:r w:rsidRPr="00987AD5" w:rsidR="00E90AD3">
        <w:rPr>
          <w:sz w:val="24"/>
          <w:szCs w:val="24"/>
        </w:rPr>
        <w:t xml:space="preserve">jnom postupku ima vjerovnika </w:t>
      </w:r>
      <w:r w:rsidR="007D1518">
        <w:rPr>
          <w:sz w:val="24"/>
          <w:szCs w:val="24"/>
        </w:rPr>
        <w:t>I. i</w:t>
      </w:r>
      <w:r w:rsidRPr="00987AD5" w:rsidR="00D355B3">
        <w:rPr>
          <w:sz w:val="24"/>
          <w:szCs w:val="24"/>
        </w:rPr>
        <w:t xml:space="preserve"> II. </w:t>
      </w:r>
      <w:r w:rsidRPr="00987AD5">
        <w:rPr>
          <w:sz w:val="24"/>
          <w:szCs w:val="24"/>
        </w:rPr>
        <w:t xml:space="preserve"> višeg isplatnog reda. </w:t>
      </w:r>
    </w:p>
    <w:p w:rsidRPr="00987AD5" w:rsidR="00A50713" w:rsidP="00A50713" w:rsidRDefault="00A50713">
      <w:pPr>
        <w:jc w:val="both"/>
        <w:rPr>
          <w:bCs/>
          <w:sz w:val="24"/>
          <w:szCs w:val="24"/>
        </w:rPr>
      </w:pPr>
    </w:p>
    <w:p w:rsidRPr="00987AD5" w:rsidR="00A50713" w:rsidP="00A50713" w:rsidRDefault="00A50713">
      <w:pPr>
        <w:ind w:firstLine="360"/>
        <w:jc w:val="both"/>
        <w:rPr>
          <w:sz w:val="24"/>
          <w:szCs w:val="24"/>
        </w:rPr>
      </w:pPr>
      <w:r w:rsidRPr="00987AD5">
        <w:rPr>
          <w:sz w:val="24"/>
          <w:szCs w:val="24"/>
        </w:rPr>
        <w:t>Stečajni upravitelj čita pr</w:t>
      </w:r>
      <w:r w:rsidRPr="00987AD5" w:rsidR="00E90AD3">
        <w:rPr>
          <w:sz w:val="24"/>
          <w:szCs w:val="24"/>
        </w:rPr>
        <w:t xml:space="preserve">ijavljene tražbine vjerovnika </w:t>
      </w:r>
      <w:r w:rsidRPr="00987AD5" w:rsidR="005F153E">
        <w:rPr>
          <w:sz w:val="24"/>
          <w:szCs w:val="24"/>
        </w:rPr>
        <w:t xml:space="preserve"> </w:t>
      </w:r>
      <w:r w:rsidR="007D1518">
        <w:rPr>
          <w:sz w:val="24"/>
          <w:szCs w:val="24"/>
        </w:rPr>
        <w:t xml:space="preserve">I i </w:t>
      </w:r>
      <w:r w:rsidRPr="00987AD5" w:rsidR="00D355B3">
        <w:rPr>
          <w:sz w:val="24"/>
          <w:szCs w:val="24"/>
        </w:rPr>
        <w:t xml:space="preserve">II. </w:t>
      </w:r>
      <w:r w:rsidRPr="00987AD5">
        <w:rPr>
          <w:sz w:val="24"/>
          <w:szCs w:val="24"/>
        </w:rPr>
        <w:t xml:space="preserve"> višeg isplatnog reda.</w:t>
      </w:r>
    </w:p>
    <w:p w:rsidRPr="00987AD5" w:rsidR="00A50713" w:rsidP="00A50713" w:rsidRDefault="00A50713">
      <w:pPr>
        <w:ind w:firstLine="360"/>
        <w:jc w:val="both"/>
        <w:rPr>
          <w:sz w:val="24"/>
          <w:szCs w:val="24"/>
        </w:rPr>
      </w:pPr>
    </w:p>
    <w:p w:rsidR="00A50713" w:rsidP="00A50713" w:rsidRDefault="00A50713">
      <w:pPr>
        <w:ind w:firstLine="360"/>
        <w:jc w:val="both"/>
        <w:rPr>
          <w:sz w:val="24"/>
          <w:szCs w:val="24"/>
        </w:rPr>
      </w:pPr>
      <w:r w:rsidRPr="00987AD5">
        <w:rPr>
          <w:sz w:val="24"/>
          <w:szCs w:val="24"/>
        </w:rPr>
        <w:t>Stečajni upravitelj priznaje sljedeće pr</w:t>
      </w:r>
      <w:r w:rsidRPr="00987AD5" w:rsidR="00E90AD3">
        <w:rPr>
          <w:sz w:val="24"/>
          <w:szCs w:val="24"/>
        </w:rPr>
        <w:t xml:space="preserve">ijavljene tražbine vjerovnika </w:t>
      </w:r>
      <w:r w:rsidR="007D1518">
        <w:rPr>
          <w:sz w:val="24"/>
          <w:szCs w:val="24"/>
        </w:rPr>
        <w:t xml:space="preserve">I i </w:t>
      </w:r>
      <w:r w:rsidRPr="00987AD5" w:rsidR="00D355B3">
        <w:rPr>
          <w:sz w:val="24"/>
          <w:szCs w:val="24"/>
        </w:rPr>
        <w:t xml:space="preserve">II. </w:t>
      </w:r>
      <w:r w:rsidRPr="00987AD5">
        <w:rPr>
          <w:sz w:val="24"/>
          <w:szCs w:val="24"/>
        </w:rPr>
        <w:t xml:space="preserve"> višeg isplatnog reda upisane u tablici :</w:t>
      </w:r>
    </w:p>
    <w:p w:rsidR="0065695B" w:rsidP="0065695B" w:rsidRDefault="0065695B">
      <w:pPr>
        <w:jc w:val="both"/>
        <w:rPr>
          <w:sz w:val="24"/>
          <w:szCs w:val="24"/>
        </w:rPr>
      </w:pPr>
    </w:p>
    <w:p w:rsidRPr="007D1518" w:rsidR="007D1518" w:rsidP="007D1518" w:rsidRDefault="007D1518">
      <w:pPr>
        <w:pStyle w:val="Odlomakpopisa"/>
        <w:numPr>
          <w:ilvl w:val="0"/>
          <w:numId w:val="27"/>
        </w:numPr>
        <w:jc w:val="both"/>
        <w:rPr>
          <w:rFonts w:ascii="Times New Roman" w:hAnsi="Times New Roman"/>
          <w:sz w:val="24"/>
          <w:szCs w:val="24"/>
        </w:rPr>
      </w:pPr>
      <w:r w:rsidRPr="007D1518">
        <w:rPr>
          <w:rFonts w:ascii="Times New Roman" w:hAnsi="Times New Roman"/>
          <w:sz w:val="24"/>
          <w:szCs w:val="24"/>
        </w:rPr>
        <w:t>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73"/>
        <w:gridCol w:w="1277"/>
        <w:gridCol w:w="1344"/>
        <w:gridCol w:w="1329"/>
        <w:gridCol w:w="1162"/>
        <w:gridCol w:w="1152"/>
        <w:gridCol w:w="1077"/>
        <w:gridCol w:w="1206"/>
      </w:tblGrid>
      <w:tr w:rsidRPr="00337A17" w:rsidR="0049555F" w:rsidTr="00337A17">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Redni broj</w:t>
            </w:r>
            <w:r w:rsidRPr="00337A17">
              <w:rPr>
                <w:rFonts w:ascii="TimesNewRomanPSMT" w:hAnsi="TimesNewRomanPSMT"/>
                <w:color w:val="000000"/>
              </w:rPr>
              <w:br/>
              <w:t>prijavljene</w:t>
            </w:r>
            <w:r w:rsidRPr="00337A17">
              <w:rPr>
                <w:rFonts w:ascii="TimesNewRomanPSMT" w:hAnsi="TimesNewRomanPSMT"/>
                <w:color w:val="000000"/>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Ime i prezime / tvrtka ili</w:t>
            </w:r>
            <w:r w:rsidRPr="00337A17">
              <w:rPr>
                <w:rFonts w:ascii="TimesNewRomanPSMT" w:hAnsi="TimesNewRomanPSMT"/>
                <w:color w:val="000000"/>
              </w:rPr>
              <w:br/>
              <w:t xml:space="preserve">naziv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OIB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Adresa / sjedište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prijavljene Iznos</w:t>
            </w:r>
            <w:r w:rsidRPr="00337A17">
              <w:rPr>
                <w:rFonts w:ascii="TimesNewRomanPSMT" w:hAnsi="TimesNewRomanPSMT"/>
                <w:color w:val="000000"/>
              </w:rPr>
              <w:br/>
              <w:t>tražbine (kn)1</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Pravna osnova</w:t>
            </w:r>
            <w:r w:rsidRPr="00337A17">
              <w:rPr>
                <w:rFonts w:ascii="TimesNewRomanPSMT" w:hAnsi="TimesNewRomanPSMT"/>
                <w:color w:val="000000"/>
              </w:rPr>
              <w:br/>
              <w:t>prijavljene</w:t>
            </w:r>
            <w:r w:rsidRPr="00337A17">
              <w:rPr>
                <w:rFonts w:ascii="TimesNewRomanPSMT" w:hAnsi="TimesNewRomanPSMT"/>
                <w:color w:val="000000"/>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Iznos priznate</w:t>
            </w:r>
            <w:r w:rsidRPr="00337A17">
              <w:rPr>
                <w:rFonts w:ascii="TimesNewRomanPSMT" w:hAnsi="TimesNewRomanPSMT"/>
                <w:color w:val="000000"/>
              </w:rPr>
              <w:br/>
              <w:t>tražbine</w:t>
            </w:r>
            <w:r w:rsidRPr="00337A17">
              <w:rPr>
                <w:rFonts w:ascii="TimesNewRomanPSMT" w:hAnsi="TimesNewRomanPSMT"/>
                <w:color w:val="000000"/>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Pravna osnova</w:t>
            </w:r>
            <w:r w:rsidRPr="00337A17">
              <w:rPr>
                <w:rFonts w:ascii="TimesNewRomanPSMT" w:hAnsi="TimesNewRomanPSMT"/>
                <w:color w:val="000000"/>
              </w:rPr>
              <w:br/>
              <w:t>priznate</w:t>
            </w:r>
            <w:r w:rsidRPr="00337A17">
              <w:rPr>
                <w:rFonts w:ascii="TimesNewRomanPSMT" w:hAnsi="TimesNewRomanPSMT"/>
                <w:color w:val="000000"/>
              </w:rPr>
              <w:br/>
              <w:t>tražbine</w:t>
            </w:r>
          </w:p>
        </w:tc>
      </w:tr>
      <w:tr w:rsidRPr="00337A17" w:rsidR="0049555F" w:rsidTr="00337A17">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Zoran Čabraja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50784268533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Viljevski put 9,</w:t>
            </w:r>
            <w:r w:rsidRPr="00337A17">
              <w:rPr>
                <w:rFonts w:ascii="TimesNewRomanPSMT" w:hAnsi="TimesNewRomanPSMT"/>
                <w:color w:val="000000"/>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30.330,74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Neto plaća iz</w:t>
            </w:r>
            <w:r w:rsidRPr="00337A17">
              <w:rPr>
                <w:rFonts w:ascii="TimesNewRomanPSMT" w:hAnsi="TimesNewRomanPSMT"/>
                <w:color w:val="000000"/>
              </w:rPr>
              <w:br/>
              <w:t>radnog odnosa</w:t>
            </w:r>
            <w:r w:rsidRPr="00337A17">
              <w:rPr>
                <w:rFonts w:ascii="TimesNewRomanPSMT" w:hAnsi="TimesNewRomanPSMT"/>
                <w:color w:val="000000"/>
              </w:rPr>
              <w:br/>
              <w:t>za 2018. i 2019.</w:t>
            </w:r>
            <w:r w:rsidRPr="00337A17">
              <w:rPr>
                <w:rFonts w:ascii="TimesNewRomanPSMT" w:hAnsi="TimesNewRomanPSMT"/>
                <w:color w:val="000000"/>
              </w:rPr>
              <w:br/>
              <w:t>godinu nepuno</w:t>
            </w:r>
            <w:r w:rsidRPr="00337A17">
              <w:rPr>
                <w:rFonts w:ascii="TimesNewRomanPSMT" w:hAnsi="TimesNewRomanPSMT"/>
                <w:color w:val="000000"/>
              </w:rPr>
              <w:br/>
              <w:t>radno vrijeme</w:t>
            </w:r>
            <w:r w:rsidRPr="00337A17">
              <w:rPr>
                <w:rFonts w:ascii="TimesNewRomanPSMT" w:hAnsi="TimesNewRomanPSMT"/>
                <w:color w:val="000000"/>
              </w:rPr>
              <w:br/>
              <w:t>do otvaranja</w:t>
            </w:r>
            <w:r w:rsidRPr="00337A17">
              <w:rPr>
                <w:rFonts w:ascii="TimesNewRomanPSMT" w:hAnsi="TimesNewRomanPSMT"/>
                <w:color w:val="000000"/>
              </w:rPr>
              <w:br/>
              <w:t>stečajnog</w:t>
            </w:r>
            <w:r w:rsidRPr="00337A17">
              <w:rPr>
                <w:rFonts w:ascii="TimesNewRomanPSMT" w:hAnsi="TimesNewRomanPSMT"/>
                <w:color w:val="000000"/>
              </w:rPr>
              <w:br/>
              <w:t>postupka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30.330,74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Neto plaća iz</w:t>
            </w:r>
            <w:r w:rsidRPr="00337A17">
              <w:rPr>
                <w:rFonts w:ascii="TimesNewRomanPSMT" w:hAnsi="TimesNewRomanPSMT"/>
                <w:color w:val="000000"/>
              </w:rPr>
              <w:br/>
              <w:t>radnog odnosa</w:t>
            </w:r>
            <w:r w:rsidRPr="00337A17">
              <w:rPr>
                <w:rFonts w:ascii="TimesNewRomanPSMT" w:hAnsi="TimesNewRomanPSMT"/>
                <w:color w:val="000000"/>
              </w:rPr>
              <w:br/>
              <w:t>za 2018. i 2019.</w:t>
            </w:r>
            <w:r w:rsidRPr="00337A17">
              <w:rPr>
                <w:rFonts w:ascii="TimesNewRomanPSMT" w:hAnsi="TimesNewRomanPSMT"/>
                <w:color w:val="000000"/>
              </w:rPr>
              <w:br/>
              <w:t>godinu nepuno</w:t>
            </w:r>
            <w:r w:rsidRPr="00337A17">
              <w:rPr>
                <w:rFonts w:ascii="TimesNewRomanPSMT" w:hAnsi="TimesNewRomanPSMT"/>
                <w:color w:val="000000"/>
              </w:rPr>
              <w:br/>
              <w:t>radno vrijeme</w:t>
            </w:r>
            <w:r w:rsidRPr="00337A17">
              <w:rPr>
                <w:rFonts w:ascii="TimesNewRomanPSMT" w:hAnsi="TimesNewRomanPSMT"/>
                <w:color w:val="000000"/>
              </w:rPr>
              <w:br/>
              <w:t>do otvaranja</w:t>
            </w:r>
            <w:r w:rsidRPr="00337A17">
              <w:rPr>
                <w:rFonts w:ascii="TimesNewRomanPSMT" w:hAnsi="TimesNewRomanPSMT"/>
                <w:color w:val="000000"/>
              </w:rPr>
              <w:br/>
              <w:t>stečajnog</w:t>
            </w:r>
            <w:r w:rsidRPr="00337A17">
              <w:rPr>
                <w:rFonts w:ascii="TimesNewRomanPSMT" w:hAnsi="TimesNewRomanPSMT"/>
                <w:color w:val="000000"/>
              </w:rPr>
              <w:br/>
              <w:t>postupka</w:t>
            </w:r>
          </w:p>
        </w:tc>
      </w:tr>
      <w:tr w:rsidRPr="00337A17" w:rsidR="0049555F" w:rsidTr="00337A17">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Republika Hrvatska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Zagreb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t xml:space="preserve">13.958,66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49555F" w:rsidP="00337A17" w:rsidRDefault="00337A17">
            <w:pPr>
              <w:overflowPunct/>
              <w:autoSpaceDE/>
              <w:autoSpaceDN/>
              <w:adjustRightInd/>
              <w:textAlignment w:val="auto"/>
            </w:pPr>
            <w:r w:rsidRPr="00337A17">
              <w:rPr>
                <w:rFonts w:ascii="TimesNewRomanPSMT" w:hAnsi="TimesNewRomanPSMT"/>
                <w:color w:val="000000"/>
              </w:rPr>
              <w:t>Zakonski</w:t>
            </w:r>
            <w:r w:rsidRPr="00337A17">
              <w:rPr>
                <w:rFonts w:ascii="TimesNewRomanPSMT" w:hAnsi="TimesNewRomanPSMT"/>
                <w:color w:val="000000"/>
              </w:rPr>
              <w:br/>
              <w:t>doprinosi na</w:t>
            </w:r>
            <w:r w:rsidRPr="00337A17">
              <w:rPr>
                <w:rFonts w:ascii="TimesNewRomanPSMT" w:hAnsi="TimesNewRomanPSMT"/>
                <w:color w:val="000000"/>
              </w:rPr>
              <w:br/>
              <w:t>plaći i iz plaće</w:t>
            </w:r>
            <w:r w:rsidRPr="00337A17">
              <w:rPr>
                <w:rFonts w:ascii="TimesNewRomanPSMT" w:hAnsi="TimesNewRomanPSMT"/>
                <w:color w:val="000000"/>
              </w:rPr>
              <w:br/>
              <w:t>sa osnova</w:t>
            </w:r>
          </w:p>
          <w:p w:rsidRPr="0049555F" w:rsidR="0049555F" w:rsidP="0049555F" w:rsidRDefault="0049555F">
            <w:r w:rsidRPr="0049555F">
              <w:rPr>
                <w:rStyle w:val="fontstyle01"/>
                <w:rFonts w:ascii="Times New Roman" w:hAnsi="Times New Roman"/>
                <w:sz w:val="20"/>
                <w:szCs w:val="20"/>
              </w:rPr>
              <w:t>radnog odnosa</w:t>
            </w:r>
            <w:r w:rsidRPr="0049555F">
              <w:rPr>
                <w:color w:val="000000"/>
              </w:rPr>
              <w:br/>
            </w:r>
            <w:r w:rsidRPr="0049555F">
              <w:rPr>
                <w:rStyle w:val="fontstyle01"/>
                <w:rFonts w:ascii="Times New Roman" w:hAnsi="Times New Roman"/>
                <w:sz w:val="20"/>
                <w:szCs w:val="20"/>
              </w:rPr>
              <w:t>za 2018. i 2019.</w:t>
            </w:r>
            <w:r w:rsidRPr="0049555F">
              <w:rPr>
                <w:color w:val="000000"/>
              </w:rPr>
              <w:br/>
            </w:r>
            <w:r w:rsidRPr="0049555F">
              <w:rPr>
                <w:rStyle w:val="fontstyle01"/>
                <w:rFonts w:ascii="Times New Roman" w:hAnsi="Times New Roman"/>
                <w:sz w:val="20"/>
                <w:szCs w:val="20"/>
              </w:rPr>
              <w:t xml:space="preserve">godinu, </w:t>
            </w:r>
            <w:r w:rsidRPr="0049555F">
              <w:rPr>
                <w:rStyle w:val="fontstyle01"/>
                <w:rFonts w:ascii="Times New Roman" w:hAnsi="Times New Roman"/>
                <w:sz w:val="20"/>
                <w:szCs w:val="20"/>
              </w:rPr>
              <w:lastRenderedPageBreak/>
              <w:t>nepuno</w:t>
            </w:r>
            <w:r w:rsidRPr="0049555F">
              <w:rPr>
                <w:color w:val="000000"/>
              </w:rPr>
              <w:br/>
            </w:r>
            <w:r w:rsidRPr="0049555F">
              <w:rPr>
                <w:rStyle w:val="fontstyle01"/>
                <w:rFonts w:ascii="Times New Roman" w:hAnsi="Times New Roman"/>
                <w:sz w:val="20"/>
                <w:szCs w:val="20"/>
              </w:rPr>
              <w:t>radno vrijeme</w:t>
            </w:r>
          </w:p>
          <w:p w:rsidRPr="00337A17" w:rsidR="00337A17" w:rsidP="00337A17" w:rsidRDefault="00337A17">
            <w:pPr>
              <w:overflowPunct/>
              <w:autoSpaceDE/>
              <w:autoSpaceDN/>
              <w:adjustRightInd/>
              <w:textAlignment w:val="auto"/>
            </w:pPr>
          </w:p>
        </w:tc>
        <w:tc>
          <w:tcPr>
            <w:tcW w:w="0" w:type="auto"/>
            <w:tcBorders>
              <w:top w:val="single" w:color="auto" w:sz="4" w:space="0"/>
              <w:left w:val="single" w:color="auto" w:sz="4" w:space="0"/>
              <w:bottom w:val="single" w:color="auto" w:sz="4" w:space="0"/>
              <w:right w:val="single" w:color="auto" w:sz="4" w:space="0"/>
            </w:tcBorders>
            <w:vAlign w:val="center"/>
            <w:hideMark/>
          </w:tcPr>
          <w:p w:rsidRPr="00337A17" w:rsidR="00337A17" w:rsidP="00337A17" w:rsidRDefault="00337A17">
            <w:pPr>
              <w:overflowPunct/>
              <w:autoSpaceDE/>
              <w:autoSpaceDN/>
              <w:adjustRightInd/>
              <w:textAlignment w:val="auto"/>
            </w:pPr>
            <w:r w:rsidRPr="00337A17">
              <w:rPr>
                <w:rFonts w:ascii="TimesNewRomanPSMT" w:hAnsi="TimesNewRomanPSMT"/>
                <w:color w:val="000000"/>
              </w:rPr>
              <w:lastRenderedPageBreak/>
              <w:t xml:space="preserve">13.958,66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49555F" w:rsidR="0049555F" w:rsidP="0049555F" w:rsidRDefault="00337A17">
            <w:r w:rsidRPr="00337A17">
              <w:rPr>
                <w:rFonts w:ascii="TimesNewRomanPSMT" w:hAnsi="TimesNewRomanPSMT"/>
                <w:color w:val="000000"/>
              </w:rPr>
              <w:t>Zakonski</w:t>
            </w:r>
            <w:r w:rsidRPr="00337A17">
              <w:rPr>
                <w:rFonts w:ascii="TimesNewRomanPSMT" w:hAnsi="TimesNewRomanPSMT"/>
                <w:color w:val="000000"/>
              </w:rPr>
              <w:br/>
              <w:t>doprinosi na</w:t>
            </w:r>
            <w:r w:rsidRPr="00337A17">
              <w:rPr>
                <w:rFonts w:ascii="TimesNewRomanPSMT" w:hAnsi="TimesNewRomanPSMT"/>
                <w:color w:val="000000"/>
              </w:rPr>
              <w:br/>
              <w:t>plaći i iz plaće</w:t>
            </w:r>
            <w:r w:rsidRPr="00337A17">
              <w:rPr>
                <w:rFonts w:ascii="TimesNewRomanPSMT" w:hAnsi="TimesNewRomanPSMT"/>
                <w:color w:val="000000"/>
              </w:rPr>
              <w:br/>
              <w:t>sa osnova</w:t>
            </w:r>
            <w:r w:rsidRPr="0049555F" w:rsidR="0049555F">
              <w:rPr>
                <w:rStyle w:val="fontstyle01"/>
                <w:rFonts w:ascii="Times New Roman" w:hAnsi="Times New Roman"/>
                <w:sz w:val="20"/>
                <w:szCs w:val="20"/>
              </w:rPr>
              <w:t xml:space="preserve"> radnog odnosa</w:t>
            </w:r>
            <w:r w:rsidRPr="0049555F" w:rsidR="0049555F">
              <w:rPr>
                <w:color w:val="000000"/>
              </w:rPr>
              <w:br/>
            </w:r>
            <w:r w:rsidRPr="0049555F" w:rsidR="0049555F">
              <w:rPr>
                <w:rStyle w:val="fontstyle01"/>
                <w:rFonts w:ascii="Times New Roman" w:hAnsi="Times New Roman"/>
                <w:sz w:val="20"/>
                <w:szCs w:val="20"/>
              </w:rPr>
              <w:t>za 2018. i 2019.</w:t>
            </w:r>
            <w:r w:rsidRPr="0049555F" w:rsidR="0049555F">
              <w:rPr>
                <w:color w:val="000000"/>
              </w:rPr>
              <w:br/>
            </w:r>
            <w:r w:rsidRPr="0049555F" w:rsidR="0049555F">
              <w:rPr>
                <w:rStyle w:val="fontstyle01"/>
                <w:rFonts w:ascii="Times New Roman" w:hAnsi="Times New Roman"/>
                <w:sz w:val="20"/>
                <w:szCs w:val="20"/>
              </w:rPr>
              <w:t xml:space="preserve">godinu, </w:t>
            </w:r>
            <w:r w:rsidRPr="0049555F" w:rsidR="0049555F">
              <w:rPr>
                <w:rStyle w:val="fontstyle01"/>
                <w:rFonts w:ascii="Times New Roman" w:hAnsi="Times New Roman"/>
                <w:sz w:val="20"/>
                <w:szCs w:val="20"/>
              </w:rPr>
              <w:lastRenderedPageBreak/>
              <w:t>nepuno</w:t>
            </w:r>
            <w:r w:rsidRPr="0049555F" w:rsidR="0049555F">
              <w:rPr>
                <w:color w:val="000000"/>
              </w:rPr>
              <w:br/>
            </w:r>
            <w:r w:rsidRPr="0049555F" w:rsidR="0049555F">
              <w:rPr>
                <w:rStyle w:val="fontstyle01"/>
                <w:rFonts w:ascii="Times New Roman" w:hAnsi="Times New Roman"/>
                <w:sz w:val="20"/>
                <w:szCs w:val="20"/>
              </w:rPr>
              <w:t>radno vrijeme</w:t>
            </w:r>
          </w:p>
          <w:p w:rsidRPr="00337A17" w:rsidR="00337A17" w:rsidP="00337A17" w:rsidRDefault="00337A17">
            <w:pPr>
              <w:overflowPunct/>
              <w:autoSpaceDE/>
              <w:autoSpaceDN/>
              <w:adjustRightInd/>
              <w:textAlignment w:val="auto"/>
            </w:pPr>
          </w:p>
        </w:tc>
      </w:tr>
      <w:tr w:rsidRPr="00337A17" w:rsidR="0049555F" w:rsidTr="00337A17">
        <w:tc>
          <w:tcPr>
            <w:tcW w:w="0" w:type="auto"/>
            <w:tcBorders>
              <w:top w:val="single" w:color="auto" w:sz="4" w:space="0"/>
              <w:left w:val="single" w:color="auto" w:sz="4" w:space="0"/>
              <w:bottom w:val="single" w:color="auto" w:sz="4" w:space="0"/>
              <w:right w:val="single" w:color="auto" w:sz="4" w:space="0"/>
            </w:tcBorders>
            <w:vAlign w:val="center"/>
          </w:tcPr>
          <w:p w:rsidRPr="00337A17" w:rsidR="0049555F" w:rsidP="00337A17" w:rsidRDefault="0049555F">
            <w:pPr>
              <w:overflowPunct/>
              <w:autoSpaceDE/>
              <w:autoSpaceDN/>
              <w:adjustRightInd/>
              <w:textAlignment w:val="auto"/>
              <w:rPr>
                <w:rFonts w:ascii="TimesNewRomanPSMT" w:hAnsi="TimesNewRomanPSMT"/>
                <w:color w:val="000000"/>
              </w:rPr>
            </w:pPr>
            <w:r>
              <w:rPr>
                <w:rFonts w:ascii="TimesNewRomanPSMT" w:hAnsi="TimesNewRomanPSMT"/>
                <w:color w:val="000000"/>
              </w:rPr>
              <w:lastRenderedPageBreak/>
              <w:t>UKUPNO</w:t>
            </w:r>
          </w:p>
        </w:tc>
        <w:tc>
          <w:tcPr>
            <w:tcW w:w="0" w:type="auto"/>
            <w:tcBorders>
              <w:top w:val="single" w:color="auto" w:sz="4" w:space="0"/>
              <w:left w:val="single" w:color="auto" w:sz="4" w:space="0"/>
              <w:bottom w:val="single" w:color="auto" w:sz="4" w:space="0"/>
              <w:right w:val="single" w:color="auto" w:sz="4" w:space="0"/>
            </w:tcBorders>
            <w:vAlign w:val="center"/>
          </w:tcPr>
          <w:p w:rsidRPr="00337A17" w:rsidR="0049555F" w:rsidP="00337A17" w:rsidRDefault="0049555F">
            <w:pPr>
              <w:overflowPunct/>
              <w:autoSpaceDE/>
              <w:autoSpaceDN/>
              <w:adjustRightInd/>
              <w:textAlignment w:val="auto"/>
              <w:rPr>
                <w:rFonts w:ascii="TimesNewRomanPSMT" w:hAnsi="TimesNewRomanPSMT"/>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337A17" w:rsidR="0049555F" w:rsidP="00337A17" w:rsidRDefault="0049555F">
            <w:pPr>
              <w:overflowPunct/>
              <w:autoSpaceDE/>
              <w:autoSpaceDN/>
              <w:adjustRightInd/>
              <w:textAlignment w:val="auto"/>
              <w:rPr>
                <w:rFonts w:ascii="TimesNewRomanPSMT" w:hAnsi="TimesNewRomanPSMT"/>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337A17" w:rsidR="0049555F" w:rsidP="00337A17" w:rsidRDefault="0049555F">
            <w:pPr>
              <w:overflowPunct/>
              <w:autoSpaceDE/>
              <w:autoSpaceDN/>
              <w:adjustRightInd/>
              <w:textAlignment w:val="auto"/>
              <w:rPr>
                <w:rFonts w:ascii="TimesNewRomanPSMT" w:hAnsi="TimesNewRomanPSMT"/>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49555F" w:rsidR="0049555F" w:rsidP="0049555F" w:rsidRDefault="0049555F">
            <w:r w:rsidRPr="0049555F">
              <w:rPr>
                <w:rStyle w:val="fontstyle01"/>
                <w:rFonts w:ascii="Times New Roman" w:hAnsi="Times New Roman"/>
                <w:sz w:val="20"/>
                <w:szCs w:val="20"/>
              </w:rPr>
              <w:t>44.289,40</w:t>
            </w:r>
          </w:p>
          <w:p w:rsidRPr="0049555F" w:rsidR="0049555F" w:rsidP="00337A17" w:rsidRDefault="0049555F">
            <w:pPr>
              <w:overflowPunct/>
              <w:autoSpaceDE/>
              <w:autoSpaceDN/>
              <w:adjustRightInd/>
              <w:textAlignment w:val="auto"/>
              <w:rPr>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49555F" w:rsidR="0049555F" w:rsidP="00337A17" w:rsidRDefault="0049555F">
            <w:pPr>
              <w:overflowPunct/>
              <w:autoSpaceDE/>
              <w:autoSpaceDN/>
              <w:adjustRightInd/>
              <w:textAlignment w:val="auto"/>
              <w:rPr>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49555F" w:rsidR="0049555F" w:rsidP="0049555F" w:rsidRDefault="0049555F">
            <w:r w:rsidRPr="0049555F">
              <w:rPr>
                <w:rStyle w:val="fontstyle01"/>
                <w:rFonts w:ascii="Times New Roman" w:hAnsi="Times New Roman"/>
                <w:sz w:val="20"/>
                <w:szCs w:val="20"/>
              </w:rPr>
              <w:t>44.289,40</w:t>
            </w:r>
          </w:p>
          <w:p w:rsidRPr="0049555F" w:rsidR="0049555F" w:rsidP="00337A17" w:rsidRDefault="0049555F">
            <w:pPr>
              <w:overflowPunct/>
              <w:autoSpaceDE/>
              <w:autoSpaceDN/>
              <w:adjustRightInd/>
              <w:textAlignment w:val="auto"/>
              <w:rPr>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337A17" w:rsidR="0049555F" w:rsidP="00337A17" w:rsidRDefault="0049555F">
            <w:pPr>
              <w:overflowPunct/>
              <w:autoSpaceDE/>
              <w:autoSpaceDN/>
              <w:adjustRightInd/>
              <w:textAlignment w:val="auto"/>
              <w:rPr>
                <w:rFonts w:ascii="TimesNewRomanPSMT" w:hAnsi="TimesNewRomanPSMT"/>
                <w:color w:val="000000"/>
              </w:rPr>
            </w:pPr>
          </w:p>
        </w:tc>
      </w:tr>
    </w:tbl>
    <w:p w:rsidRPr="00987AD5" w:rsidR="00337A17" w:rsidP="006012DE" w:rsidRDefault="00337A17">
      <w:pPr>
        <w:overflowPunct/>
        <w:autoSpaceDE/>
        <w:autoSpaceDN/>
        <w:adjustRightInd/>
        <w:textAlignment w:val="auto"/>
        <w:rPr>
          <w:sz w:val="24"/>
          <w:szCs w:val="24"/>
        </w:rPr>
      </w:pPr>
    </w:p>
    <w:p w:rsidRPr="00987AD5" w:rsidR="00EF29F3" w:rsidP="00EF29F3" w:rsidRDefault="00EF29F3">
      <w:pPr>
        <w:rPr>
          <w:bCs/>
          <w:sz w:val="24"/>
          <w:szCs w:val="24"/>
        </w:rPr>
      </w:pPr>
      <w:r w:rsidRPr="00987AD5">
        <w:rPr>
          <w:bCs/>
          <w:sz w:val="24"/>
          <w:szCs w:val="24"/>
        </w:rPr>
        <w:t>II. viši isplatni red</w:t>
      </w:r>
    </w:p>
    <w:p w:rsidRPr="00DB6541" w:rsidR="00DB6541" w:rsidP="00DB6541" w:rsidRDefault="00DB6541">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58"/>
        <w:gridCol w:w="1210"/>
        <w:gridCol w:w="1297"/>
        <w:gridCol w:w="1068"/>
        <w:gridCol w:w="1057"/>
        <w:gridCol w:w="1467"/>
        <w:gridCol w:w="1002"/>
        <w:gridCol w:w="1461"/>
      </w:tblGrid>
      <w:tr w:rsidRPr="00DB6541" w:rsidR="00DB6541" w:rsidTr="00DB6541">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Redni broj</w:t>
            </w:r>
            <w:r w:rsidRPr="00DB6541">
              <w:rPr>
                <w:rFonts w:ascii="TimesNewRomanPSMT" w:hAnsi="TimesNewRomanPSMT"/>
                <w:color w:val="000000"/>
              </w:rPr>
              <w:br/>
              <w:t>prijavljene</w:t>
            </w:r>
            <w:r w:rsidRPr="00DB6541">
              <w:rPr>
                <w:rFonts w:ascii="TimesNewRomanPSMT" w:hAnsi="TimesNewRomanPSMT"/>
                <w:color w:val="000000"/>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Ime i prezime / tvrtka</w:t>
            </w:r>
            <w:r w:rsidRPr="00DB6541">
              <w:rPr>
                <w:rFonts w:ascii="TimesNewRomanPSMT" w:hAnsi="TimesNewRomanPSMT"/>
                <w:color w:val="000000"/>
              </w:rPr>
              <w:br/>
              <w:t xml:space="preserve">ili naziv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 xml:space="preserve">OIB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 xml:space="preserve">Adresa / sjedište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 xml:space="preserve">Iznos prijavljene tražbine (kn)2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prijavljene tražbine Pravna osnova</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Iznos priznate</w:t>
            </w:r>
            <w:r w:rsidRPr="00DB6541">
              <w:rPr>
                <w:rFonts w:ascii="TimesNewRomanPSMT" w:hAnsi="TimesNewRomanPSMT"/>
                <w:color w:val="000000"/>
              </w:rPr>
              <w:br/>
              <w:t>tražbine</w:t>
            </w:r>
            <w:r w:rsidRPr="00DB6541">
              <w:rPr>
                <w:rFonts w:ascii="TimesNewRomanPSMT" w:hAnsi="TimesNewRomanPSMT"/>
                <w:color w:val="000000"/>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Pravna osnova</w:t>
            </w:r>
            <w:r w:rsidRPr="00DB6541">
              <w:rPr>
                <w:rFonts w:ascii="TimesNewRomanPSMT" w:hAnsi="TimesNewRomanPSMT"/>
                <w:color w:val="000000"/>
              </w:rPr>
              <w:br/>
              <w:t>priznate tražbine</w:t>
            </w:r>
          </w:p>
        </w:tc>
      </w:tr>
      <w:tr w:rsidRPr="00DB6541" w:rsidR="00DB6541" w:rsidTr="00DB6541">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Republika Hrvatska,</w:t>
            </w:r>
            <w:r w:rsidRPr="00DB6541">
              <w:rPr>
                <w:rFonts w:ascii="TimesNewRomanPSMT" w:hAnsi="TimesNewRomanPSMT"/>
                <w:color w:val="000000"/>
              </w:rPr>
              <w:br/>
              <w:t>Ministarstvo</w:t>
            </w:r>
            <w:r w:rsidRPr="00DB6541">
              <w:rPr>
                <w:rFonts w:ascii="TimesNewRomanPSMT" w:hAnsi="TimesNewRomanPSMT"/>
                <w:color w:val="000000"/>
              </w:rPr>
              <w:br/>
              <w:t>financija, Carinska</w:t>
            </w:r>
            <w:r w:rsidRPr="00DB6541">
              <w:rPr>
                <w:rFonts w:ascii="TimesNewRomanPSMT" w:hAnsi="TimesNewRomanPSMT"/>
                <w:color w:val="000000"/>
              </w:rPr>
              <w:br/>
              <w:t>uprava, Područni</w:t>
            </w:r>
            <w:r w:rsidRPr="00DB6541">
              <w:rPr>
                <w:rFonts w:ascii="TimesNewRomanPSMT" w:hAnsi="TimesNewRomanPSMT"/>
                <w:color w:val="000000"/>
              </w:rPr>
              <w:br/>
              <w:t>carinski ured Zagreb,</w:t>
            </w:r>
            <w:r w:rsidRPr="00DB6541">
              <w:rPr>
                <w:rFonts w:ascii="TimesNewRomanPSMT" w:hAnsi="TimesNewRomanPSMT"/>
                <w:color w:val="000000"/>
              </w:rPr>
              <w:br/>
              <w:t>zastupa Županijsko</w:t>
            </w:r>
            <w:r w:rsidRPr="00DB6541">
              <w:rPr>
                <w:rFonts w:ascii="TimesNewRomanPSMT" w:hAnsi="TimesNewRomanPSMT"/>
                <w:color w:val="000000"/>
              </w:rPr>
              <w:br/>
              <w:t>državno odvjetništvo</w:t>
            </w:r>
            <w:r w:rsidRPr="00DB6541">
              <w:rPr>
                <w:rFonts w:ascii="TimesNewRomanPSMT" w:hAnsi="TimesNewRomanPSMT"/>
                <w:color w:val="000000"/>
              </w:rPr>
              <w:br/>
              <w:t>u Zagrebu</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Avenija</w:t>
            </w:r>
            <w:r w:rsidRPr="00DB6541">
              <w:rPr>
                <w:rFonts w:ascii="TimesNewRomanPSMT" w:hAnsi="TimesNewRomanPSMT"/>
                <w:color w:val="000000"/>
              </w:rPr>
              <w:br/>
              <w:t>Dubrovnik 11,</w:t>
            </w:r>
            <w:r w:rsidRPr="00DB6541">
              <w:rPr>
                <w:rFonts w:ascii="TimesNewRomanPSMT" w:hAnsi="TimesNewRomanPSMT"/>
                <w:color w:val="000000"/>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 xml:space="preserve">88.588,56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Dug po osnovi posebnog</w:t>
            </w:r>
            <w:r w:rsidRPr="00DB6541">
              <w:rPr>
                <w:rFonts w:ascii="TimesNewRomanPSMT" w:hAnsi="TimesNewRomanPSMT"/>
                <w:color w:val="000000"/>
              </w:rPr>
              <w:br/>
              <w:t>poreza na motorna vozila</w:t>
            </w:r>
            <w:r w:rsidRPr="00DB6541">
              <w:rPr>
                <w:rFonts w:ascii="TimesNewRomanPSMT" w:hAnsi="TimesNewRomanPSMT"/>
                <w:color w:val="000000"/>
              </w:rPr>
              <w:br/>
              <w:t>na dan 04.11.2019.</w:t>
            </w:r>
            <w:r w:rsidRPr="00DB6541">
              <w:rPr>
                <w:rFonts w:ascii="TimesNewRomanPSMT" w:hAnsi="TimesNewRomanPSMT"/>
                <w:color w:val="000000"/>
              </w:rPr>
              <w:br/>
              <w:t>67.288,56 (61.836,35 kn</w:t>
            </w:r>
            <w:r w:rsidRPr="00DB6541">
              <w:rPr>
                <w:rFonts w:ascii="TimesNewRomanPSMT" w:hAnsi="TimesNewRomanPSMT"/>
                <w:color w:val="000000"/>
              </w:rPr>
              <w:br/>
              <w:t>glavnica i 5.452,21 kn</w:t>
            </w:r>
            <w:r w:rsidRPr="00DB6541">
              <w:rPr>
                <w:rFonts w:ascii="TimesNewRomanPSMT" w:hAnsi="TimesNewRomanPSMT"/>
                <w:color w:val="000000"/>
              </w:rPr>
              <w:br/>
              <w:t>kamata)</w:t>
            </w:r>
            <w:r w:rsidRPr="00DB6541">
              <w:rPr>
                <w:rFonts w:ascii="TimesNewRomanPSMT" w:hAnsi="TimesNewRomanPSMT"/>
                <w:color w:val="000000"/>
              </w:rPr>
              <w:br/>
              <w:t>Dug po osnovi troškova</w:t>
            </w:r>
            <w:r w:rsidRPr="00DB6541">
              <w:rPr>
                <w:rFonts w:ascii="TimesNewRomanPSMT" w:hAnsi="TimesNewRomanPSMT"/>
                <w:color w:val="000000"/>
              </w:rPr>
              <w:br/>
              <w:t>ovrhe 200,00 kn</w:t>
            </w:r>
            <w:r w:rsidRPr="00DB6541">
              <w:rPr>
                <w:rFonts w:ascii="TimesNewRomanPSMT" w:hAnsi="TimesNewRomanPSMT"/>
                <w:color w:val="000000"/>
              </w:rPr>
              <w:br/>
              <w:t>Dug po osnovi novčane</w:t>
            </w:r>
            <w:r w:rsidRPr="00DB6541">
              <w:rPr>
                <w:rFonts w:ascii="TimesNewRomanPSMT" w:hAnsi="TimesNewRomanPSMT"/>
                <w:color w:val="000000"/>
              </w:rPr>
              <w:br/>
              <w:t>kazne 21.000,00 kn</w:t>
            </w:r>
            <w:r w:rsidRPr="00DB6541">
              <w:rPr>
                <w:rFonts w:ascii="TimesNewRomanPSMT" w:hAnsi="TimesNewRomanPSMT"/>
                <w:color w:val="000000"/>
              </w:rPr>
              <w:br/>
              <w:t>Dug po osnovi troškova</w:t>
            </w:r>
            <w:r w:rsidRPr="00DB6541">
              <w:rPr>
                <w:rFonts w:ascii="TimesNewRomanPSMT" w:hAnsi="TimesNewRomanPSMT"/>
                <w:color w:val="000000"/>
              </w:rPr>
              <w:br/>
              <w:t>prekršajnog postupka</w:t>
            </w:r>
            <w:r w:rsidRPr="005F6283" w:rsidR="005F6283">
              <w:rPr>
                <w:rFonts w:ascii="TimesNewRomanPSMT" w:hAnsi="TimesNewRomanPSMT"/>
                <w:color w:val="000000"/>
              </w:rPr>
              <w:t>100,00 kn</w:t>
            </w:r>
            <w:r w:rsidRPr="005F6283" w:rsidR="005F6283">
              <w:rPr>
                <w:rFonts w:ascii="TimesNewRomanPSMT" w:hAnsi="TimesNewRomanPSMT"/>
                <w:color w:val="000000"/>
              </w:rPr>
              <w:br/>
              <w:t>Ovršne isprave za</w:t>
            </w:r>
            <w:r w:rsidRPr="005F6283" w:rsidR="005F6283">
              <w:rPr>
                <w:rFonts w:ascii="TimesNewRomanPSMT" w:hAnsi="TimesNewRomanPSMT"/>
                <w:color w:val="000000"/>
              </w:rPr>
              <w:br/>
              <w:t>88.588,56 kn Porezno</w:t>
            </w:r>
            <w:r w:rsidRPr="005F6283" w:rsidR="005F6283">
              <w:rPr>
                <w:rFonts w:ascii="TimesNewRomanPSMT" w:hAnsi="TimesNewRomanPSMT"/>
                <w:color w:val="000000"/>
              </w:rPr>
              <w:br/>
              <w:t>rješenje Područnog</w:t>
            </w:r>
            <w:r w:rsidRPr="005F6283" w:rsidR="005F6283">
              <w:rPr>
                <w:rFonts w:ascii="TimesNewRomanPSMT" w:hAnsi="TimesNewRomanPSMT"/>
                <w:color w:val="000000"/>
              </w:rPr>
              <w:br/>
              <w:t>carinskog ureda Zagreb,</w:t>
            </w:r>
            <w:r w:rsidRPr="005F6283" w:rsidR="005F6283">
              <w:rPr>
                <w:rFonts w:ascii="TimesNewRomanPSMT" w:hAnsi="TimesNewRomanPSMT"/>
                <w:color w:val="000000"/>
              </w:rPr>
              <w:br/>
              <w:t>Carinskog ureda Zagreb</w:t>
            </w:r>
            <w:r w:rsidRPr="005F6283" w:rsidR="005F6283">
              <w:rPr>
                <w:rFonts w:ascii="TimesNewRomanPSMT" w:hAnsi="TimesNewRomanPSMT"/>
                <w:color w:val="000000"/>
              </w:rPr>
              <w:br/>
              <w:t>I, Klaa: UP/I-471-01/18-</w:t>
            </w:r>
            <w:r w:rsidRPr="005F6283" w:rsidR="005F6283">
              <w:rPr>
                <w:rFonts w:ascii="TimesNewRomanPSMT" w:hAnsi="TimesNewRomanPSMT"/>
                <w:color w:val="000000"/>
              </w:rPr>
              <w:br/>
              <w:t>15/13, Urbroj: 513-02-</w:t>
            </w:r>
            <w:r w:rsidRPr="005F6283" w:rsidR="005F6283">
              <w:rPr>
                <w:rFonts w:ascii="TimesNewRomanPSMT" w:hAnsi="TimesNewRomanPSMT"/>
                <w:color w:val="000000"/>
              </w:rPr>
              <w:br/>
              <w:t>3035/22-18-1 od</w:t>
            </w:r>
            <w:r w:rsidRPr="005F6283" w:rsidR="005F6283">
              <w:rPr>
                <w:rFonts w:ascii="TimesNewRomanPSMT" w:hAnsi="TimesNewRomanPSMT"/>
                <w:color w:val="000000"/>
              </w:rPr>
              <w:br/>
              <w:t>06.03.2018.</w:t>
            </w:r>
            <w:r w:rsidRPr="005F6283" w:rsidR="005F6283">
              <w:rPr>
                <w:rFonts w:ascii="TimesNewRomanPSMT" w:hAnsi="TimesNewRomanPSMT"/>
                <w:color w:val="000000"/>
              </w:rPr>
              <w:br/>
            </w:r>
            <w:r w:rsidRPr="005F6283" w:rsidR="005F6283">
              <w:rPr>
                <w:rFonts w:ascii="TimesNewRomanPSMT" w:hAnsi="TimesNewRomanPSMT"/>
                <w:color w:val="000000"/>
              </w:rPr>
              <w:lastRenderedPageBreak/>
              <w:t>Rješenje o ovrsi</w:t>
            </w:r>
            <w:r w:rsidRPr="005F6283" w:rsidR="005F6283">
              <w:rPr>
                <w:rFonts w:ascii="TimesNewRomanPSMT" w:hAnsi="TimesNewRomanPSMT"/>
                <w:color w:val="000000"/>
              </w:rPr>
              <w:br/>
              <w:t>Područnog carinskog</w:t>
            </w:r>
            <w:r w:rsidRPr="005F6283" w:rsidR="005F6283">
              <w:rPr>
                <w:rFonts w:ascii="TimesNewRomanPSMT" w:hAnsi="TimesNewRomanPSMT"/>
                <w:color w:val="000000"/>
              </w:rPr>
              <w:br/>
              <w:t>ureda Zagreb, Klasa :</w:t>
            </w:r>
            <w:r w:rsidRPr="005F6283" w:rsidR="005F6283">
              <w:rPr>
                <w:rFonts w:ascii="TimesNewRomanPSMT" w:hAnsi="TimesNewRomanPSMT"/>
                <w:color w:val="000000"/>
              </w:rPr>
              <w:br/>
              <w:t>UP/I-415-02/18-14/180.</w:t>
            </w:r>
            <w:r w:rsidRPr="005F6283" w:rsidR="005F6283">
              <w:rPr>
                <w:rFonts w:ascii="TimesNewRomanPSMT" w:hAnsi="TimesNewRomanPSMT"/>
                <w:color w:val="000000"/>
              </w:rPr>
              <w:br/>
              <w:t>Urbroj: 513-02-3010/33-</w:t>
            </w:r>
            <w:r w:rsidRPr="005F6283" w:rsidR="005F6283">
              <w:rPr>
                <w:rFonts w:ascii="TimesNewRomanPSMT" w:hAnsi="TimesNewRomanPSMT"/>
                <w:color w:val="000000"/>
              </w:rPr>
              <w:br/>
              <w:t>18-2 od 16.11.2018.</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lastRenderedPageBreak/>
              <w:t xml:space="preserve">88.588,56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DB6541" w:rsidR="00DB6541" w:rsidP="00DB6541" w:rsidRDefault="00DB6541">
            <w:pPr>
              <w:overflowPunct/>
              <w:autoSpaceDE/>
              <w:autoSpaceDN/>
              <w:adjustRightInd/>
              <w:textAlignment w:val="auto"/>
            </w:pPr>
            <w:r w:rsidRPr="00DB6541">
              <w:rPr>
                <w:rFonts w:ascii="TimesNewRomanPSMT" w:hAnsi="TimesNewRomanPSMT"/>
                <w:color w:val="000000"/>
              </w:rPr>
              <w:t>Dug po osnovi</w:t>
            </w:r>
            <w:r w:rsidRPr="00DB6541">
              <w:rPr>
                <w:rFonts w:ascii="TimesNewRomanPSMT" w:hAnsi="TimesNewRomanPSMT"/>
                <w:color w:val="000000"/>
              </w:rPr>
              <w:br/>
              <w:t>posebnog poreza na</w:t>
            </w:r>
            <w:r w:rsidRPr="00DB6541">
              <w:rPr>
                <w:rFonts w:ascii="TimesNewRomanPSMT" w:hAnsi="TimesNewRomanPSMT"/>
                <w:color w:val="000000"/>
              </w:rPr>
              <w:br/>
              <w:t>motorna vozila na</w:t>
            </w:r>
            <w:r w:rsidRPr="00DB6541">
              <w:rPr>
                <w:rFonts w:ascii="TimesNewRomanPSMT" w:hAnsi="TimesNewRomanPSMT"/>
                <w:color w:val="000000"/>
              </w:rPr>
              <w:br/>
              <w:t>dan 04.11.2019.</w:t>
            </w:r>
            <w:r w:rsidRPr="00DB6541">
              <w:rPr>
                <w:rFonts w:ascii="TimesNewRomanPSMT" w:hAnsi="TimesNewRomanPSMT"/>
                <w:color w:val="000000"/>
              </w:rPr>
              <w:br/>
              <w:t>67.288,56</w:t>
            </w:r>
            <w:r w:rsidRPr="00DB6541">
              <w:rPr>
                <w:rFonts w:ascii="TimesNewRomanPSMT" w:hAnsi="TimesNewRomanPSMT"/>
                <w:color w:val="000000"/>
              </w:rPr>
              <w:br/>
              <w:t>(61.836,35 kn</w:t>
            </w:r>
            <w:r w:rsidRPr="00DB6541">
              <w:rPr>
                <w:rFonts w:ascii="TimesNewRomanPSMT" w:hAnsi="TimesNewRomanPSMT"/>
                <w:color w:val="000000"/>
              </w:rPr>
              <w:br/>
              <w:t>glavnica i 5.452,21</w:t>
            </w:r>
            <w:r w:rsidRPr="00DB6541">
              <w:rPr>
                <w:rFonts w:ascii="TimesNewRomanPSMT" w:hAnsi="TimesNewRomanPSMT"/>
                <w:color w:val="000000"/>
              </w:rPr>
              <w:br/>
              <w:t>kn kamata)</w:t>
            </w:r>
            <w:r w:rsidRPr="00DB6541">
              <w:rPr>
                <w:rFonts w:ascii="TimesNewRomanPSMT" w:hAnsi="TimesNewRomanPSMT"/>
                <w:color w:val="000000"/>
              </w:rPr>
              <w:br/>
              <w:t>Dug po osnovi</w:t>
            </w:r>
            <w:r w:rsidRPr="00DB6541">
              <w:rPr>
                <w:rFonts w:ascii="TimesNewRomanPSMT" w:hAnsi="TimesNewRomanPSMT"/>
                <w:color w:val="000000"/>
              </w:rPr>
              <w:br/>
              <w:t>troškova ovrhe</w:t>
            </w:r>
            <w:r w:rsidRPr="00DB6541">
              <w:rPr>
                <w:rFonts w:ascii="TimesNewRomanPSMT" w:hAnsi="TimesNewRomanPSMT"/>
                <w:color w:val="000000"/>
              </w:rPr>
              <w:br/>
              <w:t>200,00 kn</w:t>
            </w:r>
            <w:r w:rsidRPr="00DB6541">
              <w:rPr>
                <w:rFonts w:ascii="TimesNewRomanPSMT" w:hAnsi="TimesNewRomanPSMT"/>
                <w:color w:val="000000"/>
              </w:rPr>
              <w:br/>
              <w:t>Dug po osnovi</w:t>
            </w:r>
            <w:r w:rsidRPr="00DB6541">
              <w:rPr>
                <w:rFonts w:ascii="TimesNewRomanPSMT" w:hAnsi="TimesNewRomanPSMT"/>
                <w:color w:val="000000"/>
              </w:rPr>
              <w:br/>
              <w:t>novčane kazne</w:t>
            </w:r>
            <w:r w:rsidRPr="005F6283" w:rsidR="005F6283">
              <w:rPr>
                <w:rFonts w:ascii="TimesNewRomanPSMT" w:hAnsi="TimesNewRomanPSMT"/>
                <w:color w:val="000000"/>
              </w:rPr>
              <w:t>21.000,00 kn</w:t>
            </w:r>
            <w:r w:rsidRPr="005F6283" w:rsidR="005F6283">
              <w:rPr>
                <w:rFonts w:ascii="TimesNewRomanPSMT" w:hAnsi="TimesNewRomanPSMT"/>
                <w:color w:val="000000"/>
              </w:rPr>
              <w:br/>
              <w:t>Dug po osnovi</w:t>
            </w:r>
            <w:r w:rsidRPr="005F6283" w:rsidR="005F6283">
              <w:rPr>
                <w:rFonts w:ascii="TimesNewRomanPSMT" w:hAnsi="TimesNewRomanPSMT"/>
                <w:color w:val="000000"/>
              </w:rPr>
              <w:br/>
              <w:t>troškova</w:t>
            </w:r>
            <w:r w:rsidRPr="005F6283" w:rsidR="005F6283">
              <w:rPr>
                <w:rFonts w:ascii="TimesNewRomanPSMT" w:hAnsi="TimesNewRomanPSMT"/>
                <w:color w:val="000000"/>
              </w:rPr>
              <w:br/>
              <w:t>prekršajnog</w:t>
            </w:r>
            <w:r w:rsidRPr="005F6283" w:rsidR="005F6283">
              <w:rPr>
                <w:rFonts w:ascii="TimesNewRomanPSMT" w:hAnsi="TimesNewRomanPSMT"/>
                <w:color w:val="000000"/>
              </w:rPr>
              <w:br/>
              <w:t>postupka 100,00 kn</w:t>
            </w:r>
            <w:r w:rsidRPr="005F6283" w:rsidR="005F6283">
              <w:rPr>
                <w:rFonts w:ascii="TimesNewRomanPSMT" w:hAnsi="TimesNewRomanPSMT"/>
                <w:color w:val="000000"/>
              </w:rPr>
              <w:br/>
              <w:t>Ovršne isprave za</w:t>
            </w:r>
            <w:r w:rsidRPr="005F6283" w:rsidR="005F6283">
              <w:rPr>
                <w:rFonts w:ascii="TimesNewRomanPSMT" w:hAnsi="TimesNewRomanPSMT"/>
                <w:color w:val="000000"/>
              </w:rPr>
              <w:br/>
              <w:t>88.588,56 kn</w:t>
            </w:r>
            <w:r w:rsidRPr="005F6283" w:rsidR="005F6283">
              <w:rPr>
                <w:rFonts w:ascii="TimesNewRomanPSMT" w:hAnsi="TimesNewRomanPSMT"/>
                <w:color w:val="000000"/>
              </w:rPr>
              <w:br/>
              <w:t>Porezno rješenje</w:t>
            </w:r>
            <w:r w:rsidRPr="005F6283" w:rsidR="005F6283">
              <w:rPr>
                <w:rFonts w:ascii="TimesNewRomanPSMT" w:hAnsi="TimesNewRomanPSMT"/>
                <w:color w:val="000000"/>
              </w:rPr>
              <w:br/>
              <w:t>Područnog</w:t>
            </w:r>
            <w:r w:rsidRPr="005F6283" w:rsidR="005F6283">
              <w:rPr>
                <w:rFonts w:ascii="TimesNewRomanPSMT" w:hAnsi="TimesNewRomanPSMT"/>
                <w:color w:val="000000"/>
              </w:rPr>
              <w:br/>
              <w:t>carinskog ureda</w:t>
            </w:r>
            <w:r w:rsidRPr="005F6283" w:rsidR="005F6283">
              <w:rPr>
                <w:rFonts w:ascii="TimesNewRomanPSMT" w:hAnsi="TimesNewRomanPSMT"/>
                <w:color w:val="000000"/>
              </w:rPr>
              <w:br/>
              <w:t>Zagreb, Carinskog</w:t>
            </w:r>
            <w:r w:rsidRPr="005F6283" w:rsidR="005F6283">
              <w:rPr>
                <w:rFonts w:ascii="TimesNewRomanPSMT" w:hAnsi="TimesNewRomanPSMT"/>
                <w:color w:val="000000"/>
              </w:rPr>
              <w:br/>
              <w:t>ureda Zagreb I,</w:t>
            </w:r>
            <w:r w:rsidRPr="005F6283" w:rsidR="005F6283">
              <w:rPr>
                <w:rFonts w:ascii="TimesNewRomanPSMT" w:hAnsi="TimesNewRomanPSMT"/>
                <w:color w:val="000000"/>
              </w:rPr>
              <w:br/>
              <w:t>Klaa: UP/I-471-</w:t>
            </w:r>
            <w:r w:rsidRPr="005F6283" w:rsidR="005F6283">
              <w:rPr>
                <w:rFonts w:ascii="TimesNewRomanPSMT" w:hAnsi="TimesNewRomanPSMT"/>
                <w:color w:val="000000"/>
              </w:rPr>
              <w:br/>
              <w:t>01/18-15/13,</w:t>
            </w:r>
            <w:r w:rsidRPr="005F6283" w:rsidR="005F6283">
              <w:rPr>
                <w:rFonts w:ascii="TimesNewRomanPSMT" w:hAnsi="TimesNewRomanPSMT"/>
                <w:color w:val="000000"/>
              </w:rPr>
              <w:br/>
              <w:t>Urbroj: 513-02-</w:t>
            </w:r>
            <w:r w:rsidRPr="005F6283" w:rsidR="005F6283">
              <w:rPr>
                <w:rFonts w:ascii="TimesNewRomanPSMT" w:hAnsi="TimesNewRomanPSMT"/>
                <w:color w:val="000000"/>
              </w:rPr>
              <w:br/>
              <w:t xml:space="preserve">3035/22-18-1 </w:t>
            </w:r>
            <w:r w:rsidRPr="005F6283" w:rsidR="005F6283">
              <w:rPr>
                <w:rFonts w:ascii="TimesNewRomanPSMT" w:hAnsi="TimesNewRomanPSMT"/>
                <w:color w:val="000000"/>
              </w:rPr>
              <w:lastRenderedPageBreak/>
              <w:t>od</w:t>
            </w:r>
            <w:r w:rsidRPr="005F6283" w:rsidR="005F6283">
              <w:rPr>
                <w:rFonts w:ascii="TimesNewRomanPSMT" w:hAnsi="TimesNewRomanPSMT"/>
                <w:color w:val="000000"/>
              </w:rPr>
              <w:br/>
              <w:t>06.03.2018.</w:t>
            </w:r>
            <w:r w:rsidRPr="005F6283" w:rsidR="005F6283">
              <w:rPr>
                <w:rFonts w:ascii="TimesNewRomanPSMT" w:hAnsi="TimesNewRomanPSMT"/>
                <w:color w:val="000000"/>
              </w:rPr>
              <w:br/>
              <w:t>Rješenje o ovrsi</w:t>
            </w:r>
            <w:r w:rsidRPr="005F6283" w:rsidR="005F6283">
              <w:rPr>
                <w:rFonts w:ascii="TimesNewRomanPSMT" w:hAnsi="TimesNewRomanPSMT"/>
                <w:color w:val="000000"/>
              </w:rPr>
              <w:br/>
              <w:t>Područnog</w:t>
            </w:r>
            <w:r w:rsidRPr="005F6283" w:rsidR="005F6283">
              <w:rPr>
                <w:rFonts w:ascii="TimesNewRomanPSMT" w:hAnsi="TimesNewRomanPSMT"/>
                <w:color w:val="000000"/>
              </w:rPr>
              <w:br/>
              <w:t>carinskog ureda</w:t>
            </w:r>
            <w:r w:rsidRPr="005F6283" w:rsidR="005F6283">
              <w:rPr>
                <w:rFonts w:ascii="TimesNewRomanPSMT" w:hAnsi="TimesNewRomanPSMT"/>
                <w:color w:val="000000"/>
              </w:rPr>
              <w:br/>
              <w:t>Zagreb, Klasa :</w:t>
            </w:r>
            <w:r w:rsidRPr="005F6283" w:rsidR="005F6283">
              <w:rPr>
                <w:rFonts w:ascii="TimesNewRomanPSMT" w:hAnsi="TimesNewRomanPSMT"/>
                <w:color w:val="000000"/>
              </w:rPr>
              <w:br/>
              <w:t>UP/I-415-02/18-</w:t>
            </w:r>
            <w:r w:rsidRPr="005F6283" w:rsidR="005F6283">
              <w:rPr>
                <w:rFonts w:ascii="TimesNewRomanPSMT" w:hAnsi="TimesNewRomanPSMT"/>
                <w:color w:val="000000"/>
              </w:rPr>
              <w:br/>
              <w:t>14/180. Urbroj:</w:t>
            </w:r>
            <w:r w:rsidRPr="005F6283" w:rsidR="005F6283">
              <w:rPr>
                <w:rFonts w:ascii="TimesNewRomanPSMT" w:hAnsi="TimesNewRomanPSMT"/>
                <w:color w:val="000000"/>
              </w:rPr>
              <w:br/>
              <w:t>513-02-3010/33-</w:t>
            </w:r>
            <w:r w:rsidRPr="005F6283" w:rsidR="005F6283">
              <w:rPr>
                <w:rFonts w:ascii="TimesNewRomanPSMT" w:hAnsi="TimesNewRomanPSMT"/>
                <w:color w:val="000000"/>
              </w:rPr>
              <w:br/>
              <w:t>18-2 od</w:t>
            </w:r>
            <w:r w:rsidRPr="005F6283" w:rsidR="005F6283">
              <w:rPr>
                <w:rFonts w:ascii="TimesNewRomanPSMT" w:hAnsi="TimesNewRomanPSMT"/>
                <w:color w:val="000000"/>
              </w:rPr>
              <w:br/>
              <w:t>16.11.2018.</w:t>
            </w:r>
          </w:p>
        </w:tc>
      </w:tr>
    </w:tbl>
    <w:p w:rsidRPr="00DB6541" w:rsidR="00DB6541" w:rsidP="00DB6541" w:rsidRDefault="00DB6541">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66"/>
        <w:gridCol w:w="1241"/>
        <w:gridCol w:w="1316"/>
        <w:gridCol w:w="1091"/>
        <w:gridCol w:w="1266"/>
        <w:gridCol w:w="1539"/>
        <w:gridCol w:w="1266"/>
        <w:gridCol w:w="1535"/>
      </w:tblGrid>
      <w:tr w:rsidRPr="005F6283" w:rsidR="00DB6541" w:rsidTr="005F6283">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DB6541" w:rsidP="00DB6541" w:rsidRDefault="00DB6541">
            <w:pPr>
              <w:overflowPunct/>
              <w:autoSpaceDE/>
              <w:autoSpaceDN/>
              <w:adjustRightInd/>
              <w:textAlignment w:val="auto"/>
            </w:pPr>
            <w:r w:rsidRPr="005F6283">
              <w:rPr>
                <w:rFonts w:ascii="TimesNewRomanPSMT" w:hAnsi="TimesNewRomanPSMT"/>
                <w:color w:val="000000"/>
              </w:rPr>
              <w:t>2.</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DB6541" w:rsidP="00DB6541" w:rsidRDefault="00DB6541">
            <w:pPr>
              <w:overflowPunct/>
              <w:autoSpaceDE/>
              <w:autoSpaceDN/>
              <w:adjustRightInd/>
              <w:textAlignment w:val="auto"/>
            </w:pPr>
            <w:r w:rsidRPr="005F6283">
              <w:rPr>
                <w:rFonts w:ascii="TimesNewRomanPSMT" w:hAnsi="TimesNewRomanPSMT"/>
                <w:color w:val="000000"/>
              </w:rPr>
              <w:t>Republika Hrvatska,</w:t>
            </w:r>
            <w:r w:rsidRPr="005F6283">
              <w:rPr>
                <w:rFonts w:ascii="TimesNewRomanPSMT" w:hAnsi="TimesNewRomanPSMT"/>
                <w:color w:val="000000"/>
              </w:rPr>
              <w:br/>
              <w:t>Ministarstvo</w:t>
            </w:r>
            <w:r w:rsidRPr="005F6283">
              <w:rPr>
                <w:rFonts w:ascii="TimesNewRomanPSMT" w:hAnsi="TimesNewRomanPSMT"/>
                <w:color w:val="000000"/>
              </w:rPr>
              <w:br/>
              <w:t>financija, Porezna</w:t>
            </w:r>
            <w:r w:rsidRPr="005F6283">
              <w:rPr>
                <w:rFonts w:ascii="TimesNewRomanPSMT" w:hAnsi="TimesNewRomanPSMT"/>
                <w:color w:val="000000"/>
              </w:rPr>
              <w:br/>
              <w:t>uprava, Područni ured</w:t>
            </w:r>
            <w:r w:rsidRPr="005F6283">
              <w:rPr>
                <w:rFonts w:ascii="TimesNewRomanPSMT" w:hAnsi="TimesNewRomanPSMT"/>
                <w:color w:val="000000"/>
              </w:rPr>
              <w:br/>
              <w:t>Zagreb, zastupa</w:t>
            </w:r>
            <w:r w:rsidRPr="005F6283">
              <w:rPr>
                <w:rFonts w:ascii="TimesNewRomanPSMT" w:hAnsi="TimesNewRomanPSMT"/>
                <w:color w:val="000000"/>
              </w:rPr>
              <w:br/>
              <w:t>Županijsko državno</w:t>
            </w:r>
            <w:r w:rsidRPr="005F6283">
              <w:rPr>
                <w:rFonts w:ascii="TimesNewRomanPSMT" w:hAnsi="TimesNewRomanPSMT"/>
                <w:color w:val="000000"/>
              </w:rPr>
              <w:br/>
              <w:t>odvjetništvo u</w:t>
            </w:r>
            <w:r w:rsidRPr="005F6283">
              <w:rPr>
                <w:rFonts w:ascii="TimesNewRomanPSMT" w:hAnsi="TimesNewRomanPSMT"/>
                <w:color w:val="000000"/>
              </w:rPr>
              <w:br/>
              <w:t>Zagrebu</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DB6541" w:rsidP="00DB6541" w:rsidRDefault="00DB6541">
            <w:pPr>
              <w:overflowPunct/>
              <w:autoSpaceDE/>
              <w:autoSpaceDN/>
              <w:adjustRightInd/>
              <w:textAlignment w:val="auto"/>
            </w:pPr>
            <w:r w:rsidRPr="005F6283">
              <w:rPr>
                <w:rFonts w:ascii="TimesNewRomanPSMT" w:hAnsi="TimesNewRomanPSMT"/>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DB6541" w:rsidP="00DB6541" w:rsidRDefault="00DB6541">
            <w:pPr>
              <w:overflowPunct/>
              <w:autoSpaceDE/>
              <w:autoSpaceDN/>
              <w:adjustRightInd/>
              <w:textAlignment w:val="auto"/>
            </w:pPr>
            <w:r w:rsidRPr="005F6283">
              <w:rPr>
                <w:rFonts w:ascii="TimesNewRomanPSMT" w:hAnsi="TimesNewRomanPSMT"/>
                <w:color w:val="000000"/>
              </w:rPr>
              <w:t>Zagreb, Avenija</w:t>
            </w:r>
            <w:r w:rsidRPr="005F6283">
              <w:rPr>
                <w:rFonts w:ascii="TimesNewRomanPSMT" w:hAnsi="TimesNewRomanPSMT"/>
                <w:color w:val="000000"/>
              </w:rPr>
              <w:br/>
              <w:t>Dubrovnik 32</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DB6541" w:rsidP="00DB6541" w:rsidRDefault="00DB6541">
            <w:pPr>
              <w:overflowPunct/>
              <w:autoSpaceDE/>
              <w:autoSpaceDN/>
              <w:adjustRightInd/>
              <w:textAlignment w:val="auto"/>
            </w:pPr>
            <w:r w:rsidRPr="005F6283">
              <w:rPr>
                <w:rFonts w:ascii="TimesNewRomanPSMT" w:hAnsi="TimesNewRomanPSMT"/>
                <w:color w:val="000000"/>
              </w:rPr>
              <w:t xml:space="preserve">9.248.330,35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DB6541" w:rsidP="005F6283" w:rsidRDefault="00DB6541">
            <w:pPr>
              <w:overflowPunct/>
              <w:autoSpaceDE/>
              <w:autoSpaceDN/>
              <w:adjustRightInd/>
              <w:textAlignment w:val="auto"/>
            </w:pPr>
            <w:r w:rsidRPr="005F6283">
              <w:rPr>
                <w:rFonts w:ascii="TimesNewRomanPSMT" w:hAnsi="TimesNewRomanPSMT"/>
                <w:color w:val="000000"/>
              </w:rPr>
              <w:t>Porez na dobit -</w:t>
            </w:r>
            <w:r w:rsidRPr="005F6283">
              <w:rPr>
                <w:rFonts w:ascii="TimesNewRomanPSMT" w:hAnsi="TimesNewRomanPSMT"/>
                <w:color w:val="000000"/>
              </w:rPr>
              <w:br/>
              <w:t>knjigovodstveni izlist iz</w:t>
            </w:r>
            <w:r w:rsidRPr="005F6283">
              <w:rPr>
                <w:rFonts w:ascii="TimesNewRomanPSMT" w:hAnsi="TimesNewRomanPSMT"/>
                <w:color w:val="000000"/>
              </w:rPr>
              <w:br/>
              <w:t>ISPU za 2018 i 2019.</w:t>
            </w:r>
            <w:r w:rsidRPr="005F6283">
              <w:rPr>
                <w:rFonts w:ascii="TimesNewRomanPSMT" w:hAnsi="TimesNewRomanPSMT"/>
                <w:color w:val="000000"/>
              </w:rPr>
              <w:br/>
              <w:t>godinu, po prijavi PD za</w:t>
            </w:r>
            <w:r w:rsidRPr="005F6283">
              <w:rPr>
                <w:rFonts w:ascii="TimesNewRomanPSMT" w:hAnsi="TimesNewRomanPSMT"/>
                <w:color w:val="000000"/>
              </w:rPr>
              <w:br/>
              <w:t>2017 godinu</w:t>
            </w:r>
            <w:r w:rsidRPr="005F6283">
              <w:rPr>
                <w:rFonts w:ascii="TimesNewRomanPSMT" w:hAnsi="TimesNewRomanPSMT"/>
                <w:color w:val="000000"/>
              </w:rPr>
              <w:br/>
              <w:t>Članarina TZ</w:t>
            </w:r>
            <w:r w:rsidRPr="005F6283">
              <w:rPr>
                <w:rFonts w:ascii="TimesNewRomanPSMT" w:hAnsi="TimesNewRomanPSMT"/>
                <w:color w:val="000000"/>
              </w:rPr>
              <w:br/>
              <w:t>knjigovodstveni izlist iz</w:t>
            </w:r>
            <w:r w:rsidRPr="005F6283">
              <w:rPr>
                <w:rFonts w:ascii="TimesNewRomanPSMT" w:hAnsi="TimesNewRomanPSMT"/>
                <w:color w:val="000000"/>
              </w:rPr>
              <w:br/>
              <w:t>ISPU za 2018 i 2019.</w:t>
            </w:r>
            <w:r w:rsidRPr="005F6283">
              <w:rPr>
                <w:rFonts w:ascii="TimesNewRomanPSMT" w:hAnsi="TimesNewRomanPSMT"/>
                <w:color w:val="000000"/>
              </w:rPr>
              <w:br/>
              <w:t>godinu po prijavi TZ za</w:t>
            </w:r>
            <w:r w:rsidRPr="005F6283">
              <w:rPr>
                <w:rFonts w:ascii="TimesNewRomanPSMT" w:hAnsi="TimesNewRomanPSMT"/>
                <w:color w:val="000000"/>
              </w:rPr>
              <w:br/>
              <w:t>2017.</w:t>
            </w:r>
            <w:r w:rsidRPr="005F6283">
              <w:rPr>
                <w:rFonts w:ascii="TimesNewRomanPSMT" w:hAnsi="TimesNewRomanPSMT"/>
                <w:color w:val="000000"/>
              </w:rPr>
              <w:br/>
              <w:t>Članarina HGK -</w:t>
            </w:r>
            <w:r w:rsidRPr="005F6283">
              <w:rPr>
                <w:rFonts w:ascii="TimesNewRomanPSMT" w:hAnsi="TimesNewRomanPSMT"/>
                <w:color w:val="000000"/>
              </w:rPr>
              <w:br/>
              <w:t>knjigovodstveni izlist iz</w:t>
            </w:r>
            <w:r w:rsidRPr="005F6283">
              <w:rPr>
                <w:rFonts w:ascii="TimesNewRomanPSMT" w:hAnsi="TimesNewRomanPSMT"/>
                <w:color w:val="000000"/>
              </w:rPr>
              <w:br/>
              <w:t>ISPU za 2018 i 2019.</w:t>
            </w:r>
            <w:r w:rsidRPr="005F6283">
              <w:rPr>
                <w:rFonts w:ascii="TimesNewRomanPSMT" w:hAnsi="TimesNewRomanPSMT"/>
                <w:color w:val="000000"/>
              </w:rPr>
              <w:br/>
              <w:t>godinu</w:t>
            </w:r>
            <w:r w:rsidRPr="005F6283">
              <w:rPr>
                <w:rFonts w:ascii="TimesNewRomanPSMT" w:hAnsi="TimesNewRomanPSMT"/>
                <w:color w:val="000000"/>
              </w:rPr>
              <w:br/>
              <w:t>Trošak prisilne naplate -</w:t>
            </w:r>
            <w:r w:rsidRPr="005F6283">
              <w:rPr>
                <w:rFonts w:ascii="TimesNewRomanPSMT" w:hAnsi="TimesNewRomanPSMT"/>
                <w:color w:val="000000"/>
              </w:rPr>
              <w:br/>
              <w:t>knjigovodstveni izlist</w:t>
            </w:r>
            <w:r w:rsidRPr="005F6283">
              <w:rPr>
                <w:rFonts w:ascii="TimesNewRomanPSMT" w:hAnsi="TimesNewRomanPSMT"/>
                <w:color w:val="000000"/>
              </w:rPr>
              <w:br/>
              <w:t>kartice za 2017. godinu.</w:t>
            </w:r>
            <w:r w:rsidRPr="005F6283">
              <w:rPr>
                <w:rFonts w:ascii="TimesNewRomanPSMT" w:hAnsi="TimesNewRomanPSMT"/>
                <w:color w:val="000000"/>
              </w:rPr>
              <w:br/>
              <w:t>Zapisnik o obavljenim</w:t>
            </w:r>
            <w:r w:rsidRPr="005F6283">
              <w:rPr>
                <w:rFonts w:ascii="TimesNewRomanPSMT" w:hAnsi="TimesNewRomanPSMT"/>
                <w:color w:val="000000"/>
              </w:rPr>
              <w:br/>
              <w:t>nadzoru obračunavanja ,</w:t>
            </w:r>
            <w:r w:rsidRPr="005F6283">
              <w:rPr>
                <w:rFonts w:ascii="TimesNewRomanPSMT" w:hAnsi="TimesNewRomanPSMT"/>
                <w:color w:val="000000"/>
              </w:rPr>
              <w:br/>
              <w:t>evidentiranja,</w:t>
            </w:r>
            <w:r w:rsidRPr="005F6283">
              <w:rPr>
                <w:rFonts w:ascii="TimesNewRomanPSMT" w:hAnsi="TimesNewRomanPSMT"/>
                <w:color w:val="000000"/>
              </w:rPr>
              <w:br/>
              <w:t>prijavljivanja i plaćanja</w:t>
            </w:r>
            <w:r w:rsidRPr="005F6283">
              <w:rPr>
                <w:rFonts w:ascii="TimesNewRomanPSMT" w:hAnsi="TimesNewRomanPSMT"/>
                <w:color w:val="000000"/>
              </w:rPr>
              <w:br/>
              <w:t>poreza na dodanu</w:t>
            </w:r>
            <w:r w:rsidRPr="005F6283">
              <w:rPr>
                <w:rFonts w:ascii="TimesNewRomanPSMT" w:hAnsi="TimesNewRomanPSMT"/>
                <w:color w:val="000000"/>
              </w:rPr>
              <w:br/>
              <w:t>vrijednost , Klasa: UP/I-</w:t>
            </w:r>
            <w:r w:rsidRPr="005F6283">
              <w:rPr>
                <w:rFonts w:ascii="TimesNewRomanPSMT" w:hAnsi="TimesNewRomanPSMT"/>
                <w:color w:val="000000"/>
              </w:rPr>
              <w:br/>
            </w:r>
            <w:r w:rsidRPr="005F6283">
              <w:rPr>
                <w:rFonts w:ascii="TimesNewRomanPSMT" w:hAnsi="TimesNewRomanPSMT"/>
                <w:color w:val="000000"/>
              </w:rPr>
              <w:lastRenderedPageBreak/>
              <w:t>471-02/18-01/152,</w:t>
            </w:r>
            <w:r w:rsidRPr="005F6283">
              <w:rPr>
                <w:rFonts w:ascii="TimesNewRomanPSMT" w:hAnsi="TimesNewRomanPSMT"/>
                <w:color w:val="000000"/>
              </w:rPr>
              <w:br/>
              <w:t>Urbroj: 513-07-01/19-40</w:t>
            </w:r>
            <w:r w:rsidRPr="005F6283">
              <w:rPr>
                <w:rFonts w:ascii="TimesNewRomanPSMT" w:hAnsi="TimesNewRomanPSMT"/>
                <w:color w:val="000000"/>
              </w:rPr>
              <w:br/>
              <w:t>od 13.12.2019.</w:t>
            </w:r>
            <w:r w:rsidRPr="005F6283">
              <w:rPr>
                <w:rFonts w:ascii="TimesNewRomanPSMT" w:hAnsi="TimesNewRomanPSMT"/>
                <w:color w:val="000000"/>
              </w:rPr>
              <w:br/>
              <w:t>Ovršna isprava na iznos</w:t>
            </w:r>
            <w:r w:rsidRPr="005F6283">
              <w:rPr>
                <w:rFonts w:ascii="TimesNewRomanPSMT" w:hAnsi="TimesNewRomanPSMT"/>
                <w:color w:val="000000"/>
              </w:rPr>
              <w:br/>
              <w:t>62.691,37 kn</w:t>
            </w:r>
            <w:r w:rsidRPr="005F6283">
              <w:rPr>
                <w:rFonts w:ascii="TimesNewRomanPSMT" w:hAnsi="TimesNewRomanPSMT"/>
                <w:color w:val="000000"/>
              </w:rPr>
              <w:br/>
              <w:t>Naziv ovršne isprave</w:t>
            </w:r>
            <w:r w:rsidRPr="005F6283">
              <w:rPr>
                <w:rFonts w:ascii="TimesNewRomanPSMT" w:hAnsi="TimesNewRomanPSMT"/>
                <w:color w:val="000000"/>
              </w:rPr>
              <w:br/>
              <w:t>Porez na dobit -</w:t>
            </w:r>
            <w:r w:rsidRPr="005F6283" w:rsidR="005F6283">
              <w:rPr>
                <w:rFonts w:ascii="TimesNewRomanPSMT" w:hAnsi="TimesNewRomanPSMT"/>
                <w:color w:val="000000"/>
              </w:rPr>
              <w:t xml:space="preserve"> knjigovodstveni izlist iz</w:t>
            </w:r>
            <w:r w:rsidRPr="005F6283" w:rsidR="005F6283">
              <w:rPr>
                <w:rFonts w:ascii="TimesNewRomanPSMT" w:hAnsi="TimesNewRomanPSMT"/>
                <w:color w:val="000000"/>
              </w:rPr>
              <w:br/>
              <w:t>ISPU za 2018 i 2019.</w:t>
            </w:r>
            <w:r w:rsidRPr="005F6283" w:rsidR="005F6283">
              <w:rPr>
                <w:rFonts w:ascii="TimesNewRomanPSMT" w:hAnsi="TimesNewRomanPSMT"/>
                <w:color w:val="000000"/>
              </w:rPr>
              <w:br/>
              <w:t>godinu, po prijavi PD za</w:t>
            </w:r>
            <w:r w:rsidRPr="005F6283" w:rsidR="005F6283">
              <w:rPr>
                <w:rFonts w:ascii="TimesNewRomanPSMT" w:hAnsi="TimesNewRomanPSMT"/>
                <w:color w:val="000000"/>
              </w:rPr>
              <w:br/>
              <w:t>2017 godinu</w:t>
            </w:r>
            <w:r w:rsidRPr="005F6283" w:rsidR="005F6283">
              <w:rPr>
                <w:rFonts w:ascii="TimesNewRomanPSMT" w:hAnsi="TimesNewRomanPSMT"/>
                <w:color w:val="000000"/>
              </w:rPr>
              <w:br/>
              <w:t>Članarina TZ</w:t>
            </w:r>
            <w:r w:rsidRPr="005F6283" w:rsidR="005F6283">
              <w:rPr>
                <w:rFonts w:ascii="TimesNewRomanPSMT" w:hAnsi="TimesNewRomanPSMT"/>
                <w:color w:val="000000"/>
              </w:rPr>
              <w:br/>
              <w:t>knjigovodstveni izlist iz</w:t>
            </w:r>
            <w:r w:rsidRPr="005F6283" w:rsidR="005F6283">
              <w:rPr>
                <w:rFonts w:ascii="TimesNewRomanPSMT" w:hAnsi="TimesNewRomanPSMT"/>
                <w:color w:val="000000"/>
              </w:rPr>
              <w:br/>
              <w:t>ISPU za 2018 i 2019.</w:t>
            </w:r>
            <w:r w:rsidRPr="005F6283" w:rsidR="005F6283">
              <w:rPr>
                <w:rFonts w:ascii="TimesNewRomanPSMT" w:hAnsi="TimesNewRomanPSMT"/>
                <w:color w:val="000000"/>
              </w:rPr>
              <w:br/>
              <w:t>godinu po prijavi TZ za</w:t>
            </w:r>
            <w:r w:rsidRPr="005F6283" w:rsidR="005F6283">
              <w:rPr>
                <w:rFonts w:ascii="TimesNewRomanPSMT" w:hAnsi="TimesNewRomanPSMT"/>
                <w:color w:val="000000"/>
              </w:rPr>
              <w:br/>
              <w:t>2017.</w:t>
            </w:r>
            <w:r w:rsidRPr="005F6283" w:rsidR="005F6283">
              <w:rPr>
                <w:rFonts w:ascii="TimesNewRomanPSMT" w:hAnsi="TimesNewRomanPSMT"/>
                <w:color w:val="000000"/>
              </w:rPr>
              <w:br/>
              <w:t>Trošak prisilne naplate -</w:t>
            </w:r>
            <w:r w:rsidRPr="005F6283" w:rsidR="005F6283">
              <w:rPr>
                <w:rFonts w:ascii="TimesNewRomanPSMT" w:hAnsi="TimesNewRomanPSMT"/>
                <w:color w:val="000000"/>
              </w:rPr>
              <w:br/>
              <w:t>knjigovodstveni izlist</w:t>
            </w:r>
            <w:r w:rsidRPr="005F6283" w:rsidR="005F6283">
              <w:rPr>
                <w:rFonts w:ascii="TimesNewRomanPSMT" w:hAnsi="TimesNewRomanPSMT"/>
                <w:color w:val="000000"/>
              </w:rPr>
              <w:br/>
              <w:t>kartice za 2017. godinu</w:t>
            </w:r>
            <w:r w:rsidRPr="005F6283" w:rsidR="005F6283">
              <w:rPr>
                <w:rFonts w:ascii="TimesNewRomanPSMT" w:hAnsi="TimesNewRomanPSMT"/>
                <w:color w:val="000000"/>
              </w:rPr>
              <w:br/>
              <w:t>Tražbina 9.184.758,99 kn</w:t>
            </w:r>
            <w:r w:rsidRPr="005F6283" w:rsidR="005F6283">
              <w:rPr>
                <w:rFonts w:ascii="TimesNewRomanPSMT" w:hAnsi="TimesNewRomanPSMT"/>
                <w:color w:val="000000"/>
              </w:rPr>
              <w:br/>
              <w:t>(glavnica 8.026.957,61</w:t>
            </w:r>
            <w:r w:rsidRPr="005F6283" w:rsidR="005F6283">
              <w:rPr>
                <w:rFonts w:ascii="TimesNewRomanPSMT" w:hAnsi="TimesNewRomanPSMT"/>
                <w:color w:val="000000"/>
              </w:rPr>
              <w:br/>
              <w:t>kn i kamata 1.157.801,38</w:t>
            </w:r>
            <w:r w:rsidRPr="005F6283" w:rsidR="005F6283">
              <w:rPr>
                <w:rFonts w:ascii="TimesNewRomanPSMT" w:hAnsi="TimesNewRomanPSMT"/>
                <w:color w:val="000000"/>
              </w:rPr>
              <w:br/>
              <w:t>kn) sa osnova zapisnika</w:t>
            </w:r>
            <w:r w:rsidRPr="005F6283" w:rsidR="005F6283">
              <w:rPr>
                <w:rFonts w:ascii="TimesNewRomanPSMT" w:hAnsi="TimesNewRomanPSMT"/>
                <w:color w:val="000000"/>
              </w:rPr>
              <w:br/>
              <w:t>službe za suzbijanje</w:t>
            </w:r>
            <w:r w:rsidRPr="005F6283" w:rsidR="005F6283">
              <w:rPr>
                <w:rFonts w:ascii="TimesNewRomanPSMT" w:hAnsi="TimesNewRomanPSMT"/>
                <w:color w:val="000000"/>
              </w:rPr>
              <w:br/>
              <w:t>poreznih prijevara</w:t>
            </w:r>
            <w:r w:rsidRPr="005F6283" w:rsidR="005F6283">
              <w:rPr>
                <w:rFonts w:ascii="TimesNewRomanPSMT" w:hAnsi="TimesNewRomanPSMT"/>
                <w:color w:val="000000"/>
              </w:rPr>
              <w:br/>
              <w:t>odnose se na obveze sa</w:t>
            </w:r>
            <w:r w:rsidRPr="005F6283" w:rsidR="005F6283">
              <w:rPr>
                <w:rFonts w:ascii="TimesNewRomanPSMT" w:hAnsi="TimesNewRomanPSMT"/>
                <w:color w:val="000000"/>
              </w:rPr>
              <w:br/>
              <w:t>osnova Poreza na dodanu</w:t>
            </w:r>
            <w:r w:rsidRPr="005F6283" w:rsidR="005F6283">
              <w:rPr>
                <w:rFonts w:ascii="TimesNewRomanPSMT" w:hAnsi="TimesNewRomanPSMT"/>
                <w:color w:val="000000"/>
              </w:rPr>
              <w:br/>
              <w:t>vrijednost od 01. 01.</w:t>
            </w:r>
            <w:r w:rsidRPr="005F6283" w:rsidR="005F6283">
              <w:rPr>
                <w:rFonts w:ascii="TimesNewRomanPSMT" w:hAnsi="TimesNewRomanPSMT"/>
                <w:color w:val="000000"/>
              </w:rPr>
              <w:br/>
              <w:t xml:space="preserve">2015. do 31.12.2017.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DB6541" w:rsidP="00DB6541" w:rsidRDefault="00DB6541">
            <w:pPr>
              <w:overflowPunct/>
              <w:autoSpaceDE/>
              <w:autoSpaceDN/>
              <w:adjustRightInd/>
              <w:textAlignment w:val="auto"/>
            </w:pPr>
            <w:r w:rsidRPr="005F6283">
              <w:rPr>
                <w:rFonts w:ascii="TimesNewRomanPSMT" w:hAnsi="TimesNewRomanPSMT"/>
                <w:color w:val="000000"/>
              </w:rPr>
              <w:lastRenderedPageBreak/>
              <w:t xml:space="preserve">9.248.330,35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DB6541" w:rsidP="00DB6541" w:rsidRDefault="00DB6541">
            <w:pPr>
              <w:overflowPunct/>
              <w:autoSpaceDE/>
              <w:autoSpaceDN/>
              <w:adjustRightInd/>
              <w:textAlignment w:val="auto"/>
            </w:pPr>
            <w:r w:rsidRPr="005F6283">
              <w:rPr>
                <w:rFonts w:ascii="TimesNewRomanPSMT" w:hAnsi="TimesNewRomanPSMT"/>
                <w:color w:val="000000"/>
              </w:rPr>
              <w:t>Porez na dobit -</w:t>
            </w:r>
            <w:r w:rsidRPr="005F6283">
              <w:rPr>
                <w:rFonts w:ascii="TimesNewRomanPSMT" w:hAnsi="TimesNewRomanPSMT"/>
                <w:color w:val="000000"/>
              </w:rPr>
              <w:br/>
              <w:t>knjigovodstveni</w:t>
            </w:r>
            <w:r w:rsidRPr="005F6283">
              <w:rPr>
                <w:rFonts w:ascii="TimesNewRomanPSMT" w:hAnsi="TimesNewRomanPSMT"/>
                <w:color w:val="000000"/>
              </w:rPr>
              <w:br/>
              <w:t>izlist iz ISPU za</w:t>
            </w:r>
            <w:r w:rsidRPr="005F6283">
              <w:rPr>
                <w:rFonts w:ascii="TimesNewRomanPSMT" w:hAnsi="TimesNewRomanPSMT"/>
                <w:color w:val="000000"/>
              </w:rPr>
              <w:br/>
              <w:t>2018 i 2019.</w:t>
            </w:r>
            <w:r w:rsidRPr="005F6283">
              <w:rPr>
                <w:rFonts w:ascii="TimesNewRomanPSMT" w:hAnsi="TimesNewRomanPSMT"/>
                <w:color w:val="000000"/>
              </w:rPr>
              <w:br/>
              <w:t>godinu, po prijavi</w:t>
            </w:r>
            <w:r w:rsidRPr="005F6283">
              <w:rPr>
                <w:rFonts w:ascii="TimesNewRomanPSMT" w:hAnsi="TimesNewRomanPSMT"/>
                <w:color w:val="000000"/>
              </w:rPr>
              <w:br/>
              <w:t>PD za 2017 godinu</w:t>
            </w:r>
            <w:r w:rsidRPr="005F6283">
              <w:rPr>
                <w:rFonts w:ascii="TimesNewRomanPSMT" w:hAnsi="TimesNewRomanPSMT"/>
                <w:color w:val="000000"/>
              </w:rPr>
              <w:br/>
              <w:t>Članarina TZ</w:t>
            </w:r>
            <w:r w:rsidRPr="005F6283">
              <w:rPr>
                <w:rFonts w:ascii="TimesNewRomanPSMT" w:hAnsi="TimesNewRomanPSMT"/>
                <w:color w:val="000000"/>
              </w:rPr>
              <w:br/>
              <w:t>knjigovodstveni</w:t>
            </w:r>
            <w:r w:rsidRPr="005F6283">
              <w:rPr>
                <w:rFonts w:ascii="TimesNewRomanPSMT" w:hAnsi="TimesNewRomanPSMT"/>
                <w:color w:val="000000"/>
              </w:rPr>
              <w:br/>
              <w:t>izlist iz ISPU za</w:t>
            </w:r>
            <w:r w:rsidRPr="005F6283">
              <w:rPr>
                <w:rFonts w:ascii="TimesNewRomanPSMT" w:hAnsi="TimesNewRomanPSMT"/>
                <w:color w:val="000000"/>
              </w:rPr>
              <w:br/>
              <w:t>2018 i 2019.</w:t>
            </w:r>
            <w:r w:rsidRPr="005F6283">
              <w:rPr>
                <w:rFonts w:ascii="TimesNewRomanPSMT" w:hAnsi="TimesNewRomanPSMT"/>
                <w:color w:val="000000"/>
              </w:rPr>
              <w:br/>
              <w:t>godinu po prijavi</w:t>
            </w:r>
            <w:r w:rsidRPr="005F6283">
              <w:rPr>
                <w:rFonts w:ascii="TimesNewRomanPSMT" w:hAnsi="TimesNewRomanPSMT"/>
                <w:color w:val="000000"/>
              </w:rPr>
              <w:br/>
              <w:t>TZ za 2017.</w:t>
            </w:r>
            <w:r w:rsidRPr="005F6283">
              <w:rPr>
                <w:rFonts w:ascii="TimesNewRomanPSMT" w:hAnsi="TimesNewRomanPSMT"/>
                <w:color w:val="000000"/>
              </w:rPr>
              <w:br/>
              <w:t>Članarina HGK -</w:t>
            </w:r>
            <w:r w:rsidRPr="005F6283">
              <w:rPr>
                <w:rFonts w:ascii="TimesNewRomanPSMT" w:hAnsi="TimesNewRomanPSMT"/>
                <w:color w:val="000000"/>
              </w:rPr>
              <w:br/>
              <w:t>knjigovodstveni</w:t>
            </w:r>
            <w:r w:rsidRPr="005F6283">
              <w:rPr>
                <w:rFonts w:ascii="TimesNewRomanPSMT" w:hAnsi="TimesNewRomanPSMT"/>
                <w:color w:val="000000"/>
              </w:rPr>
              <w:br/>
              <w:t>izlist iz ISPU za</w:t>
            </w:r>
            <w:r w:rsidRPr="005F6283">
              <w:rPr>
                <w:rFonts w:ascii="TimesNewRomanPSMT" w:hAnsi="TimesNewRomanPSMT"/>
                <w:color w:val="000000"/>
              </w:rPr>
              <w:br/>
              <w:t>2018 i 2019.</w:t>
            </w:r>
            <w:r w:rsidRPr="005F6283">
              <w:rPr>
                <w:rFonts w:ascii="TimesNewRomanPSMT" w:hAnsi="TimesNewRomanPSMT"/>
                <w:color w:val="000000"/>
              </w:rPr>
              <w:br/>
              <w:t>godinu</w:t>
            </w:r>
            <w:r w:rsidRPr="005F6283">
              <w:rPr>
                <w:rFonts w:ascii="TimesNewRomanPSMT" w:hAnsi="TimesNewRomanPSMT"/>
                <w:color w:val="000000"/>
              </w:rPr>
              <w:br/>
              <w:t>Trošak prisilne</w:t>
            </w:r>
            <w:r w:rsidRPr="005F6283">
              <w:rPr>
                <w:rFonts w:ascii="TimesNewRomanPSMT" w:hAnsi="TimesNewRomanPSMT"/>
                <w:color w:val="000000"/>
              </w:rPr>
              <w:br/>
              <w:t>naplate -</w:t>
            </w:r>
            <w:r w:rsidRPr="005F6283">
              <w:rPr>
                <w:rFonts w:ascii="TimesNewRomanPSMT" w:hAnsi="TimesNewRomanPSMT"/>
                <w:color w:val="000000"/>
              </w:rPr>
              <w:br/>
              <w:t>knjigovodstveni</w:t>
            </w:r>
            <w:r w:rsidRPr="005F6283">
              <w:rPr>
                <w:rFonts w:ascii="TimesNewRomanPSMT" w:hAnsi="TimesNewRomanPSMT"/>
                <w:color w:val="000000"/>
              </w:rPr>
              <w:br/>
              <w:t>izlist kartice za</w:t>
            </w:r>
            <w:r w:rsidRPr="005F6283">
              <w:rPr>
                <w:rFonts w:ascii="TimesNewRomanPSMT" w:hAnsi="TimesNewRomanPSMT"/>
                <w:color w:val="000000"/>
              </w:rPr>
              <w:br/>
              <w:t>2017. godinu.</w:t>
            </w:r>
            <w:r w:rsidRPr="005F6283">
              <w:rPr>
                <w:rFonts w:ascii="TimesNewRomanPSMT" w:hAnsi="TimesNewRomanPSMT"/>
                <w:color w:val="000000"/>
              </w:rPr>
              <w:br/>
              <w:t>Zapisnik o</w:t>
            </w:r>
            <w:r w:rsidRPr="005F6283">
              <w:rPr>
                <w:rFonts w:ascii="TimesNewRomanPSMT" w:hAnsi="TimesNewRomanPSMT"/>
                <w:color w:val="000000"/>
              </w:rPr>
              <w:br/>
              <w:t>obavljenim</w:t>
            </w:r>
            <w:r w:rsidRPr="005F6283">
              <w:rPr>
                <w:rFonts w:ascii="TimesNewRomanPSMT" w:hAnsi="TimesNewRomanPSMT"/>
                <w:color w:val="000000"/>
              </w:rPr>
              <w:br/>
              <w:t>nadzoru</w:t>
            </w:r>
            <w:r w:rsidRPr="005F6283">
              <w:rPr>
                <w:rFonts w:ascii="TimesNewRomanPSMT" w:hAnsi="TimesNewRomanPSMT"/>
                <w:color w:val="000000"/>
              </w:rPr>
              <w:br/>
              <w:t>obračunavanja ,</w:t>
            </w:r>
            <w:r w:rsidRPr="005F6283">
              <w:rPr>
                <w:rFonts w:ascii="TimesNewRomanPSMT" w:hAnsi="TimesNewRomanPSMT"/>
                <w:color w:val="000000"/>
              </w:rPr>
              <w:br/>
              <w:t>evidentiranja,</w:t>
            </w:r>
            <w:r w:rsidRPr="005F6283">
              <w:rPr>
                <w:rFonts w:ascii="TimesNewRomanPSMT" w:hAnsi="TimesNewRomanPSMT"/>
                <w:color w:val="000000"/>
              </w:rPr>
              <w:br/>
              <w:t>prijavljivanja i</w:t>
            </w:r>
            <w:r w:rsidRPr="005F6283">
              <w:rPr>
                <w:rFonts w:ascii="TimesNewRomanPSMT" w:hAnsi="TimesNewRomanPSMT"/>
                <w:color w:val="000000"/>
              </w:rPr>
              <w:br/>
              <w:t>plaćanja poreza na</w:t>
            </w:r>
            <w:r w:rsidRPr="005F6283">
              <w:rPr>
                <w:rFonts w:ascii="TimesNewRomanPSMT" w:hAnsi="TimesNewRomanPSMT"/>
                <w:color w:val="000000"/>
              </w:rPr>
              <w:br/>
              <w:t>dodanu vrijednost ,</w:t>
            </w:r>
            <w:r w:rsidRPr="005F6283">
              <w:rPr>
                <w:rFonts w:ascii="TimesNewRomanPSMT" w:hAnsi="TimesNewRomanPSMT"/>
                <w:color w:val="000000"/>
              </w:rPr>
              <w:br/>
              <w:t>Klasa: UP/I-471-</w:t>
            </w:r>
            <w:r w:rsidRPr="005F6283" w:rsidR="005F6283">
              <w:rPr>
                <w:rFonts w:ascii="TimesNewRomanPSMT" w:hAnsi="TimesNewRomanPSMT"/>
                <w:color w:val="000000"/>
              </w:rPr>
              <w:t>02/18-01/152,</w:t>
            </w:r>
            <w:r w:rsidRPr="005F6283" w:rsidR="005F6283">
              <w:rPr>
                <w:rFonts w:ascii="TimesNewRomanPSMT" w:hAnsi="TimesNewRomanPSMT"/>
                <w:color w:val="000000"/>
              </w:rPr>
              <w:br/>
              <w:t>Urbroj: 513-07-</w:t>
            </w:r>
            <w:r w:rsidRPr="005F6283" w:rsidR="005F6283">
              <w:rPr>
                <w:rFonts w:ascii="TimesNewRomanPSMT" w:hAnsi="TimesNewRomanPSMT"/>
                <w:color w:val="000000"/>
              </w:rPr>
              <w:br/>
            </w:r>
            <w:r w:rsidRPr="005F6283" w:rsidR="005F6283">
              <w:rPr>
                <w:rFonts w:ascii="TimesNewRomanPSMT" w:hAnsi="TimesNewRomanPSMT"/>
                <w:color w:val="000000"/>
              </w:rPr>
              <w:lastRenderedPageBreak/>
              <w:t>01/19-40 od</w:t>
            </w:r>
            <w:r w:rsidRPr="005F6283" w:rsidR="005F6283">
              <w:rPr>
                <w:rFonts w:ascii="TimesNewRomanPSMT" w:hAnsi="TimesNewRomanPSMT"/>
                <w:color w:val="000000"/>
              </w:rPr>
              <w:br/>
              <w:t>13.12.2019.</w:t>
            </w:r>
            <w:r w:rsidRPr="005F6283" w:rsidR="005F6283">
              <w:rPr>
                <w:rFonts w:ascii="TimesNewRomanPSMT" w:hAnsi="TimesNewRomanPSMT"/>
                <w:color w:val="000000"/>
              </w:rPr>
              <w:br/>
              <w:t>Ovršna isprava na</w:t>
            </w:r>
            <w:r w:rsidRPr="005F6283" w:rsidR="005F6283">
              <w:rPr>
                <w:rFonts w:ascii="TimesNewRomanPSMT" w:hAnsi="TimesNewRomanPSMT"/>
                <w:color w:val="000000"/>
              </w:rPr>
              <w:br/>
              <w:t>iznos 62.691,37 kn</w:t>
            </w:r>
            <w:r w:rsidRPr="005F6283" w:rsidR="005F6283">
              <w:rPr>
                <w:rFonts w:ascii="TimesNewRomanPSMT" w:hAnsi="TimesNewRomanPSMT"/>
                <w:color w:val="000000"/>
              </w:rPr>
              <w:br/>
              <w:t>Naziv ovršne</w:t>
            </w:r>
            <w:r w:rsidRPr="005F6283" w:rsidR="005F6283">
              <w:rPr>
                <w:rFonts w:ascii="TimesNewRomanPSMT" w:hAnsi="TimesNewRomanPSMT"/>
                <w:color w:val="000000"/>
              </w:rPr>
              <w:br/>
              <w:t>isprave</w:t>
            </w:r>
            <w:r w:rsidRPr="005F6283" w:rsidR="005F6283">
              <w:rPr>
                <w:rFonts w:ascii="TimesNewRomanPSMT" w:hAnsi="TimesNewRomanPSMT"/>
                <w:color w:val="000000"/>
              </w:rPr>
              <w:br/>
              <w:t>Porez na dobit -</w:t>
            </w:r>
            <w:r w:rsidRPr="005F6283" w:rsidR="005F6283">
              <w:rPr>
                <w:rFonts w:ascii="TimesNewRomanPSMT" w:hAnsi="TimesNewRomanPSMT"/>
                <w:color w:val="000000"/>
              </w:rPr>
              <w:br/>
              <w:t>knjigovodstveni</w:t>
            </w:r>
            <w:r w:rsidRPr="005F6283" w:rsidR="005F6283">
              <w:rPr>
                <w:rFonts w:ascii="TimesNewRomanPSMT" w:hAnsi="TimesNewRomanPSMT"/>
                <w:color w:val="000000"/>
              </w:rPr>
              <w:br/>
              <w:t>izlist iz ISPU za</w:t>
            </w:r>
            <w:r w:rsidRPr="005F6283" w:rsidR="005F6283">
              <w:rPr>
                <w:rFonts w:ascii="TimesNewRomanPSMT" w:hAnsi="TimesNewRomanPSMT"/>
                <w:color w:val="000000"/>
              </w:rPr>
              <w:br/>
              <w:t>2018 i 2019.</w:t>
            </w:r>
            <w:r w:rsidRPr="005F6283" w:rsidR="005F6283">
              <w:rPr>
                <w:rFonts w:ascii="TimesNewRomanPSMT" w:hAnsi="TimesNewRomanPSMT"/>
                <w:color w:val="000000"/>
              </w:rPr>
              <w:br/>
              <w:t>godinu, po prijavi</w:t>
            </w:r>
            <w:r w:rsidRPr="005F6283" w:rsidR="005F6283">
              <w:rPr>
                <w:rFonts w:ascii="TimesNewRomanPSMT" w:hAnsi="TimesNewRomanPSMT"/>
                <w:color w:val="000000"/>
              </w:rPr>
              <w:br/>
              <w:t>PD za 2017 godinu</w:t>
            </w:r>
            <w:r w:rsidRPr="005F6283" w:rsidR="005F6283">
              <w:rPr>
                <w:rFonts w:ascii="TimesNewRomanPSMT" w:hAnsi="TimesNewRomanPSMT"/>
                <w:color w:val="000000"/>
              </w:rPr>
              <w:br/>
              <w:t>Članarina TZ</w:t>
            </w:r>
            <w:r w:rsidRPr="005F6283" w:rsidR="005F6283">
              <w:rPr>
                <w:rFonts w:ascii="TimesNewRomanPSMT" w:hAnsi="TimesNewRomanPSMT"/>
                <w:color w:val="000000"/>
              </w:rPr>
              <w:br/>
              <w:t>knjigovodstveni</w:t>
            </w:r>
            <w:r w:rsidRPr="005F6283" w:rsidR="005F6283">
              <w:rPr>
                <w:rFonts w:ascii="TimesNewRomanPSMT" w:hAnsi="TimesNewRomanPSMT"/>
                <w:color w:val="000000"/>
              </w:rPr>
              <w:br/>
              <w:t>izlist iz ISPU za</w:t>
            </w:r>
            <w:r w:rsidRPr="005F6283" w:rsidR="005F6283">
              <w:rPr>
                <w:rFonts w:ascii="TimesNewRomanPSMT" w:hAnsi="TimesNewRomanPSMT"/>
                <w:color w:val="000000"/>
              </w:rPr>
              <w:br/>
              <w:t>2018 i 2019.</w:t>
            </w:r>
            <w:r w:rsidRPr="005F6283" w:rsidR="005F6283">
              <w:rPr>
                <w:rFonts w:ascii="TimesNewRomanPSMT" w:hAnsi="TimesNewRomanPSMT"/>
                <w:color w:val="000000"/>
              </w:rPr>
              <w:br/>
              <w:t>godinu po prijavi</w:t>
            </w:r>
            <w:r w:rsidRPr="005F6283" w:rsidR="005F6283">
              <w:rPr>
                <w:rFonts w:ascii="TimesNewRomanPSMT" w:hAnsi="TimesNewRomanPSMT"/>
                <w:color w:val="000000"/>
              </w:rPr>
              <w:br/>
              <w:t>TZ za 2017.</w:t>
            </w:r>
            <w:r w:rsidRPr="005F6283" w:rsidR="005F6283">
              <w:rPr>
                <w:rFonts w:ascii="TimesNewRomanPSMT" w:hAnsi="TimesNewRomanPSMT"/>
                <w:color w:val="000000"/>
              </w:rPr>
              <w:br/>
              <w:t>Trošak prisilne</w:t>
            </w:r>
            <w:r w:rsidRPr="005F6283" w:rsidR="005F6283">
              <w:rPr>
                <w:rFonts w:ascii="TimesNewRomanPSMT" w:hAnsi="TimesNewRomanPSMT"/>
                <w:color w:val="000000"/>
              </w:rPr>
              <w:br/>
              <w:t>naplate -</w:t>
            </w:r>
            <w:r w:rsidRPr="005F6283" w:rsidR="005F6283">
              <w:rPr>
                <w:rFonts w:ascii="TimesNewRomanPSMT" w:hAnsi="TimesNewRomanPSMT"/>
                <w:color w:val="000000"/>
              </w:rPr>
              <w:br/>
              <w:t>knjigovodstveni</w:t>
            </w:r>
            <w:r w:rsidRPr="005F6283" w:rsidR="005F6283">
              <w:rPr>
                <w:rFonts w:ascii="TimesNewRomanPSMT" w:hAnsi="TimesNewRomanPSMT"/>
                <w:color w:val="000000"/>
              </w:rPr>
              <w:br/>
              <w:t>izlist kartice za</w:t>
            </w:r>
            <w:r w:rsidRPr="005F6283" w:rsidR="005F6283">
              <w:rPr>
                <w:rFonts w:ascii="TimesNewRomanPSMT" w:hAnsi="TimesNewRomanPSMT"/>
                <w:color w:val="000000"/>
              </w:rPr>
              <w:br/>
              <w:t>2017. godinu</w:t>
            </w:r>
            <w:r w:rsidRPr="005F6283" w:rsidR="005F6283">
              <w:rPr>
                <w:rFonts w:ascii="TimesNewRomanPSMT" w:hAnsi="TimesNewRomanPSMT"/>
                <w:color w:val="000000"/>
              </w:rPr>
              <w:br/>
              <w:t>Tražbina</w:t>
            </w:r>
            <w:r w:rsidRPr="005F6283" w:rsidR="005F6283">
              <w:rPr>
                <w:rFonts w:ascii="TimesNewRomanPSMT" w:hAnsi="TimesNewRomanPSMT"/>
                <w:color w:val="000000"/>
              </w:rPr>
              <w:br/>
              <w:t>9.184.758,99 kn</w:t>
            </w:r>
            <w:r w:rsidRPr="005F6283" w:rsidR="005F6283">
              <w:rPr>
                <w:rFonts w:ascii="TimesNewRomanPSMT" w:hAnsi="TimesNewRomanPSMT"/>
                <w:color w:val="000000"/>
              </w:rPr>
              <w:br/>
              <w:t>(glavnica</w:t>
            </w:r>
            <w:r w:rsidRPr="005F6283" w:rsidR="005F6283">
              <w:rPr>
                <w:rFonts w:ascii="TimesNewRomanPSMT" w:hAnsi="TimesNewRomanPSMT"/>
                <w:color w:val="000000"/>
              </w:rPr>
              <w:br/>
              <w:t>8.026.957,61 kn i</w:t>
            </w:r>
            <w:r w:rsidRPr="005F6283" w:rsidR="005F6283">
              <w:rPr>
                <w:rFonts w:ascii="TimesNewRomanPSMT" w:hAnsi="TimesNewRomanPSMT"/>
                <w:color w:val="000000"/>
              </w:rPr>
              <w:br/>
              <w:t>kamata</w:t>
            </w:r>
            <w:r w:rsidRPr="005F6283" w:rsidR="005F6283">
              <w:rPr>
                <w:rFonts w:ascii="TimesNewRomanPSMT" w:hAnsi="TimesNewRomanPSMT"/>
                <w:color w:val="000000"/>
              </w:rPr>
              <w:br/>
              <w:t>1.157.801,38 kn) sa osnova zapisnika</w:t>
            </w:r>
            <w:r w:rsidRPr="005F6283" w:rsidR="005F6283">
              <w:rPr>
                <w:rFonts w:ascii="TimesNewRomanPSMT" w:hAnsi="TimesNewRomanPSMT"/>
                <w:color w:val="000000"/>
              </w:rPr>
              <w:br/>
              <w:t>službe za</w:t>
            </w:r>
            <w:r w:rsidRPr="005F6283" w:rsidR="005F6283">
              <w:rPr>
                <w:rFonts w:ascii="TimesNewRomanPSMT" w:hAnsi="TimesNewRomanPSMT"/>
                <w:color w:val="000000"/>
              </w:rPr>
              <w:br/>
              <w:t>suzbijanje poreznih</w:t>
            </w:r>
            <w:r w:rsidRPr="005F6283" w:rsidR="005F6283">
              <w:rPr>
                <w:rFonts w:ascii="TimesNewRomanPSMT" w:hAnsi="TimesNewRomanPSMT"/>
                <w:color w:val="000000"/>
              </w:rPr>
              <w:br/>
              <w:t>prijevara odnose se</w:t>
            </w:r>
            <w:r w:rsidRPr="005F6283" w:rsidR="005F6283">
              <w:rPr>
                <w:rFonts w:ascii="TimesNewRomanPSMT" w:hAnsi="TimesNewRomanPSMT"/>
                <w:color w:val="000000"/>
              </w:rPr>
              <w:br/>
              <w:t>na obveze sa</w:t>
            </w:r>
            <w:r w:rsidRPr="005F6283" w:rsidR="005F6283">
              <w:rPr>
                <w:rFonts w:ascii="TimesNewRomanPSMT" w:hAnsi="TimesNewRomanPSMT"/>
                <w:color w:val="000000"/>
              </w:rPr>
              <w:br/>
              <w:t>osnova Poreza na</w:t>
            </w:r>
            <w:r w:rsidRPr="005F6283" w:rsidR="005F6283">
              <w:rPr>
                <w:rFonts w:ascii="TimesNewRomanPSMT" w:hAnsi="TimesNewRomanPSMT"/>
                <w:color w:val="000000"/>
              </w:rPr>
              <w:br/>
              <w:t>dodanu vrijednost</w:t>
            </w:r>
            <w:r w:rsidRPr="005F6283" w:rsidR="005F6283">
              <w:rPr>
                <w:rFonts w:ascii="TimesNewRomanPSMT" w:hAnsi="TimesNewRomanPSMT"/>
                <w:color w:val="000000"/>
              </w:rPr>
              <w:br/>
              <w:t>od 01. 01. 2015. do</w:t>
            </w:r>
            <w:r w:rsidRPr="005F6283" w:rsidR="005F6283">
              <w:rPr>
                <w:rFonts w:ascii="TimesNewRomanPSMT" w:hAnsi="TimesNewRomanPSMT"/>
                <w:color w:val="000000"/>
              </w:rPr>
              <w:br/>
              <w:t>31.12.2017.</w:t>
            </w:r>
          </w:p>
        </w:tc>
      </w:tr>
    </w:tbl>
    <w:p w:rsidR="00DB6541" w:rsidP="00DB6541" w:rsidRDefault="00DB6541">
      <w:pPr>
        <w:overflowPunct/>
        <w:autoSpaceDE/>
        <w:autoSpaceDN/>
        <w:adjustRightInd/>
        <w:textAlignment w:val="auto"/>
        <w:rPr>
          <w:sz w:val="24"/>
          <w:szCs w:val="24"/>
        </w:rPr>
      </w:pPr>
    </w:p>
    <w:p w:rsidR="005F6283" w:rsidP="00DB6541" w:rsidRDefault="005F6283">
      <w:pPr>
        <w:overflowPunct/>
        <w:autoSpaceDE/>
        <w:autoSpaceDN/>
        <w:adjustRightInd/>
        <w:textAlignment w:val="auto"/>
        <w:rPr>
          <w:sz w:val="24"/>
          <w:szCs w:val="24"/>
        </w:rPr>
      </w:pPr>
    </w:p>
    <w:p w:rsidRPr="00DB6541" w:rsidR="005F6283" w:rsidP="00DB6541" w:rsidRDefault="005F6283">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66"/>
        <w:gridCol w:w="1431"/>
        <w:gridCol w:w="1316"/>
        <w:gridCol w:w="925"/>
        <w:gridCol w:w="916"/>
        <w:gridCol w:w="1512"/>
        <w:gridCol w:w="916"/>
        <w:gridCol w:w="628"/>
        <w:gridCol w:w="1610"/>
      </w:tblGrid>
      <w:tr w:rsidRPr="005F6283" w:rsidR="00795AC1" w:rsidTr="00795AC1">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795AC1" w:rsidP="00DB6541" w:rsidRDefault="00795AC1">
            <w:pPr>
              <w:overflowPunct/>
              <w:autoSpaceDE/>
              <w:autoSpaceDN/>
              <w:adjustRightInd/>
              <w:textAlignment w:val="auto"/>
            </w:pPr>
            <w:r w:rsidRPr="005F6283">
              <w:rPr>
                <w:rFonts w:ascii="TimesNewRomanPSMT" w:hAnsi="TimesNewRomanPSMT"/>
                <w:color w:val="000000"/>
              </w:rPr>
              <w:lastRenderedPageBreak/>
              <w:t xml:space="preserve">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795AC1" w:rsidP="00DB6541" w:rsidRDefault="00795AC1">
            <w:pPr>
              <w:overflowPunct/>
              <w:autoSpaceDE/>
              <w:autoSpaceDN/>
              <w:adjustRightInd/>
              <w:textAlignment w:val="auto"/>
            </w:pPr>
            <w:r w:rsidRPr="005F6283">
              <w:rPr>
                <w:rFonts w:ascii="TimesNewRomanPSMT" w:hAnsi="TimesNewRomanPSMT"/>
                <w:color w:val="000000"/>
              </w:rPr>
              <w:t>Hrvatska</w:t>
            </w:r>
            <w:r w:rsidRPr="005F6283">
              <w:rPr>
                <w:rFonts w:ascii="TimesNewRomanPSMT" w:hAnsi="TimesNewRomanPSMT"/>
                <w:color w:val="000000"/>
              </w:rPr>
              <w:br/>
              <w:t>radiotelevizija, javna</w:t>
            </w:r>
            <w:r w:rsidRPr="005F6283">
              <w:rPr>
                <w:rFonts w:ascii="TimesNewRomanPSMT" w:hAnsi="TimesNewRomanPSMT"/>
                <w:color w:val="000000"/>
              </w:rPr>
              <w:br/>
              <w:t>ustanova</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795AC1" w:rsidP="00DB6541" w:rsidRDefault="00795AC1">
            <w:pPr>
              <w:overflowPunct/>
              <w:autoSpaceDE/>
              <w:autoSpaceDN/>
              <w:adjustRightInd/>
              <w:textAlignment w:val="auto"/>
            </w:pPr>
            <w:r w:rsidRPr="005F6283">
              <w:rPr>
                <w:rFonts w:ascii="TimesNewRomanPSMT" w:hAnsi="TimesNewRomanPSMT"/>
                <w:color w:val="000000"/>
              </w:rPr>
              <w:t xml:space="preserve">68419124305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795AC1" w:rsidP="00DB6541" w:rsidRDefault="00795AC1">
            <w:pPr>
              <w:overflowPunct/>
              <w:autoSpaceDE/>
              <w:autoSpaceDN/>
              <w:adjustRightInd/>
              <w:textAlignment w:val="auto"/>
            </w:pPr>
            <w:r w:rsidRPr="005F6283">
              <w:rPr>
                <w:rFonts w:ascii="TimesNewRomanPSMT" w:hAnsi="TimesNewRomanPSMT"/>
                <w:color w:val="000000"/>
              </w:rPr>
              <w:t>Prisavlje 3,</w:t>
            </w:r>
            <w:r w:rsidRPr="005F6283">
              <w:rPr>
                <w:rFonts w:ascii="TimesNewRomanPSMT" w:hAnsi="TimesNewRomanPSMT"/>
                <w:color w:val="000000"/>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795AC1" w:rsidP="00DB6541" w:rsidRDefault="00795AC1">
            <w:pPr>
              <w:overflowPunct/>
              <w:autoSpaceDE/>
              <w:autoSpaceDN/>
              <w:adjustRightInd/>
              <w:textAlignment w:val="auto"/>
            </w:pPr>
            <w:r w:rsidRPr="005F6283">
              <w:rPr>
                <w:rFonts w:ascii="TimesNewRomanPSMT" w:hAnsi="TimesNewRomanPSMT"/>
                <w:color w:val="000000"/>
              </w:rPr>
              <w:t xml:space="preserve">1.295,20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795AC1" w:rsidP="00DB6541" w:rsidRDefault="00795AC1">
            <w:pPr>
              <w:overflowPunct/>
              <w:autoSpaceDE/>
              <w:autoSpaceDN/>
              <w:adjustRightInd/>
              <w:textAlignment w:val="auto"/>
            </w:pPr>
            <w:r w:rsidRPr="005F6283">
              <w:rPr>
                <w:rFonts w:ascii="TimesNewRomanPSMT" w:hAnsi="TimesNewRomanPSMT"/>
                <w:color w:val="000000"/>
              </w:rPr>
              <w:t>I) Rješenje o ovrsi</w:t>
            </w:r>
            <w:r w:rsidRPr="005F6283">
              <w:rPr>
                <w:rFonts w:ascii="TimesNewRomanPSMT" w:hAnsi="TimesNewRomanPSMT"/>
                <w:color w:val="000000"/>
              </w:rPr>
              <w:br/>
              <w:t>javnog bilježnika Joze</w:t>
            </w:r>
            <w:r w:rsidRPr="005F6283">
              <w:rPr>
                <w:rFonts w:ascii="TimesNewRomanPSMT" w:hAnsi="TimesNewRomanPSMT"/>
                <w:color w:val="000000"/>
              </w:rPr>
              <w:br/>
              <w:t>Rotima poslovni broj</w:t>
            </w:r>
            <w:r w:rsidRPr="005F6283">
              <w:rPr>
                <w:rFonts w:ascii="TimesNewRomanPSMT" w:hAnsi="TimesNewRomanPSMT"/>
                <w:color w:val="000000"/>
              </w:rPr>
              <w:br/>
              <w:t>Ovrv-10003/18 od</w:t>
            </w:r>
            <w:r w:rsidRPr="005F6283">
              <w:rPr>
                <w:rFonts w:ascii="TimesNewRomanPSMT" w:hAnsi="TimesNewRomanPSMT"/>
                <w:color w:val="000000"/>
              </w:rPr>
              <w:br/>
              <w:t>15.06.2018.g.,</w:t>
            </w:r>
            <w:r w:rsidRPr="005F6283">
              <w:rPr>
                <w:rFonts w:ascii="TimesNewRomanPSMT" w:hAnsi="TimesNewRomanPSMT"/>
                <w:color w:val="000000"/>
              </w:rPr>
              <w:br/>
              <w:t>2)Pravomoćno i ovršno</w:t>
            </w:r>
            <w:r w:rsidRPr="005F6283">
              <w:rPr>
                <w:rFonts w:ascii="TimesNewRomanPSMT" w:hAnsi="TimesNewRomanPSMT"/>
                <w:color w:val="000000"/>
              </w:rPr>
              <w:br/>
              <w:t>rješenje o ovrsi javnog</w:t>
            </w:r>
            <w:r w:rsidRPr="005F6283">
              <w:rPr>
                <w:rFonts w:ascii="TimesNewRomanPSMT" w:hAnsi="TimesNewRomanPSMT"/>
                <w:color w:val="000000"/>
              </w:rPr>
              <w:br/>
              <w:t>bilježnika Mladena</w:t>
            </w:r>
            <w:r w:rsidRPr="005F6283">
              <w:rPr>
                <w:rFonts w:ascii="TimesNewRomanPSMT" w:hAnsi="TimesNewRomanPSMT"/>
                <w:color w:val="000000"/>
              </w:rPr>
              <w:br/>
              <w:t>Ježeka poslovni broj</w:t>
            </w:r>
            <w:r w:rsidRPr="005F6283">
              <w:rPr>
                <w:rFonts w:ascii="TimesNewRomanPSMT" w:hAnsi="TimesNewRomanPSMT"/>
                <w:color w:val="000000"/>
              </w:rPr>
              <w:br/>
              <w:t>ovrv-14520/19 od</w:t>
            </w:r>
            <w:r w:rsidRPr="005F6283">
              <w:rPr>
                <w:rFonts w:ascii="TimesNewRomanPSMT" w:hAnsi="TimesNewRomanPSMT"/>
                <w:color w:val="000000"/>
              </w:rPr>
              <w:br/>
              <w:t>14.06.2019.,</w:t>
            </w:r>
            <w:r w:rsidRPr="005F6283">
              <w:rPr>
                <w:rFonts w:ascii="TimesNewRomanPSMT" w:hAnsi="TimesNewRomanPSMT"/>
                <w:color w:val="000000"/>
              </w:rPr>
              <w:br/>
              <w:t>3)Mjesečna pristojba za</w:t>
            </w:r>
            <w:r w:rsidRPr="005F6283">
              <w:rPr>
                <w:rFonts w:ascii="TimesNewRomanPSMT" w:hAnsi="TimesNewRomanPSMT"/>
                <w:color w:val="000000"/>
              </w:rPr>
              <w:br/>
              <w:t>mjesece lipanj, srpanj,</w:t>
            </w:r>
            <w:r w:rsidRPr="005F6283">
              <w:rPr>
                <w:rFonts w:ascii="TimesNewRomanPSMT" w:hAnsi="TimesNewRomanPSMT"/>
                <w:color w:val="000000"/>
              </w:rPr>
              <w:br/>
              <w:t>kolovoz i rujan 2019.g.</w:t>
            </w:r>
            <w:r w:rsidRPr="005F6283">
              <w:rPr>
                <w:rFonts w:ascii="TimesNewRomanPSMT" w:hAnsi="TimesNewRomanPSMT"/>
                <w:color w:val="000000"/>
              </w:rPr>
              <w:br/>
              <w:t>po redovnim računima</w:t>
            </w:r>
            <w:r w:rsidRPr="005F6283">
              <w:rPr>
                <w:rFonts w:ascii="TimesNewRomanPSMT" w:hAnsi="TimesNewRomanPSMT"/>
                <w:color w:val="000000"/>
              </w:rPr>
              <w:br/>
              <w:t>br. 4047952313-201906-</w:t>
            </w:r>
            <w:r w:rsidRPr="005F6283">
              <w:rPr>
                <w:rFonts w:ascii="TimesNewRomanPSMT" w:hAnsi="TimesNewRomanPSMT"/>
                <w:color w:val="000000"/>
              </w:rPr>
              <w:br/>
              <w:t>6, 4047952313-201907-</w:t>
            </w:r>
            <w:r w:rsidRPr="005F6283">
              <w:rPr>
                <w:rFonts w:ascii="TimesNewRomanPSMT" w:hAnsi="TimesNewRomanPSMT"/>
                <w:color w:val="000000"/>
              </w:rPr>
              <w:br/>
              <w:t>4, 4047952313-201908-</w:t>
            </w:r>
            <w:r w:rsidRPr="00D63E6F">
              <w:rPr>
                <w:rFonts w:ascii="TimesNewRomanPSMT" w:hAnsi="TimesNewRomanPSMT"/>
                <w:color w:val="000000"/>
              </w:rPr>
              <w:t>2, 4047952313-201909-</w:t>
            </w:r>
            <w:r w:rsidRPr="00D63E6F">
              <w:rPr>
                <w:rFonts w:ascii="TimesNewRomanPSMT" w:hAnsi="TimesNewRomanPSMT"/>
                <w:color w:val="000000"/>
              </w:rPr>
              <w:br/>
              <w:t>0.</w:t>
            </w:r>
            <w:r w:rsidRPr="00D63E6F">
              <w:rPr>
                <w:rFonts w:ascii="TimesNewRomanPSMT" w:hAnsi="TimesNewRomanPSMT"/>
                <w:color w:val="000000"/>
              </w:rPr>
              <w:br/>
              <w:t>I) iznosa od 500,85 kn</w:t>
            </w:r>
            <w:r w:rsidRPr="00D63E6F">
              <w:rPr>
                <w:rFonts w:ascii="TimesNewRomanPSMT" w:hAnsi="TimesNewRomanPSMT"/>
                <w:color w:val="000000"/>
              </w:rPr>
              <w:br/>
              <w:t>temeljem rješenja o ovrsi</w:t>
            </w:r>
            <w:r w:rsidRPr="00D63E6F">
              <w:rPr>
                <w:rFonts w:ascii="TimesNewRomanPSMT" w:hAnsi="TimesNewRomanPSMT"/>
                <w:color w:val="000000"/>
              </w:rPr>
              <w:br/>
              <w:t>javnog bilježnika Joze</w:t>
            </w:r>
            <w:r w:rsidRPr="00D63E6F">
              <w:rPr>
                <w:rFonts w:ascii="TimesNewRomanPSMT" w:hAnsi="TimesNewRomanPSMT"/>
                <w:color w:val="000000"/>
              </w:rPr>
              <w:br/>
              <w:t>Rotima poslovni broj</w:t>
            </w:r>
            <w:r w:rsidRPr="00D63E6F">
              <w:rPr>
                <w:rFonts w:ascii="TimesNewRomanPSMT" w:hAnsi="TimesNewRomanPSMT"/>
                <w:color w:val="000000"/>
              </w:rPr>
              <w:br/>
              <w:t>Ovrv-10003/18, a koji se</w:t>
            </w:r>
            <w:r w:rsidRPr="00D63E6F">
              <w:rPr>
                <w:rFonts w:ascii="TimesNewRomanPSMT" w:hAnsi="TimesNewRomanPSMT"/>
                <w:color w:val="000000"/>
              </w:rPr>
              <w:br/>
              <w:t>sastoji od glavnice od</w:t>
            </w:r>
            <w:r w:rsidRPr="00D63E6F">
              <w:rPr>
                <w:rFonts w:ascii="TimesNewRomanPSMT" w:hAnsi="TimesNewRomanPSMT"/>
                <w:color w:val="000000"/>
              </w:rPr>
              <w:br/>
              <w:t>240,00 kn, troška</w:t>
            </w:r>
            <w:r w:rsidRPr="00D63E6F">
              <w:rPr>
                <w:rFonts w:ascii="TimesNewRomanPSMT" w:hAnsi="TimesNewRomanPSMT"/>
                <w:color w:val="000000"/>
              </w:rPr>
              <w:br/>
              <w:t>ovršnog postupka u</w:t>
            </w:r>
            <w:r w:rsidRPr="00D63E6F">
              <w:rPr>
                <w:rFonts w:ascii="TimesNewRomanPSMT" w:hAnsi="TimesNewRomanPSMT"/>
                <w:color w:val="000000"/>
              </w:rPr>
              <w:br/>
              <w:t>iznosu od 206,25 kn i</w:t>
            </w:r>
            <w:r w:rsidRPr="00D63E6F">
              <w:rPr>
                <w:rFonts w:ascii="TimesNewRomanPSMT" w:hAnsi="TimesNewRomanPSMT"/>
                <w:color w:val="000000"/>
              </w:rPr>
              <w:br/>
            </w:r>
            <w:r w:rsidRPr="00D63E6F">
              <w:rPr>
                <w:rFonts w:ascii="TimesNewRomanPSMT" w:hAnsi="TimesNewRomanPSMT"/>
                <w:color w:val="000000"/>
              </w:rPr>
              <w:lastRenderedPageBreak/>
              <w:t>zakonske zatezne kamate</w:t>
            </w:r>
            <w:r w:rsidRPr="00D63E6F">
              <w:rPr>
                <w:rFonts w:ascii="TimesNewRomanPSMT" w:hAnsi="TimesNewRomanPSMT"/>
                <w:color w:val="000000"/>
              </w:rPr>
              <w:br/>
              <w:t>od 54,60 kn,</w:t>
            </w:r>
            <w:r w:rsidRPr="00D63E6F">
              <w:rPr>
                <w:rFonts w:ascii="TimesNewRomanPSMT" w:hAnsi="TimesNewRomanPSMT"/>
                <w:color w:val="000000"/>
              </w:rPr>
              <w:br/>
              <w:t>2) iznosa od 469,89 kn</w:t>
            </w:r>
            <w:r w:rsidRPr="00D63E6F">
              <w:rPr>
                <w:rFonts w:ascii="TimesNewRomanPSMT" w:hAnsi="TimesNewRomanPSMT"/>
                <w:color w:val="000000"/>
              </w:rPr>
              <w:br/>
              <w:t>temeljem pravomoćnog i</w:t>
            </w:r>
            <w:r w:rsidRPr="00D63E6F">
              <w:rPr>
                <w:rFonts w:ascii="TimesNewRomanPSMT" w:hAnsi="TimesNewRomanPSMT"/>
                <w:color w:val="000000"/>
              </w:rPr>
              <w:br/>
              <w:t>ovršnog rješenja o ovrsi</w:t>
            </w:r>
            <w:r w:rsidRPr="00D63E6F">
              <w:rPr>
                <w:rFonts w:ascii="TimesNewRomanPSMT" w:hAnsi="TimesNewRomanPSMT"/>
                <w:color w:val="000000"/>
              </w:rPr>
              <w:br/>
              <w:t>javnog bilježnika</w:t>
            </w:r>
            <w:r w:rsidRPr="00D63E6F">
              <w:rPr>
                <w:rFonts w:ascii="TimesNewRomanPSMT" w:hAnsi="TimesNewRomanPSMT"/>
                <w:color w:val="000000"/>
              </w:rPr>
              <w:br/>
              <w:t>Mladena Ježeka poslovni</w:t>
            </w:r>
            <w:r w:rsidRPr="00D63E6F">
              <w:rPr>
                <w:rFonts w:ascii="TimesNewRomanPSMT" w:hAnsi="TimesNewRomanPSMT"/>
                <w:color w:val="000000"/>
              </w:rPr>
              <w:br/>
              <w:t>broj Ovrv-14520/19, a</w:t>
            </w:r>
            <w:r w:rsidRPr="00D63E6F">
              <w:rPr>
                <w:rFonts w:ascii="TimesNewRomanPSMT" w:hAnsi="TimesNewRomanPSMT"/>
                <w:color w:val="000000"/>
              </w:rPr>
              <w:br/>
              <w:t>koji se sastoji od</w:t>
            </w:r>
            <w:r w:rsidRPr="00D63E6F">
              <w:rPr>
                <w:rFonts w:ascii="TimesNewRomanPSMT" w:hAnsi="TimesNewRomanPSMT"/>
                <w:color w:val="000000"/>
              </w:rPr>
              <w:br/>
              <w:t>glavnice od 240,00 kn,</w:t>
            </w:r>
            <w:r w:rsidRPr="00D63E6F">
              <w:rPr>
                <w:rFonts w:ascii="TimesNewRomanPSMT" w:hAnsi="TimesNewRomanPSMT"/>
                <w:color w:val="000000"/>
              </w:rPr>
              <w:br/>
              <w:t>troška ovršnog postupka</w:t>
            </w:r>
            <w:r w:rsidRPr="00D63E6F">
              <w:rPr>
                <w:rFonts w:ascii="TimesNewRomanPSMT" w:hAnsi="TimesNewRomanPSMT"/>
                <w:color w:val="000000"/>
              </w:rPr>
              <w:br/>
              <w:t>u iznosu od 206,25 kn i</w:t>
            </w:r>
            <w:r w:rsidRPr="00D63E6F">
              <w:rPr>
                <w:rFonts w:ascii="TimesNewRomanPSMT" w:hAnsi="TimesNewRomanPSMT"/>
                <w:color w:val="000000"/>
              </w:rPr>
              <w:br/>
              <w:t>zakonske zatezne kamate</w:t>
            </w:r>
            <w:r w:rsidRPr="00D63E6F">
              <w:rPr>
                <w:rFonts w:ascii="TimesNewRomanPSMT" w:hAnsi="TimesNewRomanPSMT"/>
                <w:color w:val="000000"/>
              </w:rPr>
              <w:br/>
              <w:t>od 23,64 knzakonske zatezne kamate</w:t>
            </w:r>
            <w:r w:rsidRPr="00D63E6F">
              <w:rPr>
                <w:rFonts w:ascii="TimesNewRomanPSMT" w:hAnsi="TimesNewRomanPSMT"/>
                <w:color w:val="000000"/>
              </w:rPr>
              <w:br/>
              <w:t>u iznosu od 4,46 kn.</w:t>
            </w:r>
            <w:r w:rsidRPr="00D63E6F">
              <w:rPr>
                <w:rFonts w:ascii="TimesNewRomanPSMT" w:hAnsi="TimesNewRomanPSMT"/>
                <w:color w:val="000000"/>
              </w:rPr>
              <w:br/>
              <w:t>Dokaz o postojanju svake</w:t>
            </w:r>
            <w:r w:rsidRPr="00D63E6F">
              <w:rPr>
                <w:rFonts w:ascii="TimesNewRomanPSMT" w:hAnsi="TimesNewRomanPSMT"/>
                <w:color w:val="000000"/>
              </w:rPr>
              <w:br/>
              <w:t>pojedine tražbine (npr.</w:t>
            </w:r>
            <w:r w:rsidRPr="00D63E6F">
              <w:rPr>
                <w:rFonts w:ascii="TimesNewRomanPSMT" w:hAnsi="TimesNewRomanPSMT"/>
                <w:color w:val="000000"/>
              </w:rPr>
              <w:br/>
              <w:t>račun, izvadak iz</w:t>
            </w:r>
            <w:r w:rsidRPr="00D63E6F">
              <w:rPr>
                <w:rFonts w:ascii="TimesNewRomanPSMT" w:hAnsi="TimesNewRomanPSMT"/>
                <w:color w:val="000000"/>
              </w:rPr>
              <w:br/>
              <w:t>poslovnih knjiga)</w:t>
            </w:r>
            <w:r w:rsidRPr="00D63E6F">
              <w:rPr>
                <w:rFonts w:ascii="TimesNewRomanPSMT" w:hAnsi="TimesNewRomanPSMT"/>
                <w:color w:val="000000"/>
              </w:rPr>
              <w:br/>
              <w:t>1) preslika rješenja o</w:t>
            </w:r>
            <w:r w:rsidRPr="00D63E6F">
              <w:rPr>
                <w:rFonts w:ascii="TimesNewRomanPSMT" w:hAnsi="TimesNewRomanPSMT"/>
                <w:color w:val="000000"/>
              </w:rPr>
              <w:br/>
              <w:t>ovrsi javnog bilježnika</w:t>
            </w:r>
            <w:r w:rsidRPr="00D63E6F">
              <w:rPr>
                <w:rFonts w:ascii="TimesNewRomanPSMT" w:hAnsi="TimesNewRomanPSMT"/>
                <w:color w:val="000000"/>
              </w:rPr>
              <w:br/>
              <w:t>Joze Rotima poslovni</w:t>
            </w:r>
            <w:r w:rsidRPr="00D63E6F">
              <w:rPr>
                <w:rFonts w:ascii="TimesNewRomanPSMT" w:hAnsi="TimesNewRomanPSMT"/>
                <w:color w:val="000000"/>
              </w:rPr>
              <w:br/>
              <w:t>broj Ovrv-10003/18 od</w:t>
            </w:r>
            <w:r w:rsidRPr="00D63E6F">
              <w:rPr>
                <w:rFonts w:ascii="TimesNewRomanPSMT" w:hAnsi="TimesNewRomanPSMT"/>
                <w:color w:val="000000"/>
              </w:rPr>
              <w:br/>
              <w:t>15.06.2018.g.,</w:t>
            </w:r>
            <w:r w:rsidRPr="00D63E6F">
              <w:rPr>
                <w:rFonts w:ascii="TimesNewRomanPSMT" w:hAnsi="TimesNewRomanPSMT"/>
                <w:color w:val="000000"/>
              </w:rPr>
              <w:br/>
              <w:t>2) preslika</w:t>
            </w:r>
            <w:r w:rsidRPr="00D63E6F">
              <w:rPr>
                <w:rFonts w:ascii="TimesNewRomanPSMT" w:hAnsi="TimesNewRomanPSMT"/>
                <w:color w:val="000000"/>
              </w:rPr>
              <w:br/>
              <w:t>pravomoćnog i ovršnog</w:t>
            </w:r>
            <w:r w:rsidRPr="00D63E6F">
              <w:rPr>
                <w:rFonts w:ascii="TimesNewRomanPSMT" w:hAnsi="TimesNewRomanPSMT"/>
                <w:color w:val="000000"/>
              </w:rPr>
              <w:br/>
              <w:t>rješenja o ovrsi javnog</w:t>
            </w:r>
            <w:r w:rsidRPr="00D63E6F">
              <w:rPr>
                <w:rFonts w:ascii="TimesNewRomanPSMT" w:hAnsi="TimesNewRomanPSMT"/>
                <w:color w:val="000000"/>
              </w:rPr>
              <w:br/>
              <w:t>bilježnika Mladena</w:t>
            </w:r>
            <w:r w:rsidRPr="00D63E6F">
              <w:rPr>
                <w:rFonts w:ascii="TimesNewRomanPSMT" w:hAnsi="TimesNewRomanPSMT"/>
                <w:color w:val="000000"/>
              </w:rPr>
              <w:br/>
              <w:t xml:space="preserve">Ježeka poslovni </w:t>
            </w:r>
            <w:r w:rsidRPr="00D63E6F">
              <w:rPr>
                <w:rFonts w:ascii="TimesNewRomanPSMT" w:hAnsi="TimesNewRomanPSMT"/>
                <w:color w:val="000000"/>
              </w:rPr>
              <w:lastRenderedPageBreak/>
              <w:t>broj</w:t>
            </w:r>
            <w:r w:rsidRPr="00D63E6F">
              <w:rPr>
                <w:rFonts w:ascii="TimesNewRomanPSMT" w:hAnsi="TimesNewRomanPSMT"/>
                <w:color w:val="000000"/>
              </w:rPr>
              <w:br/>
              <w:t>Ovrv-14520/19 od</w:t>
            </w:r>
            <w:r w:rsidRPr="00D63E6F">
              <w:rPr>
                <w:rFonts w:ascii="TimesNewRomanPSMT" w:hAnsi="TimesNewRomanPSMT"/>
                <w:color w:val="000000"/>
              </w:rPr>
              <w:br/>
              <w:t>14.06.2019.,</w:t>
            </w:r>
            <w:r w:rsidRPr="00D63E6F">
              <w:rPr>
                <w:rFonts w:ascii="TimesNewRomanPSMT" w:hAnsi="TimesNewRomanPSMT"/>
                <w:color w:val="000000"/>
              </w:rPr>
              <w:br/>
              <w:t>3) računi br.</w:t>
            </w:r>
            <w:r w:rsidRPr="00D63E6F">
              <w:rPr>
                <w:rFonts w:ascii="TimesNewRomanPSMT" w:hAnsi="TimesNewRomanPSMT"/>
                <w:color w:val="000000"/>
              </w:rPr>
              <w:br/>
              <w:t>4047952313-201906-6,</w:t>
            </w:r>
            <w:r w:rsidRPr="00D63E6F">
              <w:rPr>
                <w:rFonts w:ascii="TimesNewRomanPSMT" w:hAnsi="TimesNewRomanPSMT"/>
                <w:color w:val="000000"/>
              </w:rPr>
              <w:br/>
              <w:t>4047952313-201907-4,</w:t>
            </w:r>
            <w:r w:rsidRPr="00D63E6F">
              <w:rPr>
                <w:rFonts w:ascii="TimesNewRomanPSMT" w:hAnsi="TimesNewRomanPSMT"/>
                <w:color w:val="000000"/>
              </w:rPr>
              <w:br/>
              <w:t>4047952313-201908-2,</w:t>
            </w:r>
            <w:r w:rsidRPr="00D63E6F">
              <w:rPr>
                <w:rFonts w:ascii="TimesNewRomanPSMT" w:hAnsi="TimesNewRomanPSMT"/>
                <w:color w:val="000000"/>
              </w:rPr>
              <w:br/>
              <w:t>4047952313-201909-o 4)</w:t>
            </w:r>
            <w:r w:rsidRPr="00D63E6F">
              <w:rPr>
                <w:rFonts w:ascii="TimesNewRomanPSMT" w:hAnsi="TimesNewRomanPSMT"/>
                <w:color w:val="000000"/>
              </w:rPr>
              <w:br/>
              <w:t>obračun kamata.</w:t>
            </w:r>
            <w:r w:rsidRPr="00D63E6F">
              <w:rPr>
                <w:rFonts w:ascii="TimesNewRomanPSMT" w:hAnsi="TimesNewRomanPSMT"/>
                <w:color w:val="000000"/>
              </w:rPr>
              <w:br/>
              <w:t>Vjerovnik raspolaže</w:t>
            </w:r>
            <w:r w:rsidRPr="00D63E6F">
              <w:rPr>
                <w:rFonts w:ascii="TimesNewRomanPSMT" w:hAnsi="TimesNewRomanPSMT"/>
                <w:color w:val="000000"/>
              </w:rPr>
              <w:br/>
              <w:t>ovršnom ispravom DA /</w:t>
            </w:r>
            <w:r w:rsidRPr="00D63E6F">
              <w:rPr>
                <w:rFonts w:ascii="TimesNewRomanPSMT" w:hAnsi="TimesNewRomanPSMT"/>
                <w:color w:val="000000"/>
              </w:rPr>
              <w:br/>
              <w:t>NE za iznos od 469 89</w:t>
            </w:r>
            <w:r w:rsidRPr="00D63E6F">
              <w:rPr>
                <w:rFonts w:ascii="TimesNewRomanPSMT" w:hAnsi="TimesNewRomanPSMT"/>
                <w:color w:val="000000"/>
              </w:rPr>
              <w:br/>
              <w:t>(kn)</w:t>
            </w:r>
            <w:r w:rsidRPr="00D63E6F">
              <w:rPr>
                <w:rFonts w:ascii="TimesNewRomanPSMT" w:hAnsi="TimesNewRomanPSMT"/>
                <w:color w:val="000000"/>
              </w:rPr>
              <w:br/>
              <w:t>Naziv ovršne isprave</w:t>
            </w:r>
            <w:r w:rsidRPr="00D63E6F">
              <w:rPr>
                <w:rFonts w:ascii="TimesNewRomanPSMT" w:hAnsi="TimesNewRomanPSMT"/>
                <w:color w:val="000000"/>
              </w:rPr>
              <w:br/>
              <w:t>1) Rješenje o ovrsi</w:t>
            </w:r>
            <w:r w:rsidRPr="00D63E6F" w:rsidR="008C1FF1">
              <w:rPr>
                <w:rFonts w:ascii="TimesNewRomanPSMT" w:hAnsi="TimesNewRomanPSMT"/>
                <w:color w:val="000000"/>
              </w:rPr>
              <w:t xml:space="preserve"> javnog bilježnika</w:t>
            </w:r>
            <w:r w:rsidRPr="00D63E6F" w:rsidR="008C1FF1">
              <w:rPr>
                <w:rFonts w:ascii="TimesNewRomanPSMT" w:hAnsi="TimesNewRomanPSMT"/>
                <w:color w:val="000000"/>
              </w:rPr>
              <w:br/>
              <w:t>Mladena Ježeka poslovni</w:t>
            </w:r>
            <w:r w:rsidRPr="00D63E6F" w:rsidR="008C1FF1">
              <w:rPr>
                <w:rFonts w:ascii="TimesNewRomanPSMT" w:hAnsi="TimesNewRomanPSMT"/>
                <w:color w:val="000000"/>
              </w:rPr>
              <w:br/>
              <w:t>broj Ovrv-14520/19</w:t>
            </w:r>
            <w:r w:rsidRPr="00D63E6F">
              <w:rPr>
                <w:rFonts w:ascii="TimesNewRomanPSMT" w:hAnsi="TimesNewRomanPSMT"/>
                <w:color w:val="000000"/>
              </w:rPr>
              <w:br/>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795AC1" w:rsidP="00DB6541" w:rsidRDefault="00795AC1">
            <w:pPr>
              <w:overflowPunct/>
              <w:autoSpaceDE/>
              <w:autoSpaceDN/>
              <w:adjustRightInd/>
              <w:textAlignment w:val="auto"/>
            </w:pPr>
            <w:r w:rsidRPr="005F6283">
              <w:rPr>
                <w:rFonts w:ascii="TimesNewRomanPSMT" w:hAnsi="TimesNewRomanPSMT"/>
                <w:color w:val="000000"/>
              </w:rPr>
              <w:lastRenderedPageBreak/>
              <w:t xml:space="preserve">1.295,20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5F6283" w:rsidR="00795AC1" w:rsidP="00DB6541" w:rsidRDefault="00795AC1">
            <w:pPr>
              <w:overflowPunct/>
              <w:autoSpaceDE/>
              <w:autoSpaceDN/>
              <w:adjustRightInd/>
              <w:textAlignment w:val="auto"/>
            </w:pPr>
            <w:r w:rsidRPr="00D63E6F">
              <w:rPr>
                <w:rFonts w:ascii="TimesNewRomanPSMT" w:hAnsi="TimesNewRomanPSMT"/>
                <w:color w:val="000000"/>
              </w:rPr>
              <w:t>Ovrv</w:t>
            </w:r>
          </w:p>
        </w:tc>
        <w:tc>
          <w:tcPr>
            <w:tcW w:w="0" w:type="auto"/>
            <w:tcBorders>
              <w:top w:val="single" w:color="auto" w:sz="4" w:space="0"/>
              <w:left w:val="single" w:color="auto" w:sz="4" w:space="0"/>
              <w:bottom w:val="single" w:color="auto" w:sz="4" w:space="0"/>
              <w:right w:val="single" w:color="auto" w:sz="4" w:space="0"/>
            </w:tcBorders>
            <w:vAlign w:val="center"/>
          </w:tcPr>
          <w:p w:rsidRPr="00D63E6F" w:rsidR="00795AC1" w:rsidP="00AC4B9E" w:rsidRDefault="00795AC1">
            <w:pPr>
              <w:overflowPunct/>
              <w:autoSpaceDE/>
              <w:autoSpaceDN/>
              <w:adjustRightInd/>
              <w:textAlignment w:val="auto"/>
            </w:pPr>
            <w:r w:rsidRPr="00D63E6F">
              <w:rPr>
                <w:rFonts w:ascii="TimesNewRomanPSMT" w:hAnsi="TimesNewRomanPSMT"/>
                <w:color w:val="000000"/>
              </w:rPr>
              <w:t>14520/19, a koji se</w:t>
            </w:r>
            <w:r w:rsidRPr="00D63E6F">
              <w:rPr>
                <w:rFonts w:ascii="TimesNewRomanPSMT" w:hAnsi="TimesNewRomanPSMT"/>
                <w:color w:val="000000"/>
              </w:rPr>
              <w:br/>
              <w:t>sastoji od glavnice</w:t>
            </w:r>
            <w:r w:rsidRPr="00D63E6F">
              <w:rPr>
                <w:rFonts w:ascii="TimesNewRomanPSMT" w:hAnsi="TimesNewRomanPSMT"/>
                <w:color w:val="000000"/>
              </w:rPr>
              <w:br/>
              <w:t>od 240,00 kn,</w:t>
            </w:r>
            <w:r w:rsidRPr="00D63E6F">
              <w:rPr>
                <w:rFonts w:ascii="TimesNewRomanPSMT" w:hAnsi="TimesNewRomanPSMT"/>
                <w:color w:val="000000"/>
              </w:rPr>
              <w:br/>
              <w:t>troška ovršnog</w:t>
            </w:r>
            <w:r w:rsidRPr="00D63E6F">
              <w:rPr>
                <w:rFonts w:ascii="TimesNewRomanPSMT" w:hAnsi="TimesNewRomanPSMT"/>
                <w:color w:val="000000"/>
              </w:rPr>
              <w:br/>
              <w:t>postupka u iznosu</w:t>
            </w:r>
            <w:r w:rsidRPr="00D63E6F">
              <w:rPr>
                <w:rFonts w:ascii="TimesNewRomanPSMT" w:hAnsi="TimesNewRomanPSMT"/>
                <w:color w:val="000000"/>
              </w:rPr>
              <w:br/>
              <w:t>od 206,25 kn i</w:t>
            </w:r>
            <w:r w:rsidRPr="00D63E6F">
              <w:rPr>
                <w:rFonts w:ascii="TimesNewRomanPSMT" w:hAnsi="TimesNewRomanPSMT"/>
                <w:color w:val="000000"/>
              </w:rPr>
              <w:br/>
              <w:t>zakonske zatezne</w:t>
            </w:r>
            <w:r w:rsidRPr="00D63E6F">
              <w:rPr>
                <w:rFonts w:ascii="TimesNewRomanPSMT" w:hAnsi="TimesNewRomanPSMT"/>
                <w:color w:val="000000"/>
              </w:rPr>
              <w:br/>
              <w:t>kamate od 23,64 kn</w:t>
            </w:r>
            <w:r w:rsidRPr="00D63E6F">
              <w:rPr>
                <w:rFonts w:ascii="TimesNewRomanPSMT" w:hAnsi="TimesNewRomanPSMT"/>
                <w:color w:val="000000"/>
              </w:rPr>
              <w:br/>
              <w:t>3) iznosa od 324,46</w:t>
            </w:r>
            <w:r w:rsidRPr="00D63E6F">
              <w:rPr>
                <w:rFonts w:ascii="TimesNewRomanPSMT" w:hAnsi="TimesNewRomanPSMT"/>
                <w:color w:val="000000"/>
              </w:rPr>
              <w:br/>
              <w:t>kn temeljem</w:t>
            </w:r>
            <w:r w:rsidRPr="00D63E6F">
              <w:rPr>
                <w:rFonts w:ascii="TimesNewRomanPSMT" w:hAnsi="TimesNewRomanPSMT"/>
                <w:color w:val="000000"/>
              </w:rPr>
              <w:br/>
              <w:t>redovnih računa za</w:t>
            </w:r>
            <w:r w:rsidRPr="00D63E6F">
              <w:rPr>
                <w:rFonts w:ascii="TimesNewRomanPSMT" w:hAnsi="TimesNewRomanPSMT"/>
                <w:color w:val="000000"/>
              </w:rPr>
              <w:br/>
              <w:t>lipanj, srpanj,</w:t>
            </w:r>
            <w:r w:rsidRPr="00D63E6F">
              <w:rPr>
                <w:rFonts w:ascii="TimesNewRomanPSMT" w:hAnsi="TimesNewRomanPSMT"/>
                <w:color w:val="000000"/>
              </w:rPr>
              <w:br/>
              <w:t>kolovoz i rujan</w:t>
            </w:r>
            <w:r w:rsidRPr="00D63E6F">
              <w:rPr>
                <w:rFonts w:ascii="TimesNewRomanPSMT" w:hAnsi="TimesNewRomanPSMT"/>
                <w:color w:val="000000"/>
              </w:rPr>
              <w:br/>
              <w:t>2019.g. u</w:t>
            </w:r>
            <w:r w:rsidRPr="00D63E6F">
              <w:rPr>
                <w:rFonts w:ascii="TimesNewRomanPSMT" w:hAnsi="TimesNewRomanPSMT"/>
                <w:color w:val="000000"/>
              </w:rPr>
              <w:br/>
              <w:t>sveukupnom</w:t>
            </w:r>
            <w:r w:rsidRPr="00D63E6F">
              <w:rPr>
                <w:rFonts w:ascii="TimesNewRomanPSMT" w:hAnsi="TimesNewRomanPSMT"/>
                <w:color w:val="000000"/>
              </w:rPr>
              <w:br/>
              <w:t>iznosu od 320,00</w:t>
            </w:r>
            <w:r w:rsidRPr="00D63E6F">
              <w:rPr>
                <w:rFonts w:ascii="TimesNewRomanPSMT" w:hAnsi="TimesNewRomanPSMT"/>
                <w:color w:val="000000"/>
              </w:rPr>
              <w:br/>
              <w:t>kn sve uvećano za</w:t>
            </w:r>
            <w:r w:rsidRPr="00D63E6F">
              <w:rPr>
                <w:rFonts w:ascii="TimesNewRomanPSMT" w:hAnsi="TimesNewRomanPSMT"/>
                <w:color w:val="000000"/>
              </w:rPr>
              <w:br/>
              <w:t>zakonske zatezne</w:t>
            </w:r>
            <w:r w:rsidRPr="00D63E6F">
              <w:rPr>
                <w:rFonts w:ascii="TimesNewRomanPSMT" w:hAnsi="TimesNewRomanPSMT"/>
                <w:color w:val="000000"/>
              </w:rPr>
              <w:br/>
              <w:t>kamate u iznosu od</w:t>
            </w:r>
            <w:r w:rsidRPr="00D63E6F">
              <w:rPr>
                <w:rFonts w:ascii="TimesNewRomanPSMT" w:hAnsi="TimesNewRomanPSMT"/>
                <w:color w:val="000000"/>
              </w:rPr>
              <w:br/>
              <w:t>4,46 kn.</w:t>
            </w:r>
            <w:r w:rsidRPr="00D63E6F">
              <w:rPr>
                <w:rFonts w:ascii="TimesNewRomanPSMT" w:hAnsi="TimesNewRomanPSMT"/>
                <w:color w:val="000000"/>
              </w:rPr>
              <w:br/>
              <w:t>Dokaz o postojanju</w:t>
            </w:r>
            <w:r w:rsidRPr="00D63E6F">
              <w:rPr>
                <w:rFonts w:ascii="TimesNewRomanPSMT" w:hAnsi="TimesNewRomanPSMT"/>
                <w:color w:val="000000"/>
              </w:rPr>
              <w:br/>
              <w:t>svake pojedine</w:t>
            </w:r>
            <w:r w:rsidRPr="00D63E6F">
              <w:rPr>
                <w:rFonts w:ascii="TimesNewRomanPSMT" w:hAnsi="TimesNewRomanPSMT"/>
                <w:color w:val="000000"/>
              </w:rPr>
              <w:br/>
              <w:t>tražbine (npr.</w:t>
            </w:r>
            <w:r w:rsidRPr="00D63E6F">
              <w:rPr>
                <w:rFonts w:ascii="TimesNewRomanPSMT" w:hAnsi="TimesNewRomanPSMT"/>
                <w:color w:val="000000"/>
              </w:rPr>
              <w:br/>
              <w:t>račun, izvadak iz</w:t>
            </w:r>
            <w:r w:rsidRPr="00D63E6F">
              <w:rPr>
                <w:rFonts w:ascii="TimesNewRomanPSMT" w:hAnsi="TimesNewRomanPSMT"/>
                <w:color w:val="000000"/>
              </w:rPr>
              <w:br/>
              <w:t>poslovnih knjiga)</w:t>
            </w:r>
            <w:r w:rsidRPr="00D63E6F">
              <w:rPr>
                <w:rFonts w:ascii="TimesNewRomanPSMT" w:hAnsi="TimesNewRomanPSMT"/>
                <w:color w:val="000000"/>
              </w:rPr>
              <w:br/>
              <w:t>1) preslika</w:t>
            </w:r>
            <w:r w:rsidRPr="00D63E6F">
              <w:rPr>
                <w:rFonts w:ascii="TimesNewRomanPSMT" w:hAnsi="TimesNewRomanPSMT"/>
                <w:color w:val="000000"/>
              </w:rPr>
              <w:br/>
              <w:t>rješenja o ovrsi</w:t>
            </w:r>
            <w:r w:rsidRPr="00D63E6F">
              <w:rPr>
                <w:rFonts w:ascii="TimesNewRomanPSMT" w:hAnsi="TimesNewRomanPSMT"/>
                <w:color w:val="000000"/>
              </w:rPr>
              <w:br/>
              <w:t>javnog bilježnika</w:t>
            </w:r>
            <w:r w:rsidRPr="00D63E6F">
              <w:rPr>
                <w:rFonts w:ascii="TimesNewRomanPSMT" w:hAnsi="TimesNewRomanPSMT"/>
                <w:color w:val="000000"/>
              </w:rPr>
              <w:br/>
              <w:t>Joze Rotima</w:t>
            </w:r>
            <w:r w:rsidRPr="00D63E6F">
              <w:rPr>
                <w:rFonts w:ascii="TimesNewRomanPSMT" w:hAnsi="TimesNewRomanPSMT"/>
                <w:color w:val="000000"/>
              </w:rPr>
              <w:br/>
              <w:t>poslovni broj Ovrv-</w:t>
            </w:r>
            <w:r w:rsidRPr="00D63E6F">
              <w:rPr>
                <w:rFonts w:ascii="TimesNewRomanPSMT" w:hAnsi="TimesNewRomanPSMT"/>
                <w:color w:val="000000"/>
              </w:rPr>
              <w:br/>
              <w:t>10003/18 od</w:t>
            </w:r>
            <w:r w:rsidRPr="00D63E6F" w:rsidR="00355D53">
              <w:rPr>
                <w:rFonts w:ascii="TimesNewRomanPSMT" w:hAnsi="TimesNewRomanPSMT"/>
                <w:color w:val="000000"/>
              </w:rPr>
              <w:t>15.06.2018.g.,</w:t>
            </w:r>
            <w:r w:rsidRPr="00D63E6F" w:rsidR="00355D53">
              <w:rPr>
                <w:rFonts w:ascii="TimesNewRomanPSMT" w:hAnsi="TimesNewRomanPSMT"/>
                <w:color w:val="000000"/>
              </w:rPr>
              <w:br/>
              <w:t>2) preslika</w:t>
            </w:r>
            <w:r w:rsidRPr="00D63E6F" w:rsidR="00355D53">
              <w:rPr>
                <w:rFonts w:ascii="TimesNewRomanPSMT" w:hAnsi="TimesNewRomanPSMT"/>
                <w:color w:val="000000"/>
              </w:rPr>
              <w:br/>
              <w:t>pravomoćnog i</w:t>
            </w:r>
            <w:r w:rsidRPr="00D63E6F" w:rsidR="00355D53">
              <w:rPr>
                <w:rFonts w:ascii="TimesNewRomanPSMT" w:hAnsi="TimesNewRomanPSMT"/>
                <w:color w:val="000000"/>
              </w:rPr>
              <w:br/>
              <w:t>ovršnog rješenja o</w:t>
            </w:r>
            <w:r w:rsidRPr="00D63E6F" w:rsidR="00355D53">
              <w:rPr>
                <w:rFonts w:ascii="TimesNewRomanPSMT" w:hAnsi="TimesNewRomanPSMT"/>
                <w:color w:val="000000"/>
              </w:rPr>
              <w:br/>
              <w:t>ovrsi javnog</w:t>
            </w:r>
            <w:r w:rsidRPr="00D63E6F" w:rsidR="00355D53">
              <w:rPr>
                <w:rFonts w:ascii="TimesNewRomanPSMT" w:hAnsi="TimesNewRomanPSMT"/>
                <w:color w:val="000000"/>
              </w:rPr>
              <w:br/>
              <w:t>bilježnika Mladena</w:t>
            </w:r>
            <w:r w:rsidRPr="00D63E6F" w:rsidR="00355D53">
              <w:rPr>
                <w:rFonts w:ascii="TimesNewRomanPSMT" w:hAnsi="TimesNewRomanPSMT"/>
                <w:color w:val="000000"/>
              </w:rPr>
              <w:br/>
              <w:t>Ježeka poslovni</w:t>
            </w:r>
            <w:r w:rsidRPr="00D63E6F" w:rsidR="00355D53">
              <w:rPr>
                <w:rFonts w:ascii="TimesNewRomanPSMT" w:hAnsi="TimesNewRomanPSMT"/>
                <w:color w:val="000000"/>
              </w:rPr>
              <w:br/>
              <w:t>broj Ovrv-</w:t>
            </w:r>
            <w:r w:rsidRPr="00D63E6F" w:rsidR="00355D53">
              <w:rPr>
                <w:rFonts w:ascii="TimesNewRomanPSMT" w:hAnsi="TimesNewRomanPSMT"/>
                <w:color w:val="000000"/>
              </w:rPr>
              <w:br/>
              <w:t>14520/19 od</w:t>
            </w:r>
            <w:r w:rsidRPr="00D63E6F" w:rsidR="00355D53">
              <w:rPr>
                <w:rFonts w:ascii="TimesNewRomanPSMT" w:hAnsi="TimesNewRomanPSMT"/>
                <w:color w:val="000000"/>
              </w:rPr>
              <w:br/>
              <w:t>14.06.2019.,</w:t>
            </w:r>
            <w:r w:rsidRPr="00D63E6F" w:rsidR="00355D53">
              <w:rPr>
                <w:rFonts w:ascii="TimesNewRomanPSMT" w:hAnsi="TimesNewRomanPSMT"/>
                <w:color w:val="000000"/>
              </w:rPr>
              <w:br/>
              <w:t>3) računi br.</w:t>
            </w:r>
            <w:r w:rsidRPr="00D63E6F" w:rsidR="00355D53">
              <w:rPr>
                <w:rFonts w:ascii="TimesNewRomanPSMT" w:hAnsi="TimesNewRomanPSMT"/>
                <w:color w:val="000000"/>
              </w:rPr>
              <w:br/>
              <w:t>4047952313-</w:t>
            </w:r>
            <w:r w:rsidRPr="00D63E6F" w:rsidR="00355D53">
              <w:rPr>
                <w:rFonts w:ascii="TimesNewRomanPSMT" w:hAnsi="TimesNewRomanPSMT"/>
                <w:color w:val="000000"/>
              </w:rPr>
              <w:br/>
            </w:r>
            <w:r w:rsidRPr="00D63E6F" w:rsidR="00355D53">
              <w:rPr>
                <w:rFonts w:ascii="TimesNewRomanPSMT" w:hAnsi="TimesNewRomanPSMT"/>
                <w:color w:val="000000"/>
              </w:rPr>
              <w:lastRenderedPageBreak/>
              <w:t>201906-6,</w:t>
            </w:r>
            <w:r w:rsidRPr="00D63E6F" w:rsidR="00355D53">
              <w:rPr>
                <w:rFonts w:ascii="TimesNewRomanPSMT" w:hAnsi="TimesNewRomanPSMT"/>
                <w:color w:val="000000"/>
              </w:rPr>
              <w:br/>
              <w:t>4047952313-</w:t>
            </w:r>
            <w:r w:rsidRPr="00D63E6F" w:rsidR="00355D53">
              <w:rPr>
                <w:rFonts w:ascii="TimesNewRomanPSMT" w:hAnsi="TimesNewRomanPSMT"/>
                <w:color w:val="000000"/>
              </w:rPr>
              <w:br/>
              <w:t>201907-4,</w:t>
            </w:r>
            <w:r w:rsidRPr="00D63E6F" w:rsidR="00355D53">
              <w:rPr>
                <w:rFonts w:ascii="TimesNewRomanPSMT" w:hAnsi="TimesNewRomanPSMT"/>
                <w:color w:val="000000"/>
              </w:rPr>
              <w:br/>
              <w:t>4047952313-</w:t>
            </w:r>
            <w:r w:rsidRPr="00D63E6F" w:rsidR="00355D53">
              <w:rPr>
                <w:rFonts w:ascii="TimesNewRomanPSMT" w:hAnsi="TimesNewRomanPSMT"/>
                <w:color w:val="000000"/>
              </w:rPr>
              <w:br/>
              <w:t>201908-2,</w:t>
            </w:r>
            <w:r w:rsidRPr="00D63E6F" w:rsidR="00355D53">
              <w:rPr>
                <w:rFonts w:ascii="TimesNewRomanPSMT" w:hAnsi="TimesNewRomanPSMT"/>
                <w:color w:val="000000"/>
              </w:rPr>
              <w:br/>
              <w:t>4047952313-</w:t>
            </w:r>
            <w:r w:rsidRPr="00D63E6F" w:rsidR="00355D53">
              <w:rPr>
                <w:rFonts w:ascii="TimesNewRomanPSMT" w:hAnsi="TimesNewRomanPSMT"/>
                <w:color w:val="000000"/>
              </w:rPr>
              <w:br/>
              <w:t>201909-o 4)</w:t>
            </w:r>
            <w:r w:rsidRPr="00D63E6F" w:rsidR="00355D53">
              <w:rPr>
                <w:rFonts w:ascii="TimesNewRomanPSMT" w:hAnsi="TimesNewRomanPSMT"/>
                <w:color w:val="000000"/>
              </w:rPr>
              <w:br/>
              <w:t>obračun kamata.</w:t>
            </w:r>
            <w:r w:rsidRPr="00D63E6F" w:rsidR="00355D53">
              <w:rPr>
                <w:rFonts w:ascii="TimesNewRomanPSMT" w:hAnsi="TimesNewRomanPSMT"/>
                <w:color w:val="000000"/>
              </w:rPr>
              <w:br/>
              <w:t>Vjerovnik</w:t>
            </w:r>
            <w:r w:rsidRPr="00D63E6F" w:rsidR="00355D53">
              <w:rPr>
                <w:rFonts w:ascii="TimesNewRomanPSMT" w:hAnsi="TimesNewRomanPSMT"/>
                <w:color w:val="000000"/>
              </w:rPr>
              <w:br/>
              <w:t>raspolaže ovršnom</w:t>
            </w:r>
            <w:r w:rsidRPr="00D63E6F" w:rsidR="00355D53">
              <w:rPr>
                <w:rFonts w:ascii="TimesNewRomanPSMT" w:hAnsi="TimesNewRomanPSMT"/>
                <w:color w:val="000000"/>
              </w:rPr>
              <w:br/>
              <w:t>ispravom DA / NE</w:t>
            </w:r>
            <w:r w:rsidRPr="00D63E6F" w:rsidR="00355D53">
              <w:rPr>
                <w:rFonts w:ascii="TimesNewRomanPSMT" w:hAnsi="TimesNewRomanPSMT"/>
                <w:color w:val="000000"/>
              </w:rPr>
              <w:br/>
              <w:t>za iznos od 469 89</w:t>
            </w:r>
            <w:r w:rsidRPr="00D63E6F" w:rsidR="00355D53">
              <w:rPr>
                <w:rFonts w:ascii="TimesNewRomanPSMT" w:hAnsi="TimesNewRomanPSMT"/>
                <w:color w:val="000000"/>
              </w:rPr>
              <w:br/>
              <w:t>(kn)</w:t>
            </w:r>
            <w:r w:rsidRPr="00D63E6F" w:rsidR="00355D53">
              <w:rPr>
                <w:rFonts w:ascii="TimesNewRomanPSMT" w:hAnsi="TimesNewRomanPSMT"/>
                <w:color w:val="000000"/>
              </w:rPr>
              <w:br/>
              <w:t>Naziv ovršne</w:t>
            </w:r>
            <w:r w:rsidRPr="00D63E6F" w:rsidR="00355D53">
              <w:rPr>
                <w:rFonts w:ascii="TimesNewRomanPSMT" w:hAnsi="TimesNewRomanPSMT"/>
                <w:color w:val="000000"/>
              </w:rPr>
              <w:br/>
              <w:t>isprave</w:t>
            </w:r>
            <w:r w:rsidRPr="00D63E6F" w:rsidR="00355D53">
              <w:rPr>
                <w:rFonts w:ascii="TimesNewRomanPSMT" w:hAnsi="TimesNewRomanPSMT"/>
                <w:color w:val="000000"/>
              </w:rPr>
              <w:br/>
              <w:t>1) Rješenje o ovrsi</w:t>
            </w:r>
            <w:r w:rsidRPr="00D63E6F" w:rsidR="00355D53">
              <w:rPr>
                <w:rFonts w:ascii="TimesNewRomanPSMT" w:hAnsi="TimesNewRomanPSMT"/>
                <w:color w:val="000000"/>
              </w:rPr>
              <w:br/>
              <w:t>javnog bilježnika</w:t>
            </w:r>
            <w:r w:rsidRPr="00D63E6F" w:rsidR="00355D53">
              <w:rPr>
                <w:rFonts w:ascii="TimesNewRomanPSMT" w:hAnsi="TimesNewRomanPSMT"/>
                <w:color w:val="000000"/>
              </w:rPr>
              <w:br/>
              <w:t>Mladena Ježeka</w:t>
            </w:r>
            <w:r w:rsidRPr="00D63E6F" w:rsidR="00355D53">
              <w:rPr>
                <w:rFonts w:ascii="TimesNewRomanPSMT" w:hAnsi="TimesNewRomanPSMT"/>
                <w:color w:val="000000"/>
              </w:rPr>
              <w:br/>
              <w:t>poslovni broj Ovrv</w:t>
            </w:r>
            <w:r w:rsidR="00355D53">
              <w:rPr>
                <w:rFonts w:ascii="TimesNewRomanPSMT" w:hAnsi="TimesNewRomanPSMT"/>
                <w:color w:val="000000"/>
              </w:rPr>
              <w:t>-</w:t>
            </w:r>
            <w:r w:rsidRPr="00D63E6F" w:rsidR="00355D53">
              <w:rPr>
                <w:rFonts w:ascii="TimesNewRomanPSMT" w:hAnsi="TimesNewRomanPSMT"/>
                <w:color w:val="000000"/>
              </w:rPr>
              <w:t>14520/19</w:t>
            </w:r>
          </w:p>
        </w:tc>
      </w:tr>
    </w:tbl>
    <w:p w:rsidRPr="00DB6541" w:rsidR="00DB6541" w:rsidP="00DB6541" w:rsidRDefault="00DB6541">
      <w:pPr>
        <w:overflowPunct/>
        <w:autoSpaceDE/>
        <w:autoSpaceDN/>
        <w:adjustRightInd/>
        <w:textAlignment w:val="auto"/>
        <w:rPr>
          <w:sz w:val="24"/>
          <w:szCs w:val="24"/>
        </w:rPr>
      </w:pPr>
    </w:p>
    <w:tbl>
      <w:tblPr>
        <w:tblW w:w="96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328"/>
        <w:gridCol w:w="1481"/>
        <w:gridCol w:w="1276"/>
        <w:gridCol w:w="992"/>
        <w:gridCol w:w="851"/>
        <w:gridCol w:w="2410"/>
        <w:gridCol w:w="708"/>
        <w:gridCol w:w="1560"/>
      </w:tblGrid>
      <w:tr w:rsidRPr="00355D53" w:rsidR="00BC39FE" w:rsidTr="002C4EFF">
        <w:tc>
          <w:tcPr>
            <w:tcW w:w="328"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 xml:space="preserve">4. </w:t>
            </w:r>
          </w:p>
        </w:tc>
        <w:tc>
          <w:tcPr>
            <w:tcW w:w="1481"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Javni bilježnik</w:t>
            </w:r>
            <w:r w:rsidRPr="00355D53">
              <w:rPr>
                <w:rFonts w:ascii="TimesNewRomanPSMT" w:hAnsi="TimesNewRomanPSMT"/>
                <w:color w:val="000000"/>
              </w:rPr>
              <w:br/>
              <w:t>Branko Jakić,</w:t>
            </w:r>
          </w:p>
        </w:tc>
        <w:tc>
          <w:tcPr>
            <w:tcW w:w="1276"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 xml:space="preserve">08564858401 </w:t>
            </w:r>
          </w:p>
        </w:tc>
        <w:tc>
          <w:tcPr>
            <w:tcW w:w="992"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Zelinska 3,</w:t>
            </w:r>
            <w:r w:rsidRPr="00355D53">
              <w:rPr>
                <w:rFonts w:ascii="TimesNewRomanPSMT" w:hAnsi="TimesNewRomanPSMT"/>
                <w:color w:val="000000"/>
              </w:rPr>
              <w:br/>
              <w:t>Zagreb</w:t>
            </w:r>
          </w:p>
        </w:tc>
        <w:tc>
          <w:tcPr>
            <w:tcW w:w="851"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 xml:space="preserve">7.846,72 </w:t>
            </w:r>
          </w:p>
        </w:tc>
        <w:tc>
          <w:tcPr>
            <w:tcW w:w="2410"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Račun 5427/VP/1,</w:t>
            </w:r>
            <w:r w:rsidRPr="00355D53">
              <w:rPr>
                <w:rFonts w:ascii="TimesNewRomanPSMT" w:hAnsi="TimesNewRomanPSMT"/>
                <w:color w:val="000000"/>
              </w:rPr>
              <w:br/>
              <w:t>obračun kamata</w:t>
            </w:r>
          </w:p>
        </w:tc>
        <w:tc>
          <w:tcPr>
            <w:tcW w:w="708"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 xml:space="preserve">7.846,72 </w:t>
            </w:r>
          </w:p>
        </w:tc>
        <w:tc>
          <w:tcPr>
            <w:tcW w:w="1560"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Račun 5427/VP/1,</w:t>
            </w:r>
            <w:r w:rsidRPr="00355D53">
              <w:rPr>
                <w:rFonts w:ascii="TimesNewRomanPSMT" w:hAnsi="TimesNewRomanPSMT"/>
                <w:color w:val="000000"/>
              </w:rPr>
              <w:br/>
              <w:t>obračun kamata</w:t>
            </w:r>
          </w:p>
        </w:tc>
      </w:tr>
      <w:tr w:rsidRPr="00355D53" w:rsidR="00BC39FE" w:rsidTr="002C4EFF">
        <w:tc>
          <w:tcPr>
            <w:tcW w:w="328"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 xml:space="preserve">5. </w:t>
            </w:r>
          </w:p>
        </w:tc>
        <w:tc>
          <w:tcPr>
            <w:tcW w:w="1481"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Pragrande d.o.o.,</w:t>
            </w:r>
            <w:r w:rsidRPr="00355D53">
              <w:rPr>
                <w:rFonts w:ascii="TimesNewRomanPSMT" w:hAnsi="TimesNewRomanPSMT"/>
                <w:color w:val="000000"/>
              </w:rPr>
              <w:br/>
              <w:t>Pristojba 500,00 kn</w:t>
            </w:r>
            <w:r w:rsidRPr="00355D53">
              <w:rPr>
                <w:rFonts w:ascii="TimesNewRomanPSMT" w:hAnsi="TimesNewRomanPSMT"/>
                <w:color w:val="000000"/>
              </w:rPr>
              <w:br/>
              <w:t>plaćena</w:t>
            </w:r>
          </w:p>
        </w:tc>
        <w:tc>
          <w:tcPr>
            <w:tcW w:w="1276"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 xml:space="preserve">05117157608 </w:t>
            </w:r>
          </w:p>
        </w:tc>
        <w:tc>
          <w:tcPr>
            <w:tcW w:w="992"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Trg 1. istarske</w:t>
            </w:r>
            <w:r w:rsidRPr="00355D53">
              <w:rPr>
                <w:rFonts w:ascii="TimesNewRomanPSMT" w:hAnsi="TimesNewRomanPSMT"/>
                <w:color w:val="000000"/>
              </w:rPr>
              <w:br/>
              <w:t>brigade 14,</w:t>
            </w:r>
            <w:r w:rsidRPr="00355D53">
              <w:rPr>
                <w:rFonts w:ascii="TimesNewRomanPSMT" w:hAnsi="TimesNewRomanPSMT"/>
                <w:color w:val="000000"/>
              </w:rPr>
              <w:br/>
              <w:t>52100 Pula</w:t>
            </w:r>
          </w:p>
        </w:tc>
        <w:tc>
          <w:tcPr>
            <w:tcW w:w="851"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 xml:space="preserve">28.262,85 </w:t>
            </w:r>
          </w:p>
        </w:tc>
        <w:tc>
          <w:tcPr>
            <w:tcW w:w="2410"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Opći uvjeti isporuke</w:t>
            </w:r>
            <w:r w:rsidRPr="00355D53">
              <w:rPr>
                <w:rFonts w:ascii="TimesNewRomanPSMT" w:hAnsi="TimesNewRomanPSMT"/>
                <w:color w:val="000000"/>
              </w:rPr>
              <w:br/>
              <w:t>vodne usluge javne</w:t>
            </w:r>
            <w:r w:rsidRPr="00355D53">
              <w:rPr>
                <w:rFonts w:ascii="TimesNewRomanPSMT" w:hAnsi="TimesNewRomanPSMT"/>
                <w:color w:val="000000"/>
              </w:rPr>
              <w:br/>
              <w:t>odvodnje, Odluka o</w:t>
            </w:r>
            <w:r w:rsidRPr="00355D53">
              <w:rPr>
                <w:rFonts w:ascii="TimesNewRomanPSMT" w:hAnsi="TimesNewRomanPSMT"/>
                <w:color w:val="000000"/>
              </w:rPr>
              <w:br/>
              <w:t>cijeni vodne usluge javne</w:t>
            </w:r>
            <w:r w:rsidRPr="00355D53">
              <w:rPr>
                <w:rFonts w:ascii="TimesNewRomanPSMT" w:hAnsi="TimesNewRomanPSMT"/>
                <w:color w:val="000000"/>
              </w:rPr>
              <w:br/>
              <w:t>odvodnje, Cjenik vodne</w:t>
            </w:r>
            <w:r w:rsidRPr="00355D53">
              <w:rPr>
                <w:rFonts w:ascii="TimesNewRomanPSMT" w:hAnsi="TimesNewRomanPSMT"/>
                <w:color w:val="000000"/>
              </w:rPr>
              <w:br/>
              <w:t>usluge, ovršne isprave br.</w:t>
            </w:r>
            <w:r w:rsidRPr="00355D53">
              <w:rPr>
                <w:rFonts w:ascii="TimesNewRomanPSMT" w:hAnsi="TimesNewRomanPSMT"/>
                <w:color w:val="000000"/>
              </w:rPr>
              <w:br/>
              <w:t>Ovrv-57/19 od</w:t>
            </w:r>
            <w:r w:rsidRPr="00355D53">
              <w:rPr>
                <w:rFonts w:ascii="TimesNewRomanPSMT" w:hAnsi="TimesNewRomanPSMT"/>
                <w:color w:val="000000"/>
              </w:rPr>
              <w:br/>
              <w:t>17.4.2019.g. i Ovrv</w:t>
            </w:r>
            <w:r w:rsidRPr="00355D53">
              <w:rPr>
                <w:rFonts w:ascii="TimesNewRomanPSMT" w:hAnsi="TimesNewRomanPSMT"/>
                <w:color w:val="000000"/>
              </w:rPr>
              <w:br/>
              <w:t>92/18 od 17.8.2018.g.,</w:t>
            </w:r>
            <w:r w:rsidRPr="00355D53">
              <w:rPr>
                <w:rFonts w:ascii="TimesNewRomanPSMT" w:hAnsi="TimesNewRomanPSMT"/>
                <w:color w:val="000000"/>
              </w:rPr>
              <w:br/>
              <w:t>Iznos tražbine 28.262,85</w:t>
            </w:r>
            <w:r w:rsidRPr="00355D53">
              <w:rPr>
                <w:rFonts w:ascii="TimesNewRomanPSMT" w:hAnsi="TimesNewRomanPSMT"/>
                <w:color w:val="000000"/>
              </w:rPr>
              <w:br/>
              <w:t>(kn) od čega se iznos od</w:t>
            </w:r>
            <w:r w:rsidRPr="00355D53">
              <w:rPr>
                <w:rFonts w:ascii="TimesNewRomanPSMT" w:hAnsi="TimesNewRomanPSMT"/>
                <w:color w:val="000000"/>
              </w:rPr>
              <w:br/>
              <w:t>4.144,62 kn odnosi na</w:t>
            </w:r>
            <w:r w:rsidRPr="00355D53">
              <w:rPr>
                <w:rFonts w:ascii="TimesNewRomanPSMT" w:hAnsi="TimesNewRomanPSMT"/>
                <w:color w:val="000000"/>
              </w:rPr>
              <w:br/>
              <w:t>glavnicu duga po</w:t>
            </w:r>
            <w:r w:rsidRPr="00355D53">
              <w:rPr>
                <w:rFonts w:ascii="TimesNewRomanPSMT" w:hAnsi="TimesNewRomanPSMT"/>
                <w:color w:val="000000"/>
              </w:rPr>
              <w:br/>
              <w:t>računima, iznos od</w:t>
            </w:r>
            <w:r w:rsidRPr="00355D53">
              <w:rPr>
                <w:rFonts w:ascii="TimesNewRomanPSMT" w:hAnsi="TimesNewRomanPSMT"/>
                <w:color w:val="000000"/>
              </w:rPr>
              <w:br/>
              <w:t>23.120,19 kn na glavnicu</w:t>
            </w:r>
            <w:r w:rsidRPr="00355D53">
              <w:rPr>
                <w:rFonts w:ascii="TimesNewRomanPSMT" w:hAnsi="TimesNewRomanPSMT"/>
                <w:color w:val="000000"/>
              </w:rPr>
              <w:br/>
              <w:t>duga po rješenju o ovrsi</w:t>
            </w:r>
            <w:r w:rsidRPr="00355D53">
              <w:rPr>
                <w:rFonts w:ascii="TimesNewRomanPSMT" w:hAnsi="TimesNewRomanPSMT"/>
                <w:color w:val="000000"/>
              </w:rPr>
              <w:br/>
              <w:t>br. Ovrv-57/19 od</w:t>
            </w:r>
            <w:r w:rsidRPr="00355D53">
              <w:rPr>
                <w:rFonts w:ascii="TimesNewRomanPSMT" w:hAnsi="TimesNewRomanPSMT"/>
                <w:color w:val="000000"/>
              </w:rPr>
              <w:br/>
              <w:t>17.4.2019.g. i Ovrv</w:t>
            </w:r>
            <w:r w:rsidRPr="00355D53">
              <w:rPr>
                <w:rFonts w:ascii="TimesNewRomanPSMT" w:hAnsi="TimesNewRomanPSMT"/>
                <w:color w:val="000000"/>
              </w:rPr>
              <w:br/>
              <w:t>92/18 od</w:t>
            </w:r>
            <w:r w:rsidRPr="00355D53">
              <w:rPr>
                <w:rFonts w:ascii="TimesNewRomanPSMT" w:hAnsi="TimesNewRomanPSMT"/>
                <w:color w:val="000000"/>
              </w:rPr>
              <w:br/>
              <w:t>17.8.2018.g., iznos od</w:t>
            </w:r>
            <w:r w:rsidRPr="00355D53">
              <w:rPr>
                <w:rFonts w:ascii="TimesNewRomanPSMT" w:hAnsi="TimesNewRomanPSMT"/>
                <w:color w:val="000000"/>
              </w:rPr>
              <w:br/>
            </w:r>
            <w:r w:rsidRPr="00355D53">
              <w:rPr>
                <w:rFonts w:ascii="TimesNewRomanPSMT" w:hAnsi="TimesNewRomanPSMT"/>
                <w:color w:val="000000"/>
              </w:rPr>
              <w:lastRenderedPageBreak/>
              <w:t>884,10 kn na troškove</w:t>
            </w:r>
            <w:r w:rsidRPr="00355D53">
              <w:rPr>
                <w:rFonts w:ascii="TimesNewRomanPSMT" w:hAnsi="TimesNewRomanPSMT"/>
                <w:color w:val="000000"/>
              </w:rPr>
              <w:br/>
              <w:t>ovrhe te iznos od 113, 94</w:t>
            </w:r>
            <w:r w:rsidRPr="00355D53">
              <w:rPr>
                <w:rFonts w:ascii="TimesNewRomanPSMT" w:hAnsi="TimesNewRomanPSMT"/>
                <w:color w:val="000000"/>
              </w:rPr>
              <w:br/>
              <w:t>na kamate do</w:t>
            </w:r>
            <w:r w:rsidRPr="00355D53">
              <w:rPr>
                <w:rFonts w:ascii="TimesNewRomanPSMT" w:hAnsi="TimesNewRomanPSMT"/>
                <w:color w:val="000000"/>
              </w:rPr>
              <w:br/>
              <w:t>4.11.2019.g.</w:t>
            </w:r>
            <w:r w:rsidRPr="00355D53">
              <w:rPr>
                <w:rFonts w:ascii="TimesNewRomanPSMT" w:hAnsi="TimesNewRomanPSMT"/>
                <w:color w:val="000000"/>
              </w:rPr>
              <w:br/>
              <w:t>Dokaz o postojanju svake</w:t>
            </w:r>
            <w:r w:rsidRPr="00355D53">
              <w:rPr>
                <w:rFonts w:ascii="TimesNewRomanPSMT" w:hAnsi="TimesNewRomanPSMT"/>
                <w:color w:val="000000"/>
              </w:rPr>
              <w:br/>
              <w:t>pojedine tražbine (npr.</w:t>
            </w:r>
            <w:r w:rsidRPr="00355D53">
              <w:rPr>
                <w:rFonts w:ascii="TimesNewRomanPSMT" w:hAnsi="TimesNewRomanPSMT"/>
                <w:color w:val="000000"/>
              </w:rPr>
              <w:br/>
              <w:t>račun, izvadak iz</w:t>
            </w:r>
            <w:r w:rsidRPr="00AF2508" w:rsidR="00AF2508">
              <w:rPr>
                <w:rFonts w:ascii="TimesNewRomanPSMT" w:hAnsi="TimesNewRomanPSMT"/>
                <w:color w:val="000000"/>
              </w:rPr>
              <w:t xml:space="preserve"> poslovnih knjiga)</w:t>
            </w:r>
            <w:r w:rsidRPr="00AF2508" w:rsidR="00AF2508">
              <w:rPr>
                <w:rFonts w:ascii="TimesNewRomanPSMT" w:hAnsi="TimesNewRomanPSMT"/>
                <w:color w:val="000000"/>
              </w:rPr>
              <w:br/>
              <w:t>Izvadak iz poslovnih</w:t>
            </w:r>
            <w:r w:rsidRPr="00AF2508" w:rsidR="00AF2508">
              <w:rPr>
                <w:rFonts w:ascii="TimesNewRomanPSMT" w:hAnsi="TimesNewRomanPSMT"/>
                <w:color w:val="000000"/>
              </w:rPr>
              <w:br/>
              <w:t>knjiga- otvorene stavke</w:t>
            </w:r>
            <w:r w:rsidRPr="00AF2508" w:rsidR="00AF2508">
              <w:rPr>
                <w:rFonts w:ascii="TimesNewRomanPSMT" w:hAnsi="TimesNewRomanPSMT"/>
                <w:color w:val="000000"/>
              </w:rPr>
              <w:br/>
              <w:t>do 4.11.2019.g., obračun</w:t>
            </w:r>
            <w:r w:rsidRPr="00AF2508" w:rsidR="00AF2508">
              <w:rPr>
                <w:rFonts w:ascii="TimesNewRomanPSMT" w:hAnsi="TimesNewRomanPSMT"/>
                <w:color w:val="000000"/>
              </w:rPr>
              <w:br/>
              <w:t>kamata, ovršna rješenja.</w:t>
            </w:r>
            <w:r w:rsidRPr="00AF2508" w:rsidR="00AF2508">
              <w:rPr>
                <w:rFonts w:ascii="TimesNewRomanPSMT" w:hAnsi="TimesNewRomanPSMT"/>
                <w:color w:val="000000"/>
              </w:rPr>
              <w:br/>
              <w:t>Vjerovnik raspolaže</w:t>
            </w:r>
            <w:r w:rsidRPr="00AF2508" w:rsidR="00AF2508">
              <w:rPr>
                <w:rFonts w:ascii="TimesNewRomanPSMT" w:hAnsi="TimesNewRomanPSMT"/>
                <w:color w:val="000000"/>
              </w:rPr>
              <w:br/>
              <w:t>ovršnom ispravom /</w:t>
            </w:r>
            <w:r w:rsidRPr="00AF2508" w:rsidR="00AF2508">
              <w:rPr>
                <w:rFonts w:ascii="TimesNewRomanPSMT" w:hAnsi="TimesNewRomanPSMT"/>
                <w:color w:val="000000"/>
              </w:rPr>
              <w:br/>
              <w:t>NE , za iznos</w:t>
            </w:r>
            <w:r w:rsidRPr="00AF2508" w:rsidR="00AF2508">
              <w:rPr>
                <w:rFonts w:ascii="TimesNewRomanPSMT" w:hAnsi="TimesNewRomanPSMT"/>
                <w:color w:val="000000"/>
              </w:rPr>
              <w:br/>
              <w:t>Naziv ovršne isprave:</w:t>
            </w:r>
            <w:r w:rsidRPr="00AF2508" w:rsidR="00AF2508">
              <w:rPr>
                <w:rFonts w:ascii="TimesNewRomanPSMT" w:hAnsi="TimesNewRomanPSMT"/>
                <w:color w:val="000000"/>
              </w:rPr>
              <w:br/>
              <w:t>Ovrv -57/19 od</w:t>
            </w:r>
            <w:r w:rsidRPr="00AF2508" w:rsidR="00AF2508">
              <w:rPr>
                <w:rFonts w:ascii="TimesNewRomanPSMT" w:hAnsi="TimesNewRomanPSMT"/>
                <w:color w:val="000000"/>
              </w:rPr>
              <w:br/>
              <w:t>17.4.2019.g. i Ovrv</w:t>
            </w:r>
            <w:r w:rsidRPr="00AF2508" w:rsidR="00AF2508">
              <w:rPr>
                <w:rFonts w:ascii="TimesNewRomanPSMT" w:hAnsi="TimesNewRomanPSMT"/>
                <w:color w:val="000000"/>
              </w:rPr>
              <w:br/>
              <w:t>92/18 od 17.8.2018.g., na</w:t>
            </w:r>
            <w:r w:rsidRPr="00AF2508" w:rsidR="00AF2508">
              <w:rPr>
                <w:rFonts w:ascii="TimesNewRomanPSMT" w:hAnsi="TimesNewRomanPSMT"/>
                <w:color w:val="000000"/>
              </w:rPr>
              <w:br/>
              <w:t>iznos od 23.120,19 kn, te</w:t>
            </w:r>
            <w:r w:rsidRPr="00AF2508" w:rsidR="00AF2508">
              <w:rPr>
                <w:rFonts w:ascii="TimesNewRomanPSMT" w:hAnsi="TimesNewRomanPSMT"/>
                <w:color w:val="000000"/>
              </w:rPr>
              <w:br/>
              <w:t>iznos od 884,10 kn na</w:t>
            </w:r>
            <w:r w:rsidRPr="00AF2508" w:rsidR="00AF2508">
              <w:rPr>
                <w:rFonts w:ascii="TimesNewRomanPSMT" w:hAnsi="TimesNewRomanPSMT"/>
                <w:color w:val="000000"/>
              </w:rPr>
              <w:br/>
              <w:t>ime troškova biorazgradivog</w:t>
            </w:r>
            <w:r w:rsidRPr="00AF2508" w:rsidR="00AF2508">
              <w:rPr>
                <w:rFonts w:ascii="TimesNewRomanPSMT" w:hAnsi="TimesNewRomanPSMT"/>
                <w:color w:val="000000"/>
              </w:rPr>
              <w:br/>
              <w:t>komunalnog otpada,</w:t>
            </w:r>
            <w:r w:rsidRPr="00AF2508" w:rsidR="00AF2508">
              <w:rPr>
                <w:rFonts w:ascii="TimesNewRomanPSMT" w:hAnsi="TimesNewRomanPSMT"/>
                <w:color w:val="000000"/>
              </w:rPr>
              <w:br/>
              <w:t>Cjenik javne usluge</w:t>
            </w:r>
            <w:r w:rsidRPr="00AF2508" w:rsidR="00AF2508">
              <w:rPr>
                <w:rFonts w:ascii="TimesNewRomanPSMT" w:hAnsi="TimesNewRomanPSMT"/>
                <w:color w:val="000000"/>
              </w:rPr>
              <w:br/>
              <w:t>prikupljanja</w:t>
            </w:r>
            <w:r w:rsidRPr="00AF2508" w:rsidR="00A41930">
              <w:rPr>
                <w:rFonts w:ascii="TimesNewRomanPSMT" w:hAnsi="TimesNewRomanPSMT"/>
                <w:color w:val="000000"/>
              </w:rPr>
              <w:t xml:space="preserve"> komunalnog otpada,</w:t>
            </w:r>
            <w:r w:rsidRPr="00AF2508" w:rsidR="00A41930">
              <w:rPr>
                <w:rFonts w:ascii="TimesNewRomanPSMT" w:hAnsi="TimesNewRomanPSMT"/>
                <w:color w:val="000000"/>
              </w:rPr>
              <w:br/>
              <w:t>Cjenik javne usluge</w:t>
            </w:r>
            <w:r w:rsidRPr="00AF2508" w:rsidR="00A41930">
              <w:rPr>
                <w:rFonts w:ascii="TimesNewRomanPSMT" w:hAnsi="TimesNewRomanPSMT"/>
                <w:color w:val="000000"/>
              </w:rPr>
              <w:br/>
              <w:t>prikupljanja miješanog</w:t>
            </w:r>
            <w:r w:rsidRPr="00AF2508" w:rsidR="00A41930">
              <w:rPr>
                <w:rFonts w:ascii="TimesNewRomanPSMT" w:hAnsi="TimesNewRomanPSMT"/>
                <w:color w:val="000000"/>
              </w:rPr>
              <w:br/>
              <w:t>komunalnog i</w:t>
            </w:r>
            <w:r w:rsidRPr="00AF2508" w:rsidR="00A41930">
              <w:rPr>
                <w:rFonts w:ascii="TimesNewRomanPSMT" w:hAnsi="TimesNewRomanPSMT"/>
                <w:color w:val="000000"/>
              </w:rPr>
              <w:br/>
              <w:t>biorazgradivog</w:t>
            </w:r>
            <w:r w:rsidRPr="00AF2508" w:rsidR="00A41930">
              <w:rPr>
                <w:rFonts w:ascii="TimesNewRomanPSMT" w:hAnsi="TimesNewRomanPSMT"/>
                <w:color w:val="000000"/>
              </w:rPr>
              <w:br/>
              <w:t>komunalnog otpada</w:t>
            </w:r>
            <w:r w:rsidRPr="00AF2508" w:rsidR="00A41930">
              <w:rPr>
                <w:rFonts w:ascii="TimesNewRomanPSMT" w:hAnsi="TimesNewRomanPSMT"/>
                <w:color w:val="000000"/>
              </w:rPr>
              <w:br/>
              <w:t>Izvadak iz poslovnih</w:t>
            </w:r>
            <w:r w:rsidRPr="00AF2508" w:rsidR="00A41930">
              <w:rPr>
                <w:rFonts w:ascii="TimesNewRomanPSMT" w:hAnsi="TimesNewRomanPSMT"/>
                <w:color w:val="000000"/>
              </w:rPr>
              <w:br/>
              <w:t>knjiga- otvorene</w:t>
            </w:r>
            <w:r w:rsidRPr="00AF2508" w:rsidR="00A41930">
              <w:rPr>
                <w:rFonts w:ascii="TimesNewRomanPSMT" w:hAnsi="TimesNewRomanPSMT"/>
                <w:color w:val="000000"/>
              </w:rPr>
              <w:br/>
              <w:t>stavke, obračuni</w:t>
            </w:r>
            <w:r w:rsidRPr="00AF2508" w:rsidR="00A41930">
              <w:rPr>
                <w:rFonts w:ascii="TimesNewRomanPSMT" w:hAnsi="TimesNewRomanPSMT"/>
                <w:color w:val="000000"/>
              </w:rPr>
              <w:br/>
              <w:t>kamata.</w:t>
            </w:r>
          </w:p>
        </w:tc>
        <w:tc>
          <w:tcPr>
            <w:tcW w:w="708"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lastRenderedPageBreak/>
              <w:t xml:space="preserve">28.262,85 </w:t>
            </w:r>
          </w:p>
        </w:tc>
        <w:tc>
          <w:tcPr>
            <w:tcW w:w="1560" w:type="dxa"/>
            <w:tcBorders>
              <w:top w:val="single" w:color="auto" w:sz="4" w:space="0"/>
              <w:left w:val="single" w:color="auto" w:sz="4" w:space="0"/>
              <w:bottom w:val="single" w:color="auto" w:sz="4" w:space="0"/>
              <w:right w:val="single" w:color="auto" w:sz="4" w:space="0"/>
            </w:tcBorders>
            <w:vAlign w:val="center"/>
            <w:hideMark/>
          </w:tcPr>
          <w:p w:rsidRPr="00355D53" w:rsidR="00DB6541" w:rsidP="00DB6541" w:rsidRDefault="00DB6541">
            <w:pPr>
              <w:overflowPunct/>
              <w:autoSpaceDE/>
              <w:autoSpaceDN/>
              <w:adjustRightInd/>
              <w:textAlignment w:val="auto"/>
            </w:pPr>
            <w:r w:rsidRPr="00355D53">
              <w:rPr>
                <w:rFonts w:ascii="TimesNewRomanPSMT" w:hAnsi="TimesNewRomanPSMT"/>
                <w:color w:val="000000"/>
              </w:rPr>
              <w:t>Opći uvjeti</w:t>
            </w:r>
            <w:r w:rsidRPr="00355D53">
              <w:rPr>
                <w:rFonts w:ascii="TimesNewRomanPSMT" w:hAnsi="TimesNewRomanPSMT"/>
                <w:color w:val="000000"/>
              </w:rPr>
              <w:br/>
              <w:t>isporuke vodne</w:t>
            </w:r>
            <w:r w:rsidRPr="00355D53">
              <w:rPr>
                <w:rFonts w:ascii="TimesNewRomanPSMT" w:hAnsi="TimesNewRomanPSMT"/>
                <w:color w:val="000000"/>
              </w:rPr>
              <w:br/>
              <w:t>usluge javne</w:t>
            </w:r>
            <w:r w:rsidRPr="00355D53">
              <w:rPr>
                <w:rFonts w:ascii="TimesNewRomanPSMT" w:hAnsi="TimesNewRomanPSMT"/>
                <w:color w:val="000000"/>
              </w:rPr>
              <w:br/>
              <w:t>odvodnje, Odluka o</w:t>
            </w:r>
            <w:r w:rsidRPr="00355D53">
              <w:rPr>
                <w:rFonts w:ascii="TimesNewRomanPSMT" w:hAnsi="TimesNewRomanPSMT"/>
                <w:color w:val="000000"/>
              </w:rPr>
              <w:br/>
              <w:t>cijeni vodne usluge</w:t>
            </w:r>
            <w:r w:rsidRPr="00355D53">
              <w:rPr>
                <w:rFonts w:ascii="TimesNewRomanPSMT" w:hAnsi="TimesNewRomanPSMT"/>
                <w:color w:val="000000"/>
              </w:rPr>
              <w:br/>
              <w:t>javne odvodnje,</w:t>
            </w:r>
            <w:r w:rsidRPr="00355D53">
              <w:rPr>
                <w:rFonts w:ascii="TimesNewRomanPSMT" w:hAnsi="TimesNewRomanPSMT"/>
                <w:color w:val="000000"/>
              </w:rPr>
              <w:br/>
              <w:t>Cjenik vodne</w:t>
            </w:r>
            <w:r w:rsidRPr="00355D53">
              <w:rPr>
                <w:rFonts w:ascii="TimesNewRomanPSMT" w:hAnsi="TimesNewRomanPSMT"/>
                <w:color w:val="000000"/>
              </w:rPr>
              <w:br/>
              <w:t>usluge, ovršne</w:t>
            </w:r>
            <w:r w:rsidRPr="00355D53">
              <w:rPr>
                <w:rFonts w:ascii="TimesNewRomanPSMT" w:hAnsi="TimesNewRomanPSMT"/>
                <w:color w:val="000000"/>
              </w:rPr>
              <w:br/>
              <w:t>isprave br. Ovrv-</w:t>
            </w:r>
            <w:r w:rsidRPr="00355D53">
              <w:rPr>
                <w:rFonts w:ascii="TimesNewRomanPSMT" w:hAnsi="TimesNewRomanPSMT"/>
                <w:color w:val="000000"/>
              </w:rPr>
              <w:br/>
              <w:t>57/19 od</w:t>
            </w:r>
            <w:r w:rsidRPr="00355D53">
              <w:rPr>
                <w:rFonts w:ascii="TimesNewRomanPSMT" w:hAnsi="TimesNewRomanPSMT"/>
                <w:color w:val="000000"/>
              </w:rPr>
              <w:br/>
              <w:t>17.4.2019.g. i Ovrv</w:t>
            </w:r>
            <w:r w:rsidRPr="00355D53">
              <w:rPr>
                <w:rFonts w:ascii="TimesNewRomanPSMT" w:hAnsi="TimesNewRomanPSMT"/>
                <w:color w:val="000000"/>
              </w:rPr>
              <w:br/>
              <w:t>92/18 od</w:t>
            </w:r>
            <w:r w:rsidRPr="00355D53">
              <w:rPr>
                <w:rFonts w:ascii="TimesNewRomanPSMT" w:hAnsi="TimesNewRomanPSMT"/>
                <w:color w:val="000000"/>
              </w:rPr>
              <w:br/>
              <w:t>17.8.2018.g.,</w:t>
            </w:r>
            <w:r w:rsidRPr="00355D53">
              <w:rPr>
                <w:rFonts w:ascii="TimesNewRomanPSMT" w:hAnsi="TimesNewRomanPSMT"/>
                <w:color w:val="000000"/>
              </w:rPr>
              <w:br/>
              <w:t>Iznos tražbine</w:t>
            </w:r>
            <w:r w:rsidRPr="00355D53">
              <w:rPr>
                <w:rFonts w:ascii="TimesNewRomanPSMT" w:hAnsi="TimesNewRomanPSMT"/>
                <w:color w:val="000000"/>
              </w:rPr>
              <w:br/>
              <w:t>28.262,85 (kn) od</w:t>
            </w:r>
            <w:r w:rsidRPr="00355D53">
              <w:rPr>
                <w:rFonts w:ascii="TimesNewRomanPSMT" w:hAnsi="TimesNewRomanPSMT"/>
                <w:color w:val="000000"/>
              </w:rPr>
              <w:br/>
            </w:r>
            <w:r w:rsidRPr="00355D53">
              <w:rPr>
                <w:rFonts w:ascii="TimesNewRomanPSMT" w:hAnsi="TimesNewRomanPSMT"/>
                <w:color w:val="000000"/>
              </w:rPr>
              <w:lastRenderedPageBreak/>
              <w:t>čega se iznos od</w:t>
            </w:r>
            <w:r w:rsidRPr="00355D53">
              <w:rPr>
                <w:rFonts w:ascii="TimesNewRomanPSMT" w:hAnsi="TimesNewRomanPSMT"/>
                <w:color w:val="000000"/>
              </w:rPr>
              <w:br/>
              <w:t>4.144,62 kn odnosi</w:t>
            </w:r>
            <w:r w:rsidRPr="00355D53">
              <w:rPr>
                <w:rFonts w:ascii="TimesNewRomanPSMT" w:hAnsi="TimesNewRomanPSMT"/>
                <w:color w:val="000000"/>
              </w:rPr>
              <w:br/>
              <w:t>na glavnicu duga</w:t>
            </w:r>
            <w:r w:rsidRPr="00355D53">
              <w:rPr>
                <w:rFonts w:ascii="TimesNewRomanPSMT" w:hAnsi="TimesNewRomanPSMT"/>
                <w:color w:val="000000"/>
              </w:rPr>
              <w:br/>
              <w:t>po računima, iznos</w:t>
            </w:r>
            <w:r w:rsidRPr="00355D53">
              <w:rPr>
                <w:rFonts w:ascii="TimesNewRomanPSMT" w:hAnsi="TimesNewRomanPSMT"/>
                <w:color w:val="000000"/>
              </w:rPr>
              <w:br/>
              <w:t>od 23.120,19 kn na</w:t>
            </w:r>
            <w:r w:rsidRPr="00355D53">
              <w:rPr>
                <w:rFonts w:ascii="TimesNewRomanPSMT" w:hAnsi="TimesNewRomanPSMT"/>
                <w:color w:val="000000"/>
              </w:rPr>
              <w:br/>
              <w:t>glavnicu duga po</w:t>
            </w:r>
            <w:r w:rsidRPr="00355D53">
              <w:rPr>
                <w:rFonts w:ascii="TimesNewRomanPSMT" w:hAnsi="TimesNewRomanPSMT"/>
                <w:color w:val="000000"/>
              </w:rPr>
              <w:br/>
              <w:t>rješenju o ovrsi br.</w:t>
            </w:r>
            <w:r w:rsidRPr="00355D53">
              <w:rPr>
                <w:rFonts w:ascii="TimesNewRomanPSMT" w:hAnsi="TimesNewRomanPSMT"/>
                <w:color w:val="000000"/>
              </w:rPr>
              <w:br/>
              <w:t>Ovrv-57/19 od</w:t>
            </w:r>
            <w:r w:rsidRPr="00355D53">
              <w:rPr>
                <w:rFonts w:ascii="TimesNewRomanPSMT" w:hAnsi="TimesNewRomanPSMT"/>
                <w:color w:val="000000"/>
              </w:rPr>
              <w:br/>
              <w:t>17.4.2019.g. i Ovrv</w:t>
            </w:r>
            <w:r w:rsidRPr="00355D53">
              <w:rPr>
                <w:rFonts w:ascii="TimesNewRomanPSMT" w:hAnsi="TimesNewRomanPSMT"/>
                <w:color w:val="000000"/>
              </w:rPr>
              <w:br/>
              <w:t>92/18 od</w:t>
            </w:r>
            <w:r w:rsidRPr="00355D53">
              <w:rPr>
                <w:rFonts w:ascii="TimesNewRomanPSMT" w:hAnsi="TimesNewRomanPSMT"/>
                <w:color w:val="000000"/>
              </w:rPr>
              <w:br/>
              <w:t>17.8.2018.g., iznos</w:t>
            </w:r>
            <w:r w:rsidRPr="00355D53">
              <w:rPr>
                <w:rFonts w:ascii="TimesNewRomanPSMT" w:hAnsi="TimesNewRomanPSMT"/>
                <w:color w:val="000000"/>
              </w:rPr>
              <w:br/>
              <w:t>od 884,10 kn na</w:t>
            </w:r>
            <w:r w:rsidRPr="00355D53">
              <w:rPr>
                <w:rFonts w:ascii="TimesNewRomanPSMT" w:hAnsi="TimesNewRomanPSMT"/>
                <w:color w:val="000000"/>
              </w:rPr>
              <w:br/>
              <w:t>troškove ovrhe te</w:t>
            </w:r>
            <w:r w:rsidRPr="00AF2508" w:rsidR="00AF2508">
              <w:rPr>
                <w:rFonts w:ascii="TimesNewRomanPSMT" w:hAnsi="TimesNewRomanPSMT"/>
                <w:color w:val="000000"/>
              </w:rPr>
              <w:t xml:space="preserve"> iznos od 113, 94 na</w:t>
            </w:r>
            <w:r w:rsidRPr="00AF2508" w:rsidR="00AF2508">
              <w:rPr>
                <w:rFonts w:ascii="TimesNewRomanPSMT" w:hAnsi="TimesNewRomanPSMT"/>
                <w:color w:val="000000"/>
              </w:rPr>
              <w:br/>
              <w:t>kamate do</w:t>
            </w:r>
            <w:r w:rsidRPr="00AF2508" w:rsidR="00AF2508">
              <w:rPr>
                <w:rFonts w:ascii="TimesNewRomanPSMT" w:hAnsi="TimesNewRomanPSMT"/>
                <w:color w:val="000000"/>
              </w:rPr>
              <w:br/>
              <w:t>4.11.2019.g.</w:t>
            </w:r>
            <w:r w:rsidRPr="00AF2508" w:rsidR="00AF2508">
              <w:rPr>
                <w:rFonts w:ascii="TimesNewRomanPSMT" w:hAnsi="TimesNewRomanPSMT"/>
                <w:color w:val="000000"/>
              </w:rPr>
              <w:br/>
              <w:t>Dokaz o postojanju</w:t>
            </w:r>
            <w:r w:rsidRPr="00AF2508" w:rsidR="00AF2508">
              <w:rPr>
                <w:rFonts w:ascii="TimesNewRomanPSMT" w:hAnsi="TimesNewRomanPSMT"/>
                <w:color w:val="000000"/>
              </w:rPr>
              <w:br/>
              <w:t>svake pojedine</w:t>
            </w:r>
            <w:r w:rsidRPr="00AF2508" w:rsidR="00AF2508">
              <w:rPr>
                <w:rFonts w:ascii="TimesNewRomanPSMT" w:hAnsi="TimesNewRomanPSMT"/>
                <w:color w:val="000000"/>
              </w:rPr>
              <w:br/>
              <w:t>tražbine (npr.</w:t>
            </w:r>
            <w:r w:rsidRPr="00AF2508" w:rsidR="00AF2508">
              <w:rPr>
                <w:rFonts w:ascii="TimesNewRomanPSMT" w:hAnsi="TimesNewRomanPSMT"/>
                <w:color w:val="000000"/>
              </w:rPr>
              <w:br/>
              <w:t>račun, izvadak iz</w:t>
            </w:r>
            <w:r w:rsidRPr="00AF2508" w:rsidR="00AF2508">
              <w:rPr>
                <w:rFonts w:ascii="TimesNewRomanPSMT" w:hAnsi="TimesNewRomanPSMT"/>
                <w:color w:val="000000"/>
              </w:rPr>
              <w:br/>
              <w:t>poslovnih knjiga)</w:t>
            </w:r>
            <w:r w:rsidRPr="00AF2508" w:rsidR="00AF2508">
              <w:rPr>
                <w:rFonts w:ascii="TimesNewRomanPSMT" w:hAnsi="TimesNewRomanPSMT"/>
                <w:color w:val="000000"/>
              </w:rPr>
              <w:br/>
              <w:t>Izvadak iz</w:t>
            </w:r>
            <w:r w:rsidRPr="00AF2508" w:rsidR="00AF2508">
              <w:rPr>
                <w:rFonts w:ascii="TimesNewRomanPSMT" w:hAnsi="TimesNewRomanPSMT"/>
                <w:color w:val="000000"/>
              </w:rPr>
              <w:br/>
              <w:t>poslovnih miješanog</w:t>
            </w:r>
            <w:r w:rsidRPr="00AF2508" w:rsidR="00AF2508">
              <w:rPr>
                <w:rFonts w:ascii="TimesNewRomanPSMT" w:hAnsi="TimesNewRomanPSMT"/>
                <w:color w:val="000000"/>
              </w:rPr>
              <w:br/>
              <w:t>komunalnog i</w:t>
            </w:r>
            <w:r w:rsidRPr="00AF2508" w:rsidR="00AF2508">
              <w:rPr>
                <w:rFonts w:ascii="TimesNewRomanPSMT" w:hAnsi="TimesNewRomanPSMT"/>
                <w:color w:val="000000"/>
              </w:rPr>
              <w:br/>
              <w:t>biorazgradivog</w:t>
            </w:r>
            <w:r w:rsidRPr="00AF2508" w:rsidR="00A41930">
              <w:rPr>
                <w:rFonts w:ascii="TimesNewRomanPSMT" w:hAnsi="TimesNewRomanPSMT"/>
                <w:color w:val="000000"/>
              </w:rPr>
              <w:t xml:space="preserve"> miješanog</w:t>
            </w:r>
            <w:r w:rsidRPr="00AF2508" w:rsidR="00A41930">
              <w:rPr>
                <w:rFonts w:ascii="TimesNewRomanPSMT" w:hAnsi="TimesNewRomanPSMT"/>
                <w:color w:val="000000"/>
              </w:rPr>
              <w:br/>
              <w:t>komunalnog i</w:t>
            </w:r>
            <w:r w:rsidRPr="00AF2508" w:rsidR="00A41930">
              <w:rPr>
                <w:rFonts w:ascii="TimesNewRomanPSMT" w:hAnsi="TimesNewRomanPSMT"/>
                <w:color w:val="000000"/>
              </w:rPr>
              <w:br/>
              <w:t>biorazgradivog</w:t>
            </w:r>
            <w:r w:rsidRPr="00AF2508" w:rsidR="00A41930">
              <w:rPr>
                <w:rFonts w:ascii="TimesNewRomanPSMT" w:hAnsi="TimesNewRomanPSMT"/>
                <w:color w:val="000000"/>
              </w:rPr>
              <w:br/>
              <w:t>komunalnog</w:t>
            </w:r>
            <w:r w:rsidRPr="00AF2508" w:rsidR="00A41930">
              <w:rPr>
                <w:rFonts w:ascii="TimesNewRomanPSMT" w:hAnsi="TimesNewRomanPSMT"/>
                <w:color w:val="000000"/>
              </w:rPr>
              <w:br/>
              <w:t>otpada, Cjenik</w:t>
            </w:r>
            <w:r w:rsidRPr="00AF2508" w:rsidR="00A41930">
              <w:rPr>
                <w:rFonts w:ascii="TimesNewRomanPSMT" w:hAnsi="TimesNewRomanPSMT"/>
                <w:color w:val="000000"/>
              </w:rPr>
              <w:br/>
              <w:t>javne usluge</w:t>
            </w:r>
            <w:r w:rsidRPr="00AF2508" w:rsidR="00A41930">
              <w:rPr>
                <w:rFonts w:ascii="TimesNewRomanPSMT" w:hAnsi="TimesNewRomanPSMT"/>
                <w:color w:val="000000"/>
              </w:rPr>
              <w:br/>
              <w:t>prikupljanja</w:t>
            </w:r>
            <w:r w:rsidRPr="00AF2508" w:rsidR="00A41930">
              <w:rPr>
                <w:rFonts w:ascii="TimesNewRomanPSMT" w:hAnsi="TimesNewRomanPSMT"/>
                <w:color w:val="000000"/>
              </w:rPr>
              <w:br/>
              <w:t>miješanog</w:t>
            </w:r>
            <w:r w:rsidRPr="00AF2508" w:rsidR="00A41930">
              <w:rPr>
                <w:rFonts w:ascii="TimesNewRomanPSMT" w:hAnsi="TimesNewRomanPSMT"/>
                <w:color w:val="000000"/>
              </w:rPr>
              <w:br/>
              <w:t>komunalnog i</w:t>
            </w:r>
            <w:r w:rsidRPr="00AF2508" w:rsidR="00A41930">
              <w:rPr>
                <w:rFonts w:ascii="TimesNewRomanPSMT" w:hAnsi="TimesNewRomanPSMT"/>
                <w:color w:val="000000"/>
              </w:rPr>
              <w:br/>
              <w:t>biorazgradivog</w:t>
            </w:r>
            <w:r w:rsidRPr="00AF2508" w:rsidR="00A41930">
              <w:rPr>
                <w:rFonts w:ascii="TimesNewRomanPSMT" w:hAnsi="TimesNewRomanPSMT"/>
                <w:color w:val="000000"/>
              </w:rPr>
              <w:br/>
              <w:t>komunalnog otpada</w:t>
            </w:r>
            <w:r w:rsidRPr="00AF2508" w:rsidR="00A41930">
              <w:rPr>
                <w:rFonts w:ascii="TimesNewRomanPSMT" w:hAnsi="TimesNewRomanPSMT"/>
                <w:color w:val="000000"/>
              </w:rPr>
              <w:br/>
              <w:t>Izvadak iz</w:t>
            </w:r>
            <w:r w:rsidRPr="00AF2508" w:rsidR="00A41930">
              <w:rPr>
                <w:rFonts w:ascii="TimesNewRomanPSMT" w:hAnsi="TimesNewRomanPSMT"/>
                <w:color w:val="000000"/>
              </w:rPr>
              <w:br/>
              <w:t>poslovnih knjiga</w:t>
            </w:r>
            <w:r w:rsidRPr="00AF2508" w:rsidR="00A41930">
              <w:rPr>
                <w:rFonts w:ascii="TimesNewRomanPSMT" w:hAnsi="TimesNewRomanPSMT"/>
                <w:color w:val="000000"/>
              </w:rPr>
              <w:br/>
              <w:t>otvorene stavke,</w:t>
            </w:r>
            <w:r w:rsidRPr="00AF2508" w:rsidR="00A41930">
              <w:rPr>
                <w:rFonts w:ascii="TimesNewRomanPSMT" w:hAnsi="TimesNewRomanPSMT"/>
                <w:color w:val="000000"/>
              </w:rPr>
              <w:br/>
              <w:t>obračuni kamata.</w:t>
            </w:r>
          </w:p>
        </w:tc>
      </w:tr>
      <w:tr w:rsidRPr="00355D53" w:rsidR="002C4EFF" w:rsidTr="002C4EFF">
        <w:tc>
          <w:tcPr>
            <w:tcW w:w="328" w:type="dxa"/>
            <w:tcBorders>
              <w:top w:val="single" w:color="auto" w:sz="4" w:space="0"/>
              <w:left w:val="single" w:color="auto" w:sz="4" w:space="0"/>
              <w:bottom w:val="single" w:color="auto" w:sz="4" w:space="0"/>
              <w:right w:val="single" w:color="auto" w:sz="4" w:space="0"/>
            </w:tcBorders>
            <w:vAlign w:val="center"/>
          </w:tcPr>
          <w:p w:rsidRPr="00355D53" w:rsidR="002C4EFF" w:rsidP="00DB6541" w:rsidRDefault="002C4EFF">
            <w:pPr>
              <w:overflowPunct/>
              <w:autoSpaceDE/>
              <w:autoSpaceDN/>
              <w:adjustRightInd/>
              <w:textAlignment w:val="auto"/>
              <w:rPr>
                <w:rFonts w:ascii="TimesNewRomanPSMT" w:hAnsi="TimesNewRomanPSMT"/>
                <w:color w:val="000000"/>
              </w:rPr>
            </w:pPr>
            <w:r>
              <w:rPr>
                <w:rFonts w:ascii="TimesNewRomanPSMT" w:hAnsi="TimesNewRomanPSMT"/>
                <w:color w:val="000000"/>
              </w:rPr>
              <w:lastRenderedPageBreak/>
              <w:t>6</w:t>
            </w:r>
            <w:r>
              <w:rPr>
                <w:rFonts w:ascii="TimesNewRomanPSMT" w:hAnsi="TimesNewRomanPSMT"/>
                <w:color w:val="000000"/>
              </w:rPr>
              <w:lastRenderedPageBreak/>
              <w:t xml:space="preserve">. </w:t>
            </w:r>
          </w:p>
        </w:tc>
        <w:tc>
          <w:tcPr>
            <w:tcW w:w="1481" w:type="dxa"/>
            <w:tcBorders>
              <w:top w:val="single" w:color="auto" w:sz="4" w:space="0"/>
              <w:left w:val="single" w:color="auto" w:sz="4" w:space="0"/>
              <w:bottom w:val="single" w:color="auto" w:sz="4" w:space="0"/>
              <w:right w:val="single" w:color="auto" w:sz="4" w:space="0"/>
            </w:tcBorders>
            <w:vAlign w:val="center"/>
          </w:tcPr>
          <w:p w:rsidRPr="00820ECE" w:rsidR="002C4EFF" w:rsidP="002C4EFF" w:rsidRDefault="002C4EFF">
            <w:r w:rsidRPr="00820ECE">
              <w:rPr>
                <w:rStyle w:val="fontstyle01"/>
                <w:rFonts w:ascii="Times New Roman" w:hAnsi="Times New Roman"/>
                <w:sz w:val="20"/>
                <w:szCs w:val="20"/>
              </w:rPr>
              <w:lastRenderedPageBreak/>
              <w:t xml:space="preserve">Pula </w:t>
            </w:r>
            <w:r w:rsidRPr="00820ECE">
              <w:rPr>
                <w:rStyle w:val="fontstyle01"/>
                <w:rFonts w:ascii="Times New Roman" w:hAnsi="Times New Roman"/>
                <w:sz w:val="20"/>
                <w:szCs w:val="20"/>
              </w:rPr>
              <w:lastRenderedPageBreak/>
              <w:t>Herculanea</w:t>
            </w:r>
            <w:r w:rsidRPr="00820ECE">
              <w:rPr>
                <w:color w:val="000000"/>
              </w:rPr>
              <w:br/>
            </w:r>
            <w:r w:rsidRPr="00820ECE">
              <w:rPr>
                <w:rStyle w:val="fontstyle01"/>
                <w:rFonts w:ascii="Times New Roman" w:hAnsi="Times New Roman"/>
                <w:sz w:val="20"/>
                <w:szCs w:val="20"/>
              </w:rPr>
              <w:t>d.o.o.</w:t>
            </w:r>
            <w:r w:rsidRPr="00820ECE">
              <w:rPr>
                <w:color w:val="000000"/>
              </w:rPr>
              <w:br/>
            </w:r>
            <w:r w:rsidRPr="00820ECE">
              <w:rPr>
                <w:rStyle w:val="fontstyle01"/>
                <w:rFonts w:ascii="Times New Roman" w:hAnsi="Times New Roman"/>
                <w:sz w:val="20"/>
                <w:szCs w:val="20"/>
              </w:rPr>
              <w:t>Pristojba 500,00 kn</w:t>
            </w:r>
          </w:p>
          <w:p w:rsidRPr="00820ECE" w:rsidR="00CF01DC" w:rsidP="00CF01DC" w:rsidRDefault="00CF01DC">
            <w:r w:rsidRPr="00820ECE">
              <w:rPr>
                <w:rStyle w:val="fontstyle01"/>
                <w:rFonts w:ascii="Times New Roman" w:hAnsi="Times New Roman"/>
                <w:sz w:val="20"/>
                <w:szCs w:val="20"/>
              </w:rPr>
              <w:t>plaćena</w:t>
            </w:r>
          </w:p>
          <w:p w:rsidRPr="00820ECE" w:rsidR="002C4EFF" w:rsidP="00DB6541" w:rsidRDefault="002C4EFF">
            <w:pPr>
              <w:overflowPunct/>
              <w:autoSpaceDE/>
              <w:autoSpaceDN/>
              <w:adjustRightInd/>
              <w:textAlignment w:val="auto"/>
              <w:rPr>
                <w:color w:val="000000"/>
              </w:rPr>
            </w:pPr>
          </w:p>
        </w:tc>
        <w:tc>
          <w:tcPr>
            <w:tcW w:w="1276" w:type="dxa"/>
            <w:tcBorders>
              <w:top w:val="single" w:color="auto" w:sz="4" w:space="0"/>
              <w:left w:val="single" w:color="auto" w:sz="4" w:space="0"/>
              <w:bottom w:val="single" w:color="auto" w:sz="4" w:space="0"/>
              <w:right w:val="single" w:color="auto" w:sz="4" w:space="0"/>
            </w:tcBorders>
            <w:vAlign w:val="center"/>
          </w:tcPr>
          <w:p w:rsidRPr="00820ECE" w:rsidR="00CF01DC" w:rsidP="00CF01DC" w:rsidRDefault="00CF01DC">
            <w:r w:rsidRPr="00820ECE">
              <w:rPr>
                <w:rStyle w:val="fontstyle01"/>
                <w:rFonts w:ascii="Times New Roman" w:hAnsi="Times New Roman"/>
                <w:sz w:val="20"/>
                <w:szCs w:val="20"/>
              </w:rPr>
              <w:lastRenderedPageBreak/>
              <w:t>1129494343</w:t>
            </w:r>
            <w:r w:rsidRPr="00820ECE">
              <w:rPr>
                <w:rStyle w:val="fontstyle01"/>
                <w:rFonts w:ascii="Times New Roman" w:hAnsi="Times New Roman"/>
                <w:sz w:val="20"/>
                <w:szCs w:val="20"/>
              </w:rPr>
              <w:lastRenderedPageBreak/>
              <w:t>6</w:t>
            </w:r>
          </w:p>
          <w:p w:rsidRPr="00820ECE" w:rsidR="002C4EFF" w:rsidP="00DB6541" w:rsidRDefault="002C4EFF">
            <w:pPr>
              <w:overflowPunct/>
              <w:autoSpaceDE/>
              <w:autoSpaceDN/>
              <w:adjustRightInd/>
              <w:textAlignment w:val="auto"/>
              <w:rPr>
                <w:color w:val="000000"/>
              </w:rPr>
            </w:pPr>
          </w:p>
        </w:tc>
        <w:tc>
          <w:tcPr>
            <w:tcW w:w="992" w:type="dxa"/>
            <w:tcBorders>
              <w:top w:val="single" w:color="auto" w:sz="4" w:space="0"/>
              <w:left w:val="single" w:color="auto" w:sz="4" w:space="0"/>
              <w:bottom w:val="single" w:color="auto" w:sz="4" w:space="0"/>
              <w:right w:val="single" w:color="auto" w:sz="4" w:space="0"/>
            </w:tcBorders>
            <w:vAlign w:val="center"/>
          </w:tcPr>
          <w:p w:rsidRPr="00820ECE" w:rsidR="00CF01DC" w:rsidP="00CF01DC" w:rsidRDefault="00CF01DC">
            <w:r w:rsidRPr="00820ECE">
              <w:rPr>
                <w:rStyle w:val="fontstyle01"/>
                <w:rFonts w:ascii="Times New Roman" w:hAnsi="Times New Roman"/>
                <w:sz w:val="20"/>
                <w:szCs w:val="20"/>
              </w:rPr>
              <w:lastRenderedPageBreak/>
              <w:t xml:space="preserve">Trg 1. </w:t>
            </w:r>
            <w:r w:rsidRPr="00820ECE">
              <w:rPr>
                <w:rStyle w:val="fontstyle01"/>
                <w:rFonts w:ascii="Times New Roman" w:hAnsi="Times New Roman"/>
                <w:sz w:val="20"/>
                <w:szCs w:val="20"/>
              </w:rPr>
              <w:lastRenderedPageBreak/>
              <w:t>istarske</w:t>
            </w:r>
            <w:r w:rsidRPr="00820ECE">
              <w:rPr>
                <w:color w:val="000000"/>
              </w:rPr>
              <w:br/>
            </w:r>
            <w:r w:rsidRPr="00820ECE">
              <w:rPr>
                <w:rStyle w:val="fontstyle01"/>
                <w:rFonts w:ascii="Times New Roman" w:hAnsi="Times New Roman"/>
                <w:sz w:val="20"/>
                <w:szCs w:val="20"/>
              </w:rPr>
              <w:t>brigade 14, 5100</w:t>
            </w:r>
            <w:r w:rsidRPr="00820ECE">
              <w:rPr>
                <w:color w:val="000000"/>
              </w:rPr>
              <w:br/>
            </w:r>
            <w:r w:rsidRPr="00820ECE">
              <w:rPr>
                <w:rStyle w:val="fontstyle01"/>
                <w:rFonts w:ascii="Times New Roman" w:hAnsi="Times New Roman"/>
                <w:sz w:val="20"/>
                <w:szCs w:val="20"/>
              </w:rPr>
              <w:t>Pula</w:t>
            </w:r>
          </w:p>
          <w:p w:rsidRPr="00820ECE" w:rsidR="002C4EFF" w:rsidP="00DB6541" w:rsidRDefault="002C4EFF">
            <w:pPr>
              <w:overflowPunct/>
              <w:autoSpaceDE/>
              <w:autoSpaceDN/>
              <w:adjustRightInd/>
              <w:textAlignment w:val="auto"/>
              <w:rPr>
                <w:color w:val="000000"/>
              </w:rPr>
            </w:pPr>
          </w:p>
        </w:tc>
        <w:tc>
          <w:tcPr>
            <w:tcW w:w="851" w:type="dxa"/>
            <w:tcBorders>
              <w:top w:val="single" w:color="auto" w:sz="4" w:space="0"/>
              <w:left w:val="single" w:color="auto" w:sz="4" w:space="0"/>
              <w:bottom w:val="single" w:color="auto" w:sz="4" w:space="0"/>
              <w:right w:val="single" w:color="auto" w:sz="4" w:space="0"/>
            </w:tcBorders>
            <w:vAlign w:val="center"/>
          </w:tcPr>
          <w:p w:rsidRPr="00820ECE" w:rsidR="00CF01DC" w:rsidP="00CF01DC" w:rsidRDefault="00CF01DC">
            <w:r w:rsidRPr="00820ECE">
              <w:rPr>
                <w:rStyle w:val="fontstyle01"/>
                <w:rFonts w:ascii="Times New Roman" w:hAnsi="Times New Roman"/>
                <w:sz w:val="20"/>
                <w:szCs w:val="20"/>
              </w:rPr>
              <w:lastRenderedPageBreak/>
              <w:t>4.058,4</w:t>
            </w:r>
            <w:r w:rsidRPr="00820ECE">
              <w:rPr>
                <w:rStyle w:val="fontstyle01"/>
                <w:rFonts w:ascii="Times New Roman" w:hAnsi="Times New Roman"/>
                <w:sz w:val="20"/>
                <w:szCs w:val="20"/>
              </w:rPr>
              <w:lastRenderedPageBreak/>
              <w:t>6</w:t>
            </w:r>
          </w:p>
          <w:p w:rsidRPr="00820ECE" w:rsidR="002C4EFF" w:rsidP="00DB6541" w:rsidRDefault="002C4EFF">
            <w:pPr>
              <w:overflowPunct/>
              <w:autoSpaceDE/>
              <w:autoSpaceDN/>
              <w:adjustRightInd/>
              <w:textAlignment w:val="auto"/>
              <w:rPr>
                <w:color w:val="000000"/>
              </w:rPr>
            </w:pPr>
          </w:p>
        </w:tc>
        <w:tc>
          <w:tcPr>
            <w:tcW w:w="2410" w:type="dxa"/>
            <w:tcBorders>
              <w:top w:val="single" w:color="auto" w:sz="4" w:space="0"/>
              <w:left w:val="single" w:color="auto" w:sz="4" w:space="0"/>
              <w:bottom w:val="single" w:color="auto" w:sz="4" w:space="0"/>
              <w:right w:val="single" w:color="auto" w:sz="4" w:space="0"/>
            </w:tcBorders>
            <w:vAlign w:val="center"/>
          </w:tcPr>
          <w:p w:rsidRPr="00820ECE" w:rsidR="00CF01DC" w:rsidP="00CF01DC" w:rsidRDefault="00CF01DC">
            <w:r w:rsidRPr="00820ECE">
              <w:rPr>
                <w:rStyle w:val="fontstyle01"/>
                <w:rFonts w:ascii="Times New Roman" w:hAnsi="Times New Roman"/>
                <w:sz w:val="20"/>
                <w:szCs w:val="20"/>
              </w:rPr>
              <w:lastRenderedPageBreak/>
              <w:t>Odluka o načinu pružanja</w:t>
            </w:r>
            <w:r w:rsidRPr="00820ECE">
              <w:rPr>
                <w:color w:val="000000"/>
              </w:rPr>
              <w:br/>
            </w:r>
            <w:r w:rsidRPr="00820ECE">
              <w:rPr>
                <w:rStyle w:val="fontstyle01"/>
                <w:rFonts w:ascii="Times New Roman" w:hAnsi="Times New Roman"/>
                <w:sz w:val="20"/>
                <w:szCs w:val="20"/>
              </w:rPr>
              <w:lastRenderedPageBreak/>
              <w:t>javne usluge prikupljanja</w:t>
            </w:r>
            <w:r w:rsidRPr="00820ECE">
              <w:rPr>
                <w:color w:val="000000"/>
              </w:rPr>
              <w:br/>
            </w:r>
            <w:r w:rsidRPr="00820ECE">
              <w:rPr>
                <w:rStyle w:val="fontstyle01"/>
                <w:rFonts w:ascii="Times New Roman" w:hAnsi="Times New Roman"/>
                <w:sz w:val="20"/>
                <w:szCs w:val="20"/>
              </w:rPr>
              <w:t>miješanog komunalnog i</w:t>
            </w:r>
          </w:p>
          <w:p w:rsidRPr="00820ECE" w:rsidR="00CF01DC" w:rsidP="00CF01DC" w:rsidRDefault="00CF01DC">
            <w:r w:rsidRPr="00820ECE">
              <w:rPr>
                <w:rStyle w:val="fontstyle01"/>
                <w:rFonts w:ascii="Times New Roman" w:hAnsi="Times New Roman"/>
                <w:sz w:val="20"/>
                <w:szCs w:val="20"/>
              </w:rPr>
              <w:t>biorazgradivog</w:t>
            </w:r>
            <w:r w:rsidRPr="00820ECE">
              <w:rPr>
                <w:color w:val="000000"/>
              </w:rPr>
              <w:br/>
            </w:r>
            <w:r w:rsidRPr="00820ECE">
              <w:rPr>
                <w:rStyle w:val="fontstyle01"/>
                <w:rFonts w:ascii="Times New Roman" w:hAnsi="Times New Roman"/>
                <w:sz w:val="20"/>
                <w:szCs w:val="20"/>
              </w:rPr>
              <w:t>komunalnog otpada,</w:t>
            </w:r>
            <w:r w:rsidRPr="00820ECE">
              <w:rPr>
                <w:color w:val="000000"/>
              </w:rPr>
              <w:br/>
            </w:r>
            <w:r w:rsidRPr="00820ECE">
              <w:rPr>
                <w:rStyle w:val="fontstyle01"/>
                <w:rFonts w:ascii="Times New Roman" w:hAnsi="Times New Roman"/>
                <w:sz w:val="20"/>
                <w:szCs w:val="20"/>
              </w:rPr>
              <w:t>Cjenik javne usluge</w:t>
            </w:r>
            <w:r w:rsidRPr="00820ECE">
              <w:rPr>
                <w:color w:val="000000"/>
              </w:rPr>
              <w:br/>
            </w:r>
            <w:r w:rsidRPr="00820ECE">
              <w:rPr>
                <w:rStyle w:val="fontstyle01"/>
                <w:rFonts w:ascii="Times New Roman" w:hAnsi="Times New Roman"/>
                <w:sz w:val="20"/>
                <w:szCs w:val="20"/>
              </w:rPr>
              <w:t>prikupljanja miješanog</w:t>
            </w:r>
            <w:r w:rsidRPr="00820ECE">
              <w:rPr>
                <w:color w:val="000000"/>
              </w:rPr>
              <w:br/>
            </w:r>
            <w:r w:rsidRPr="00820ECE">
              <w:rPr>
                <w:rStyle w:val="fontstyle01"/>
                <w:rFonts w:ascii="Times New Roman" w:hAnsi="Times New Roman"/>
                <w:sz w:val="20"/>
                <w:szCs w:val="20"/>
              </w:rPr>
              <w:t>komunalnog i</w:t>
            </w:r>
            <w:r w:rsidRPr="00820ECE">
              <w:rPr>
                <w:color w:val="000000"/>
              </w:rPr>
              <w:br/>
            </w:r>
            <w:r w:rsidRPr="00820ECE">
              <w:rPr>
                <w:rStyle w:val="fontstyle01"/>
                <w:rFonts w:ascii="Times New Roman" w:hAnsi="Times New Roman"/>
                <w:sz w:val="20"/>
                <w:szCs w:val="20"/>
              </w:rPr>
              <w:t>biorazgradivog</w:t>
            </w:r>
            <w:r w:rsidRPr="00820ECE">
              <w:rPr>
                <w:color w:val="000000"/>
              </w:rPr>
              <w:br/>
            </w:r>
            <w:r w:rsidRPr="00820ECE">
              <w:rPr>
                <w:rStyle w:val="fontstyle01"/>
                <w:rFonts w:ascii="Times New Roman" w:hAnsi="Times New Roman"/>
                <w:sz w:val="20"/>
                <w:szCs w:val="20"/>
              </w:rPr>
              <w:t>komunalnog otpada</w:t>
            </w:r>
            <w:r w:rsidRPr="00820ECE">
              <w:rPr>
                <w:color w:val="000000"/>
              </w:rPr>
              <w:br/>
            </w:r>
            <w:r w:rsidRPr="00820ECE">
              <w:rPr>
                <w:rStyle w:val="fontstyle01"/>
                <w:rFonts w:ascii="Times New Roman" w:hAnsi="Times New Roman"/>
                <w:sz w:val="20"/>
                <w:szCs w:val="20"/>
              </w:rPr>
              <w:t>Izvadak iz poslovnih</w:t>
            </w:r>
            <w:r w:rsidRPr="00820ECE">
              <w:rPr>
                <w:color w:val="000000"/>
              </w:rPr>
              <w:br/>
            </w:r>
            <w:r w:rsidRPr="00820ECE">
              <w:rPr>
                <w:rStyle w:val="fontstyle01"/>
                <w:rFonts w:ascii="Times New Roman" w:hAnsi="Times New Roman"/>
                <w:sz w:val="20"/>
                <w:szCs w:val="20"/>
              </w:rPr>
              <w:t>knjiga- otvorene</w:t>
            </w:r>
            <w:r w:rsidRPr="00820ECE">
              <w:rPr>
                <w:color w:val="000000"/>
              </w:rPr>
              <w:br/>
            </w:r>
            <w:r w:rsidRPr="00820ECE">
              <w:rPr>
                <w:rStyle w:val="fontstyle01"/>
                <w:rFonts w:ascii="Times New Roman" w:hAnsi="Times New Roman"/>
                <w:sz w:val="20"/>
                <w:szCs w:val="20"/>
              </w:rPr>
              <w:t>stavke, obračuni</w:t>
            </w:r>
            <w:r w:rsidRPr="00820ECE">
              <w:rPr>
                <w:color w:val="000000"/>
              </w:rPr>
              <w:br/>
            </w:r>
            <w:r w:rsidRPr="00820ECE">
              <w:rPr>
                <w:rStyle w:val="fontstyle01"/>
                <w:rFonts w:ascii="Times New Roman" w:hAnsi="Times New Roman"/>
                <w:sz w:val="20"/>
                <w:szCs w:val="20"/>
              </w:rPr>
              <w:t>kamata</w:t>
            </w:r>
          </w:p>
          <w:p w:rsidRPr="00820ECE" w:rsidR="00CF01DC" w:rsidP="00CF01DC" w:rsidRDefault="00CF01DC"/>
          <w:p w:rsidRPr="00820ECE" w:rsidR="002C4EFF" w:rsidP="00DB6541" w:rsidRDefault="002C4EFF">
            <w:pPr>
              <w:overflowPunct/>
              <w:autoSpaceDE/>
              <w:autoSpaceDN/>
              <w:adjustRightInd/>
              <w:textAlignment w:val="auto"/>
              <w:rPr>
                <w:color w:val="000000"/>
              </w:rPr>
            </w:pPr>
          </w:p>
        </w:tc>
        <w:tc>
          <w:tcPr>
            <w:tcW w:w="708" w:type="dxa"/>
            <w:tcBorders>
              <w:top w:val="single" w:color="auto" w:sz="4" w:space="0"/>
              <w:left w:val="single" w:color="auto" w:sz="4" w:space="0"/>
              <w:bottom w:val="single" w:color="auto" w:sz="4" w:space="0"/>
              <w:right w:val="single" w:color="auto" w:sz="4" w:space="0"/>
            </w:tcBorders>
            <w:vAlign w:val="center"/>
          </w:tcPr>
          <w:p w:rsidRPr="00820ECE" w:rsidR="00CF01DC" w:rsidP="00CF01DC" w:rsidRDefault="00CF01DC">
            <w:r w:rsidRPr="00820ECE">
              <w:rPr>
                <w:rStyle w:val="fontstyle01"/>
                <w:rFonts w:ascii="Times New Roman" w:hAnsi="Times New Roman"/>
                <w:sz w:val="20"/>
                <w:szCs w:val="20"/>
              </w:rPr>
              <w:lastRenderedPageBreak/>
              <w:t>4.058</w:t>
            </w:r>
            <w:r w:rsidRPr="00820ECE">
              <w:rPr>
                <w:rStyle w:val="fontstyle01"/>
                <w:rFonts w:ascii="Times New Roman" w:hAnsi="Times New Roman"/>
                <w:sz w:val="20"/>
                <w:szCs w:val="20"/>
              </w:rPr>
              <w:lastRenderedPageBreak/>
              <w:t>,46</w:t>
            </w:r>
          </w:p>
          <w:p w:rsidRPr="00820ECE" w:rsidR="002C4EFF" w:rsidP="00DB6541" w:rsidRDefault="002C4EFF">
            <w:pPr>
              <w:overflowPunct/>
              <w:autoSpaceDE/>
              <w:autoSpaceDN/>
              <w:adjustRightInd/>
              <w:textAlignment w:val="auto"/>
              <w:rPr>
                <w:color w:val="000000"/>
              </w:rPr>
            </w:pPr>
          </w:p>
        </w:tc>
        <w:tc>
          <w:tcPr>
            <w:tcW w:w="1560" w:type="dxa"/>
            <w:tcBorders>
              <w:top w:val="single" w:color="auto" w:sz="4" w:space="0"/>
              <w:left w:val="single" w:color="auto" w:sz="4" w:space="0"/>
              <w:bottom w:val="single" w:color="auto" w:sz="4" w:space="0"/>
              <w:right w:val="single" w:color="auto" w:sz="4" w:space="0"/>
            </w:tcBorders>
            <w:vAlign w:val="center"/>
          </w:tcPr>
          <w:p w:rsidRPr="00820ECE" w:rsidR="00CF01DC" w:rsidP="00CF01DC" w:rsidRDefault="00CF01DC">
            <w:r w:rsidRPr="00820ECE">
              <w:rPr>
                <w:rStyle w:val="fontstyle01"/>
                <w:rFonts w:ascii="Times New Roman" w:hAnsi="Times New Roman"/>
                <w:sz w:val="20"/>
                <w:szCs w:val="20"/>
              </w:rPr>
              <w:lastRenderedPageBreak/>
              <w:t>Odluka o načinu</w:t>
            </w:r>
            <w:r w:rsidRPr="00820ECE">
              <w:rPr>
                <w:color w:val="000000"/>
              </w:rPr>
              <w:br/>
            </w:r>
            <w:r w:rsidRPr="00820ECE">
              <w:rPr>
                <w:rStyle w:val="fontstyle01"/>
                <w:rFonts w:ascii="Times New Roman" w:hAnsi="Times New Roman"/>
                <w:sz w:val="20"/>
                <w:szCs w:val="20"/>
              </w:rPr>
              <w:lastRenderedPageBreak/>
              <w:t>pružanja javne</w:t>
            </w:r>
            <w:r w:rsidRPr="00820ECE">
              <w:rPr>
                <w:color w:val="000000"/>
              </w:rPr>
              <w:br/>
            </w:r>
            <w:r w:rsidRPr="00820ECE">
              <w:rPr>
                <w:rStyle w:val="fontstyle01"/>
                <w:rFonts w:ascii="Times New Roman" w:hAnsi="Times New Roman"/>
                <w:sz w:val="20"/>
                <w:szCs w:val="20"/>
              </w:rPr>
              <w:t>usluge prikupljanja</w:t>
            </w:r>
          </w:p>
          <w:p w:rsidRPr="00820ECE" w:rsidR="00CF01DC" w:rsidP="00CF01DC" w:rsidRDefault="00CF01DC">
            <w:r w:rsidRPr="00820ECE">
              <w:rPr>
                <w:rStyle w:val="fontstyle01"/>
                <w:rFonts w:ascii="Times New Roman" w:hAnsi="Times New Roman"/>
                <w:sz w:val="20"/>
                <w:szCs w:val="20"/>
              </w:rPr>
              <w:t>miješanog</w:t>
            </w:r>
            <w:r w:rsidRPr="00820ECE">
              <w:rPr>
                <w:color w:val="000000"/>
              </w:rPr>
              <w:br/>
            </w:r>
            <w:r w:rsidRPr="00820ECE">
              <w:rPr>
                <w:rStyle w:val="fontstyle01"/>
                <w:rFonts w:ascii="Times New Roman" w:hAnsi="Times New Roman"/>
                <w:sz w:val="20"/>
                <w:szCs w:val="20"/>
              </w:rPr>
              <w:t>komunalnog i</w:t>
            </w:r>
            <w:r w:rsidRPr="00820ECE">
              <w:rPr>
                <w:color w:val="000000"/>
              </w:rPr>
              <w:br/>
            </w:r>
            <w:r w:rsidRPr="00820ECE">
              <w:rPr>
                <w:rStyle w:val="fontstyle01"/>
                <w:rFonts w:ascii="Times New Roman" w:hAnsi="Times New Roman"/>
                <w:sz w:val="20"/>
                <w:szCs w:val="20"/>
              </w:rPr>
              <w:t>biorazgradivog</w:t>
            </w:r>
            <w:r w:rsidRPr="00820ECE">
              <w:rPr>
                <w:color w:val="000000"/>
              </w:rPr>
              <w:br/>
            </w:r>
            <w:r w:rsidRPr="00820ECE">
              <w:rPr>
                <w:rStyle w:val="fontstyle01"/>
                <w:rFonts w:ascii="Times New Roman" w:hAnsi="Times New Roman"/>
                <w:sz w:val="20"/>
                <w:szCs w:val="20"/>
              </w:rPr>
              <w:t>komunalnog</w:t>
            </w:r>
            <w:r w:rsidRPr="00820ECE">
              <w:rPr>
                <w:color w:val="000000"/>
              </w:rPr>
              <w:br/>
            </w:r>
            <w:r w:rsidRPr="00820ECE">
              <w:rPr>
                <w:rStyle w:val="fontstyle01"/>
                <w:rFonts w:ascii="Times New Roman" w:hAnsi="Times New Roman"/>
                <w:sz w:val="20"/>
                <w:szCs w:val="20"/>
              </w:rPr>
              <w:t>otpada, Cjenik</w:t>
            </w:r>
            <w:r w:rsidRPr="00820ECE">
              <w:rPr>
                <w:color w:val="000000"/>
              </w:rPr>
              <w:br/>
            </w:r>
            <w:r w:rsidRPr="00820ECE">
              <w:rPr>
                <w:rStyle w:val="fontstyle01"/>
                <w:rFonts w:ascii="Times New Roman" w:hAnsi="Times New Roman"/>
                <w:sz w:val="20"/>
                <w:szCs w:val="20"/>
              </w:rPr>
              <w:t>javne usluge</w:t>
            </w:r>
            <w:r w:rsidRPr="00820ECE">
              <w:rPr>
                <w:color w:val="000000"/>
              </w:rPr>
              <w:br/>
            </w:r>
            <w:r w:rsidRPr="00820ECE">
              <w:rPr>
                <w:rStyle w:val="fontstyle01"/>
                <w:rFonts w:ascii="Times New Roman" w:hAnsi="Times New Roman"/>
                <w:sz w:val="20"/>
                <w:szCs w:val="20"/>
              </w:rPr>
              <w:t>prikupljanja</w:t>
            </w:r>
            <w:r w:rsidRPr="00820ECE">
              <w:rPr>
                <w:color w:val="000000"/>
              </w:rPr>
              <w:br/>
            </w:r>
            <w:r w:rsidRPr="00820ECE">
              <w:rPr>
                <w:rStyle w:val="fontstyle01"/>
                <w:rFonts w:ascii="Times New Roman" w:hAnsi="Times New Roman"/>
                <w:sz w:val="20"/>
                <w:szCs w:val="20"/>
              </w:rPr>
              <w:t>miješanog</w:t>
            </w:r>
            <w:r w:rsidRPr="00820ECE">
              <w:rPr>
                <w:color w:val="000000"/>
              </w:rPr>
              <w:br/>
            </w:r>
            <w:r w:rsidRPr="00820ECE">
              <w:rPr>
                <w:rStyle w:val="fontstyle01"/>
                <w:rFonts w:ascii="Times New Roman" w:hAnsi="Times New Roman"/>
                <w:sz w:val="20"/>
                <w:szCs w:val="20"/>
              </w:rPr>
              <w:t>komunalnog i</w:t>
            </w:r>
            <w:r w:rsidRPr="00820ECE">
              <w:rPr>
                <w:color w:val="000000"/>
              </w:rPr>
              <w:br/>
            </w:r>
            <w:r w:rsidRPr="00820ECE">
              <w:rPr>
                <w:rStyle w:val="fontstyle01"/>
                <w:rFonts w:ascii="Times New Roman" w:hAnsi="Times New Roman"/>
                <w:sz w:val="20"/>
                <w:szCs w:val="20"/>
              </w:rPr>
              <w:t>biorazgradivog</w:t>
            </w:r>
            <w:r w:rsidRPr="00820ECE">
              <w:rPr>
                <w:color w:val="000000"/>
              </w:rPr>
              <w:br/>
            </w:r>
            <w:r w:rsidRPr="00820ECE">
              <w:rPr>
                <w:rStyle w:val="fontstyle01"/>
                <w:rFonts w:ascii="Times New Roman" w:hAnsi="Times New Roman"/>
                <w:sz w:val="20"/>
                <w:szCs w:val="20"/>
              </w:rPr>
              <w:t>komunalnog otpada</w:t>
            </w:r>
            <w:r w:rsidRPr="00820ECE">
              <w:rPr>
                <w:color w:val="000000"/>
              </w:rPr>
              <w:br/>
            </w:r>
            <w:r w:rsidRPr="00820ECE">
              <w:rPr>
                <w:rStyle w:val="fontstyle01"/>
                <w:rFonts w:ascii="Times New Roman" w:hAnsi="Times New Roman"/>
                <w:sz w:val="20"/>
                <w:szCs w:val="20"/>
              </w:rPr>
              <w:t>Izvadak iz</w:t>
            </w:r>
            <w:r w:rsidRPr="00820ECE">
              <w:rPr>
                <w:color w:val="000000"/>
              </w:rPr>
              <w:br/>
            </w:r>
            <w:r w:rsidRPr="00820ECE">
              <w:rPr>
                <w:rStyle w:val="fontstyle01"/>
                <w:rFonts w:ascii="Times New Roman" w:hAnsi="Times New Roman"/>
                <w:sz w:val="20"/>
                <w:szCs w:val="20"/>
              </w:rPr>
              <w:t>poslovnih knjiga</w:t>
            </w:r>
            <w:r w:rsidRPr="00820ECE">
              <w:rPr>
                <w:color w:val="000000"/>
              </w:rPr>
              <w:br/>
            </w:r>
            <w:r w:rsidRPr="00820ECE">
              <w:rPr>
                <w:rStyle w:val="fontstyle01"/>
                <w:rFonts w:ascii="Times New Roman" w:hAnsi="Times New Roman"/>
                <w:sz w:val="20"/>
                <w:szCs w:val="20"/>
              </w:rPr>
              <w:t>otvorene stavke,</w:t>
            </w:r>
            <w:r w:rsidRPr="00820ECE">
              <w:rPr>
                <w:color w:val="000000"/>
              </w:rPr>
              <w:br/>
            </w:r>
            <w:r w:rsidRPr="00820ECE">
              <w:rPr>
                <w:rStyle w:val="fontstyle01"/>
                <w:rFonts w:ascii="Times New Roman" w:hAnsi="Times New Roman"/>
                <w:sz w:val="20"/>
                <w:szCs w:val="20"/>
              </w:rPr>
              <w:t>obračuni kamata.</w:t>
            </w:r>
          </w:p>
          <w:p w:rsidRPr="00820ECE" w:rsidR="00CF01DC" w:rsidP="00CF01DC" w:rsidRDefault="00CF01DC"/>
          <w:p w:rsidRPr="00820ECE" w:rsidR="002C4EFF" w:rsidP="00DB6541" w:rsidRDefault="002C4EFF">
            <w:pPr>
              <w:overflowPunct/>
              <w:autoSpaceDE/>
              <w:autoSpaceDN/>
              <w:adjustRightInd/>
              <w:textAlignment w:val="auto"/>
              <w:rPr>
                <w:color w:val="000000"/>
              </w:rPr>
            </w:pPr>
          </w:p>
        </w:tc>
      </w:tr>
      <w:tr w:rsidRPr="00355D53" w:rsidR="00D24854" w:rsidTr="002C4EFF">
        <w:tc>
          <w:tcPr>
            <w:tcW w:w="328" w:type="dxa"/>
            <w:tcBorders>
              <w:top w:val="single" w:color="auto" w:sz="4" w:space="0"/>
              <w:left w:val="single" w:color="auto" w:sz="4" w:space="0"/>
              <w:bottom w:val="single" w:color="auto" w:sz="4" w:space="0"/>
              <w:right w:val="single" w:color="auto" w:sz="4" w:space="0"/>
            </w:tcBorders>
            <w:vAlign w:val="center"/>
          </w:tcPr>
          <w:p w:rsidR="00D24854" w:rsidP="00DB6541" w:rsidRDefault="00D24854">
            <w:pPr>
              <w:overflowPunct/>
              <w:autoSpaceDE/>
              <w:autoSpaceDN/>
              <w:adjustRightInd/>
              <w:textAlignment w:val="auto"/>
              <w:rPr>
                <w:rFonts w:ascii="TimesNewRomanPSMT" w:hAnsi="TimesNewRomanPSMT"/>
                <w:color w:val="000000"/>
              </w:rPr>
            </w:pPr>
            <w:r>
              <w:rPr>
                <w:rFonts w:ascii="TimesNewRomanPSMT" w:hAnsi="TimesNewRomanPSMT"/>
                <w:color w:val="000000"/>
              </w:rPr>
              <w:lastRenderedPageBreak/>
              <w:t xml:space="preserve">7. </w:t>
            </w:r>
          </w:p>
        </w:tc>
        <w:tc>
          <w:tcPr>
            <w:tcW w:w="1481" w:type="dxa"/>
            <w:tcBorders>
              <w:top w:val="single" w:color="auto" w:sz="4" w:space="0"/>
              <w:left w:val="single" w:color="auto" w:sz="4" w:space="0"/>
              <w:bottom w:val="single" w:color="auto" w:sz="4" w:space="0"/>
              <w:right w:val="single" w:color="auto" w:sz="4" w:space="0"/>
            </w:tcBorders>
            <w:vAlign w:val="center"/>
          </w:tcPr>
          <w:p w:rsidRPr="0093779B" w:rsidR="00D24854" w:rsidP="00D24854" w:rsidRDefault="00D24854">
            <w:r w:rsidRPr="0093779B">
              <w:rPr>
                <w:rStyle w:val="fontstyle01"/>
                <w:rFonts w:ascii="Times New Roman" w:hAnsi="Times New Roman"/>
                <w:sz w:val="20"/>
                <w:szCs w:val="20"/>
              </w:rPr>
              <w:t>Allianz Zagreb d.d., ,</w:t>
            </w:r>
            <w:r w:rsidRPr="0093779B">
              <w:rPr>
                <w:color w:val="000000"/>
              </w:rPr>
              <w:br/>
            </w:r>
            <w:r w:rsidRPr="0093779B">
              <w:rPr>
                <w:rStyle w:val="fontstyle01"/>
                <w:rFonts w:ascii="Times New Roman" w:hAnsi="Times New Roman"/>
                <w:sz w:val="20"/>
                <w:szCs w:val="20"/>
              </w:rPr>
              <w:t>Zastupa Odvjetničko</w:t>
            </w:r>
            <w:r w:rsidRPr="0093779B">
              <w:rPr>
                <w:color w:val="000000"/>
              </w:rPr>
              <w:br/>
            </w:r>
            <w:r w:rsidRPr="0093779B">
              <w:rPr>
                <w:rStyle w:val="fontstyle01"/>
                <w:rFonts w:ascii="Times New Roman" w:hAnsi="Times New Roman"/>
                <w:sz w:val="20"/>
                <w:szCs w:val="20"/>
              </w:rPr>
              <w:t>društvo</w:t>
            </w:r>
            <w:r w:rsidRPr="0093779B">
              <w:rPr>
                <w:color w:val="000000"/>
              </w:rPr>
              <w:br/>
            </w:r>
            <w:r w:rsidRPr="0093779B">
              <w:rPr>
                <w:rStyle w:val="fontstyle01"/>
                <w:rFonts w:ascii="Times New Roman" w:hAnsi="Times New Roman"/>
                <w:sz w:val="20"/>
                <w:szCs w:val="20"/>
              </w:rPr>
              <w:t>Hanžeković&amp;Partneri,</w:t>
            </w:r>
            <w:r w:rsidRPr="0093779B">
              <w:rPr>
                <w:color w:val="000000"/>
              </w:rPr>
              <w:br/>
            </w:r>
            <w:r w:rsidRPr="0093779B">
              <w:rPr>
                <w:rStyle w:val="fontstyle01"/>
                <w:rFonts w:ascii="Times New Roman" w:hAnsi="Times New Roman"/>
                <w:sz w:val="20"/>
                <w:szCs w:val="20"/>
              </w:rPr>
              <w:t>Zagreb, Radnička</w:t>
            </w:r>
            <w:r w:rsidRPr="0093779B">
              <w:rPr>
                <w:color w:val="000000"/>
              </w:rPr>
              <w:br/>
            </w:r>
            <w:r w:rsidRPr="0093779B">
              <w:rPr>
                <w:rStyle w:val="fontstyle01"/>
                <w:rFonts w:ascii="Times New Roman" w:hAnsi="Times New Roman"/>
                <w:sz w:val="20"/>
                <w:szCs w:val="20"/>
              </w:rPr>
              <w:t>cesta 22, Punomoć</w:t>
            </w:r>
            <w:r w:rsidRPr="0093779B">
              <w:rPr>
                <w:color w:val="000000"/>
              </w:rPr>
              <w:br/>
            </w:r>
            <w:r w:rsidRPr="0093779B">
              <w:rPr>
                <w:rStyle w:val="fontstyle01"/>
                <w:rFonts w:ascii="Times New Roman" w:hAnsi="Times New Roman"/>
                <w:sz w:val="20"/>
                <w:szCs w:val="20"/>
              </w:rPr>
              <w:t>priložena</w:t>
            </w:r>
            <w:r w:rsidRPr="0093779B">
              <w:rPr>
                <w:color w:val="000000"/>
              </w:rPr>
              <w:br/>
            </w:r>
            <w:r w:rsidRPr="0093779B">
              <w:rPr>
                <w:rStyle w:val="fontstyle01"/>
                <w:rFonts w:ascii="Times New Roman" w:hAnsi="Times New Roman"/>
                <w:sz w:val="20"/>
                <w:szCs w:val="20"/>
              </w:rPr>
              <w:t>Pristojba plaćena,</w:t>
            </w:r>
            <w:r w:rsidRPr="0093779B">
              <w:rPr>
                <w:color w:val="000000"/>
              </w:rPr>
              <w:br/>
            </w:r>
            <w:r w:rsidRPr="0093779B">
              <w:rPr>
                <w:rStyle w:val="fontstyle01"/>
                <w:rFonts w:ascii="Times New Roman" w:hAnsi="Times New Roman"/>
                <w:sz w:val="20"/>
                <w:szCs w:val="20"/>
              </w:rPr>
              <w:t>500,00 kuna</w:t>
            </w:r>
          </w:p>
          <w:p w:rsidRPr="0093779B" w:rsidR="00D24854" w:rsidP="002C4EFF" w:rsidRDefault="00D24854">
            <w:pPr>
              <w:rPr>
                <w:rStyle w:val="fontstyle01"/>
                <w:rFonts w:ascii="Times New Roman" w:hAnsi="Times New Roman"/>
                <w:sz w:val="2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rsidRPr="0093779B" w:rsidR="00D24854" w:rsidP="00D24854" w:rsidRDefault="00D24854">
            <w:r w:rsidRPr="0093779B">
              <w:rPr>
                <w:rStyle w:val="fontstyle01"/>
                <w:rFonts w:ascii="Times New Roman" w:hAnsi="Times New Roman"/>
                <w:sz w:val="20"/>
                <w:szCs w:val="20"/>
              </w:rPr>
              <w:t>23759810849</w:t>
            </w:r>
          </w:p>
          <w:p w:rsidRPr="0093779B" w:rsidR="00D24854" w:rsidP="00CF01DC" w:rsidRDefault="00D24854">
            <w:pPr>
              <w:rPr>
                <w:rStyle w:val="fontstyle01"/>
                <w:rFonts w:ascii="Times New Roman" w:hAnsi="Times New Roman"/>
                <w:sz w:val="20"/>
                <w:szCs w:val="20"/>
              </w:rPr>
            </w:pPr>
          </w:p>
        </w:tc>
        <w:tc>
          <w:tcPr>
            <w:tcW w:w="992" w:type="dxa"/>
            <w:tcBorders>
              <w:top w:val="single" w:color="auto" w:sz="4" w:space="0"/>
              <w:left w:val="single" w:color="auto" w:sz="4" w:space="0"/>
              <w:bottom w:val="single" w:color="auto" w:sz="4" w:space="0"/>
              <w:right w:val="single" w:color="auto" w:sz="4" w:space="0"/>
            </w:tcBorders>
            <w:vAlign w:val="center"/>
          </w:tcPr>
          <w:p w:rsidRPr="0093779B" w:rsidR="00D24854" w:rsidP="00D24854" w:rsidRDefault="00D24854">
            <w:r w:rsidRPr="0093779B">
              <w:rPr>
                <w:rStyle w:val="fontstyle01"/>
                <w:rFonts w:ascii="Times New Roman" w:hAnsi="Times New Roman"/>
                <w:sz w:val="20"/>
                <w:szCs w:val="20"/>
              </w:rPr>
              <w:t>Heinzelova 70,</w:t>
            </w:r>
            <w:r w:rsidRPr="0093779B">
              <w:rPr>
                <w:color w:val="000000"/>
              </w:rPr>
              <w:br/>
            </w:r>
            <w:r w:rsidRPr="0093779B">
              <w:rPr>
                <w:rStyle w:val="fontstyle01"/>
                <w:rFonts w:ascii="Times New Roman" w:hAnsi="Times New Roman"/>
                <w:sz w:val="20"/>
                <w:szCs w:val="20"/>
              </w:rPr>
              <w:t>10000 Zagreb</w:t>
            </w:r>
          </w:p>
          <w:p w:rsidRPr="0093779B" w:rsidR="00D24854" w:rsidP="00CF01DC" w:rsidRDefault="00D24854">
            <w:pPr>
              <w:rPr>
                <w:rStyle w:val="fontstyle01"/>
                <w:rFonts w:ascii="Times New Roman" w:hAnsi="Times New Roman"/>
                <w:sz w:val="20"/>
                <w:szCs w:val="20"/>
              </w:rPr>
            </w:pPr>
          </w:p>
        </w:tc>
        <w:tc>
          <w:tcPr>
            <w:tcW w:w="851" w:type="dxa"/>
            <w:tcBorders>
              <w:top w:val="single" w:color="auto" w:sz="4" w:space="0"/>
              <w:left w:val="single" w:color="auto" w:sz="4" w:space="0"/>
              <w:bottom w:val="single" w:color="auto" w:sz="4" w:space="0"/>
              <w:right w:val="single" w:color="auto" w:sz="4" w:space="0"/>
            </w:tcBorders>
            <w:vAlign w:val="center"/>
          </w:tcPr>
          <w:p w:rsidRPr="0093779B" w:rsidR="00D24854" w:rsidP="00D24854" w:rsidRDefault="00D24854">
            <w:r w:rsidRPr="0093779B">
              <w:rPr>
                <w:rStyle w:val="fontstyle01"/>
                <w:rFonts w:ascii="Times New Roman" w:hAnsi="Times New Roman"/>
                <w:sz w:val="20"/>
                <w:szCs w:val="20"/>
              </w:rPr>
              <w:t>13.929,58</w:t>
            </w:r>
          </w:p>
          <w:p w:rsidRPr="0093779B" w:rsidR="00D24854" w:rsidP="00CF01DC" w:rsidRDefault="00D24854">
            <w:pPr>
              <w:rPr>
                <w:rStyle w:val="fontstyle01"/>
                <w:rFonts w:ascii="Times New Roman" w:hAnsi="Times New Roman"/>
                <w:sz w:val="20"/>
                <w:szCs w:val="20"/>
              </w:rPr>
            </w:pPr>
          </w:p>
        </w:tc>
        <w:tc>
          <w:tcPr>
            <w:tcW w:w="2410" w:type="dxa"/>
            <w:tcBorders>
              <w:top w:val="single" w:color="auto" w:sz="4" w:space="0"/>
              <w:left w:val="single" w:color="auto" w:sz="4" w:space="0"/>
              <w:bottom w:val="single" w:color="auto" w:sz="4" w:space="0"/>
              <w:right w:val="single" w:color="auto" w:sz="4" w:space="0"/>
            </w:tcBorders>
            <w:vAlign w:val="center"/>
          </w:tcPr>
          <w:p w:rsidRPr="0093779B" w:rsidR="0093779B" w:rsidP="00D24854" w:rsidRDefault="00D24854">
            <w:r w:rsidRPr="0093779B">
              <w:rPr>
                <w:rStyle w:val="fontstyle01"/>
                <w:rFonts w:ascii="Times New Roman" w:hAnsi="Times New Roman"/>
                <w:sz w:val="20"/>
                <w:szCs w:val="20"/>
              </w:rPr>
              <w:t>l. Potraživanje stečajnog</w:t>
            </w:r>
            <w:r w:rsidRPr="0093779B">
              <w:rPr>
                <w:color w:val="000000"/>
              </w:rPr>
              <w:br/>
            </w:r>
            <w:r w:rsidRPr="0093779B">
              <w:rPr>
                <w:rStyle w:val="fontstyle01"/>
                <w:rFonts w:ascii="Times New Roman" w:hAnsi="Times New Roman"/>
                <w:sz w:val="20"/>
                <w:szCs w:val="20"/>
              </w:rPr>
              <w:t>vjerovnika u iznosu od</w:t>
            </w:r>
            <w:r w:rsidRPr="0093779B">
              <w:rPr>
                <w:color w:val="000000"/>
              </w:rPr>
              <w:br/>
            </w:r>
            <w:r w:rsidRPr="0093779B">
              <w:rPr>
                <w:rStyle w:val="fontstyle01"/>
                <w:rFonts w:ascii="Times New Roman" w:hAnsi="Times New Roman"/>
                <w:sz w:val="20"/>
                <w:szCs w:val="20"/>
              </w:rPr>
              <w:t>kn 11.086,75 zajedno s</w:t>
            </w:r>
            <w:r w:rsidRPr="0093779B">
              <w:rPr>
                <w:color w:val="000000"/>
              </w:rPr>
              <w:br/>
            </w:r>
            <w:r w:rsidRPr="0093779B">
              <w:rPr>
                <w:rStyle w:val="fontstyle01"/>
                <w:rFonts w:ascii="Times New Roman" w:hAnsi="Times New Roman"/>
                <w:sz w:val="20"/>
                <w:szCs w:val="20"/>
              </w:rPr>
              <w:t>pripadajućim kamatama i</w:t>
            </w:r>
            <w:r w:rsidRPr="0093779B">
              <w:rPr>
                <w:color w:val="000000"/>
              </w:rPr>
              <w:br/>
            </w:r>
            <w:r w:rsidRPr="0093779B">
              <w:rPr>
                <w:rStyle w:val="fontstyle01"/>
                <w:rFonts w:ascii="Times New Roman" w:hAnsi="Times New Roman"/>
                <w:sz w:val="20"/>
                <w:szCs w:val="20"/>
              </w:rPr>
              <w:t>troškom temelji se na</w:t>
            </w:r>
            <w:r w:rsidRPr="0093779B">
              <w:rPr>
                <w:color w:val="000000"/>
              </w:rPr>
              <w:br/>
            </w:r>
            <w:r w:rsidRPr="0093779B">
              <w:rPr>
                <w:rStyle w:val="fontstyle01"/>
                <w:rFonts w:ascii="Times New Roman" w:hAnsi="Times New Roman"/>
                <w:sz w:val="20"/>
                <w:szCs w:val="20"/>
              </w:rPr>
              <w:t>pravomoćnom i ovršnom</w:t>
            </w:r>
            <w:r w:rsidRPr="0093779B">
              <w:rPr>
                <w:color w:val="000000"/>
              </w:rPr>
              <w:br/>
            </w:r>
            <w:r w:rsidRPr="0093779B">
              <w:rPr>
                <w:rStyle w:val="fontstyle01"/>
                <w:rFonts w:ascii="Times New Roman" w:hAnsi="Times New Roman"/>
                <w:sz w:val="20"/>
                <w:szCs w:val="20"/>
              </w:rPr>
              <w:t>rješenju o ovrsi Javnog</w:t>
            </w:r>
            <w:r w:rsidRPr="0093779B">
              <w:rPr>
                <w:color w:val="000000"/>
              </w:rPr>
              <w:br/>
            </w:r>
            <w:r w:rsidRPr="0093779B">
              <w:rPr>
                <w:rStyle w:val="fontstyle01"/>
                <w:rFonts w:ascii="Times New Roman" w:hAnsi="Times New Roman"/>
                <w:sz w:val="20"/>
                <w:szCs w:val="20"/>
              </w:rPr>
              <w:t>bilježnika Anite</w:t>
            </w:r>
            <w:r w:rsidRPr="0093779B">
              <w:rPr>
                <w:color w:val="000000"/>
              </w:rPr>
              <w:br/>
            </w:r>
            <w:r w:rsidRPr="0093779B">
              <w:rPr>
                <w:rStyle w:val="fontstyle01"/>
                <w:rFonts w:ascii="Times New Roman" w:hAnsi="Times New Roman"/>
                <w:sz w:val="20"/>
                <w:szCs w:val="20"/>
              </w:rPr>
              <w:t>Škurjanec iz Zagreba</w:t>
            </w:r>
            <w:r w:rsidRPr="0093779B">
              <w:rPr>
                <w:color w:val="000000"/>
              </w:rPr>
              <w:br/>
            </w:r>
            <w:r w:rsidRPr="0093779B">
              <w:rPr>
                <w:rStyle w:val="fontstyle01"/>
                <w:rFonts w:ascii="Times New Roman" w:hAnsi="Times New Roman"/>
                <w:sz w:val="20"/>
                <w:szCs w:val="20"/>
              </w:rPr>
              <w:t>posl. br. Ovrv-2977/18.</w:t>
            </w:r>
            <w:r w:rsidRPr="0093779B">
              <w:rPr>
                <w:color w:val="000000"/>
              </w:rPr>
              <w:br/>
            </w:r>
            <w:r w:rsidRPr="0093779B">
              <w:rPr>
                <w:rStyle w:val="fontstyle01"/>
                <w:rFonts w:ascii="Times New Roman" w:hAnsi="Times New Roman"/>
                <w:sz w:val="20"/>
                <w:szCs w:val="20"/>
              </w:rPr>
              <w:t>Dokaz: cit. rješenje o</w:t>
            </w:r>
            <w:r w:rsidRPr="0093779B">
              <w:rPr>
                <w:color w:val="000000"/>
              </w:rPr>
              <w:br/>
            </w:r>
            <w:r w:rsidRPr="0093779B">
              <w:rPr>
                <w:rStyle w:val="fontstyle01"/>
                <w:rFonts w:ascii="Times New Roman" w:hAnsi="Times New Roman"/>
                <w:sz w:val="20"/>
                <w:szCs w:val="20"/>
              </w:rPr>
              <w:t>ovrsi s potvrdom</w:t>
            </w:r>
            <w:r w:rsidRPr="0093779B">
              <w:rPr>
                <w:color w:val="000000"/>
              </w:rPr>
              <w:br/>
            </w:r>
            <w:r w:rsidRPr="0093779B">
              <w:rPr>
                <w:rStyle w:val="fontstyle01"/>
                <w:rFonts w:ascii="Times New Roman" w:hAnsi="Times New Roman"/>
                <w:sz w:val="20"/>
                <w:szCs w:val="20"/>
              </w:rPr>
              <w:t>pravomoćnosti i</w:t>
            </w:r>
            <w:r w:rsidRPr="0093779B">
              <w:rPr>
                <w:color w:val="000000"/>
              </w:rPr>
              <w:br/>
            </w:r>
            <w:r w:rsidRPr="0093779B">
              <w:rPr>
                <w:rStyle w:val="fontstyle01"/>
                <w:rFonts w:ascii="Times New Roman" w:hAnsi="Times New Roman"/>
                <w:sz w:val="20"/>
                <w:szCs w:val="20"/>
              </w:rPr>
              <w:t>ovršnosti</w:t>
            </w:r>
            <w:r w:rsidRPr="0093779B">
              <w:rPr>
                <w:color w:val="000000"/>
              </w:rPr>
              <w:br/>
            </w:r>
            <w:r w:rsidRPr="0093779B">
              <w:rPr>
                <w:rStyle w:val="fontstyle01"/>
                <w:rFonts w:ascii="Times New Roman" w:hAnsi="Times New Roman"/>
                <w:sz w:val="20"/>
                <w:szCs w:val="20"/>
              </w:rPr>
              <w:t>III. Temeljem cit.</w:t>
            </w:r>
          </w:p>
          <w:p w:rsidRPr="0093779B" w:rsidR="0093779B" w:rsidP="0093779B" w:rsidRDefault="0093779B">
            <w:r w:rsidRPr="0093779B">
              <w:rPr>
                <w:rStyle w:val="fontstyle01"/>
                <w:rFonts w:ascii="Times New Roman" w:hAnsi="Times New Roman"/>
                <w:sz w:val="20"/>
                <w:szCs w:val="20"/>
              </w:rPr>
              <w:t>ješenja o ovrsi stečajni</w:t>
            </w:r>
            <w:r w:rsidRPr="0093779B">
              <w:rPr>
                <w:color w:val="000000"/>
              </w:rPr>
              <w:br/>
            </w:r>
            <w:r w:rsidRPr="0093779B">
              <w:rPr>
                <w:rStyle w:val="fontstyle01"/>
                <w:rFonts w:ascii="Times New Roman" w:hAnsi="Times New Roman"/>
                <w:sz w:val="20"/>
                <w:szCs w:val="20"/>
              </w:rPr>
              <w:t>dužnik duguje stečajnom</w:t>
            </w:r>
            <w:r w:rsidRPr="0093779B">
              <w:rPr>
                <w:color w:val="000000"/>
              </w:rPr>
              <w:br/>
            </w:r>
            <w:r w:rsidRPr="0093779B">
              <w:rPr>
                <w:rStyle w:val="fontstyle01"/>
                <w:rFonts w:ascii="Times New Roman" w:hAnsi="Times New Roman"/>
                <w:sz w:val="20"/>
                <w:szCs w:val="20"/>
              </w:rPr>
              <w:t>vjerovniku na ime</w:t>
            </w:r>
            <w:r w:rsidRPr="0093779B">
              <w:rPr>
                <w:color w:val="000000"/>
              </w:rPr>
              <w:br/>
            </w:r>
            <w:r w:rsidRPr="0093779B">
              <w:rPr>
                <w:rStyle w:val="fontstyle01"/>
                <w:rFonts w:ascii="Times New Roman" w:hAnsi="Times New Roman"/>
                <w:sz w:val="20"/>
                <w:szCs w:val="20"/>
              </w:rPr>
              <w:t>glavnice iznos od kn</w:t>
            </w:r>
            <w:r w:rsidRPr="0093779B">
              <w:rPr>
                <w:color w:val="000000"/>
              </w:rPr>
              <w:br/>
            </w:r>
            <w:r w:rsidRPr="0093779B">
              <w:rPr>
                <w:rStyle w:val="fontstyle01"/>
                <w:rFonts w:ascii="Times New Roman" w:hAnsi="Times New Roman"/>
                <w:sz w:val="20"/>
                <w:szCs w:val="20"/>
              </w:rPr>
              <w:t>11.086,75 zajedno s</w:t>
            </w:r>
            <w:r w:rsidRPr="0093779B">
              <w:rPr>
                <w:color w:val="000000"/>
              </w:rPr>
              <w:br/>
            </w:r>
            <w:r w:rsidRPr="0093779B">
              <w:rPr>
                <w:rStyle w:val="fontstyle01"/>
                <w:rFonts w:ascii="Times New Roman" w:hAnsi="Times New Roman"/>
                <w:sz w:val="20"/>
                <w:szCs w:val="20"/>
              </w:rPr>
              <w:t>pripadajućim zakonskim</w:t>
            </w:r>
            <w:r w:rsidRPr="0093779B">
              <w:rPr>
                <w:color w:val="000000"/>
              </w:rPr>
              <w:br/>
            </w:r>
            <w:r w:rsidRPr="0093779B">
              <w:rPr>
                <w:rStyle w:val="fontstyle01"/>
                <w:rFonts w:ascii="Times New Roman" w:hAnsi="Times New Roman"/>
                <w:sz w:val="20"/>
                <w:szCs w:val="20"/>
              </w:rPr>
              <w:t>zateznim kamatama i</w:t>
            </w:r>
            <w:r w:rsidRPr="0093779B">
              <w:rPr>
                <w:color w:val="000000"/>
              </w:rPr>
              <w:br/>
            </w:r>
            <w:r w:rsidRPr="0093779B">
              <w:rPr>
                <w:rStyle w:val="fontstyle01"/>
                <w:rFonts w:ascii="Times New Roman" w:hAnsi="Times New Roman"/>
                <w:sz w:val="20"/>
                <w:szCs w:val="20"/>
              </w:rPr>
              <w:t>troškom priznatim</w:t>
            </w:r>
            <w:r w:rsidRPr="0093779B">
              <w:rPr>
                <w:color w:val="000000"/>
              </w:rPr>
              <w:br/>
            </w:r>
            <w:r w:rsidRPr="0093779B">
              <w:rPr>
                <w:rStyle w:val="fontstyle01"/>
                <w:rFonts w:ascii="Times New Roman" w:hAnsi="Times New Roman"/>
                <w:sz w:val="20"/>
                <w:szCs w:val="20"/>
              </w:rPr>
              <w:t>rješenjem o ovrsi u</w:t>
            </w:r>
            <w:r w:rsidRPr="0093779B">
              <w:rPr>
                <w:color w:val="000000"/>
              </w:rPr>
              <w:br/>
            </w:r>
            <w:r w:rsidRPr="0093779B">
              <w:rPr>
                <w:rStyle w:val="fontstyle01"/>
                <w:rFonts w:ascii="Times New Roman" w:hAnsi="Times New Roman"/>
                <w:sz w:val="20"/>
                <w:szCs w:val="20"/>
              </w:rPr>
              <w:t>iznosu od kn 1.680,75.</w:t>
            </w:r>
            <w:r w:rsidRPr="0093779B">
              <w:rPr>
                <w:color w:val="000000"/>
              </w:rPr>
              <w:br/>
            </w:r>
            <w:r w:rsidRPr="0093779B">
              <w:rPr>
                <w:rStyle w:val="fontstyle01"/>
                <w:rFonts w:ascii="Times New Roman" w:hAnsi="Times New Roman"/>
                <w:sz w:val="20"/>
                <w:szCs w:val="20"/>
              </w:rPr>
              <w:t>Zakonske zatezne kamate</w:t>
            </w:r>
            <w:r w:rsidRPr="0093779B">
              <w:rPr>
                <w:color w:val="000000"/>
              </w:rPr>
              <w:br/>
            </w:r>
            <w:r w:rsidRPr="0093779B">
              <w:rPr>
                <w:rStyle w:val="fontstyle01"/>
                <w:rFonts w:ascii="Times New Roman" w:hAnsi="Times New Roman"/>
                <w:sz w:val="20"/>
                <w:szCs w:val="20"/>
              </w:rPr>
              <w:t>obračunate na iznos od</w:t>
            </w:r>
            <w:r w:rsidRPr="0093779B">
              <w:rPr>
                <w:color w:val="000000"/>
              </w:rPr>
              <w:br/>
            </w:r>
            <w:r w:rsidRPr="0093779B">
              <w:rPr>
                <w:rStyle w:val="fontstyle01"/>
                <w:rFonts w:ascii="Times New Roman" w:hAnsi="Times New Roman"/>
                <w:sz w:val="20"/>
                <w:szCs w:val="20"/>
              </w:rPr>
              <w:t>kn 11.086,75 od dana</w:t>
            </w:r>
            <w:r w:rsidRPr="0093779B">
              <w:rPr>
                <w:color w:val="000000"/>
              </w:rPr>
              <w:br/>
            </w:r>
            <w:r w:rsidRPr="0093779B">
              <w:rPr>
                <w:rStyle w:val="fontstyle01"/>
                <w:rFonts w:ascii="Times New Roman" w:hAnsi="Times New Roman"/>
                <w:sz w:val="20"/>
                <w:szCs w:val="20"/>
              </w:rPr>
              <w:t>15.08.2018. pa do dana</w:t>
            </w:r>
            <w:r w:rsidRPr="0093779B">
              <w:rPr>
                <w:color w:val="000000"/>
              </w:rPr>
              <w:br/>
            </w:r>
            <w:r w:rsidRPr="0093779B">
              <w:rPr>
                <w:rStyle w:val="fontstyle01"/>
                <w:rFonts w:ascii="Times New Roman" w:hAnsi="Times New Roman"/>
                <w:sz w:val="20"/>
                <w:szCs w:val="20"/>
              </w:rPr>
              <w:t>otvaranja stečajnog</w:t>
            </w:r>
            <w:r w:rsidRPr="0093779B">
              <w:rPr>
                <w:color w:val="000000"/>
              </w:rPr>
              <w:br/>
            </w:r>
            <w:r w:rsidRPr="0093779B">
              <w:rPr>
                <w:rStyle w:val="fontstyle01"/>
                <w:rFonts w:ascii="Times New Roman" w:hAnsi="Times New Roman"/>
                <w:sz w:val="20"/>
                <w:szCs w:val="20"/>
              </w:rPr>
              <w:t>postupka, 04.11.2019.</w:t>
            </w:r>
            <w:r w:rsidRPr="0093779B">
              <w:rPr>
                <w:color w:val="000000"/>
              </w:rPr>
              <w:br/>
            </w:r>
            <w:r w:rsidRPr="0093779B">
              <w:rPr>
                <w:rStyle w:val="fontstyle01"/>
                <w:rFonts w:ascii="Times New Roman" w:hAnsi="Times New Roman"/>
                <w:sz w:val="20"/>
                <w:szCs w:val="20"/>
              </w:rPr>
              <w:t>iznose kn</w:t>
            </w:r>
            <w:r w:rsidRPr="0093779B">
              <w:rPr>
                <w:color w:val="000000"/>
              </w:rPr>
              <w:br/>
            </w:r>
            <w:r w:rsidRPr="0093779B">
              <w:rPr>
                <w:rStyle w:val="fontstyle01"/>
                <w:rFonts w:ascii="Times New Roman" w:hAnsi="Times New Roman"/>
                <w:sz w:val="20"/>
                <w:szCs w:val="20"/>
              </w:rPr>
              <w:t>1.162,08.</w:t>
            </w:r>
            <w:r w:rsidRPr="0093779B">
              <w:rPr>
                <w:color w:val="000000"/>
              </w:rPr>
              <w:br/>
            </w:r>
            <w:r w:rsidRPr="0093779B">
              <w:rPr>
                <w:rStyle w:val="fontstyle01"/>
                <w:rFonts w:ascii="Times New Roman" w:hAnsi="Times New Roman"/>
                <w:sz w:val="20"/>
                <w:szCs w:val="20"/>
              </w:rPr>
              <w:t>Dokaz: specifikacija</w:t>
            </w:r>
            <w:r w:rsidRPr="0093779B">
              <w:rPr>
                <w:color w:val="000000"/>
              </w:rPr>
              <w:br/>
            </w:r>
            <w:r w:rsidRPr="0093779B">
              <w:rPr>
                <w:rStyle w:val="fontstyle01"/>
                <w:rFonts w:ascii="Times New Roman" w:hAnsi="Times New Roman"/>
                <w:sz w:val="20"/>
                <w:szCs w:val="20"/>
              </w:rPr>
              <w:lastRenderedPageBreak/>
              <w:t>obračuna kamata</w:t>
            </w:r>
            <w:r w:rsidRPr="0093779B">
              <w:rPr>
                <w:color w:val="000000"/>
              </w:rPr>
              <w:br/>
            </w:r>
            <w:r w:rsidRPr="0093779B">
              <w:rPr>
                <w:rStyle w:val="fontstyle01"/>
                <w:rFonts w:ascii="Times New Roman" w:hAnsi="Times New Roman"/>
                <w:sz w:val="20"/>
                <w:szCs w:val="20"/>
              </w:rPr>
              <w:t>IV. Slijedom</w:t>
            </w:r>
            <w:r w:rsidRPr="0093779B">
              <w:rPr>
                <w:color w:val="000000"/>
              </w:rPr>
              <w:br/>
            </w:r>
            <w:r w:rsidRPr="0093779B">
              <w:rPr>
                <w:rStyle w:val="fontstyle01"/>
                <w:rFonts w:ascii="Times New Roman" w:hAnsi="Times New Roman"/>
                <w:sz w:val="20"/>
                <w:szCs w:val="20"/>
              </w:rPr>
              <w:t>navedenog, stečajni</w:t>
            </w:r>
            <w:r w:rsidRPr="0093779B">
              <w:rPr>
                <w:color w:val="000000"/>
              </w:rPr>
              <w:br/>
            </w:r>
            <w:r w:rsidRPr="0093779B">
              <w:rPr>
                <w:rStyle w:val="fontstyle01"/>
                <w:rFonts w:ascii="Times New Roman" w:hAnsi="Times New Roman"/>
                <w:sz w:val="20"/>
                <w:szCs w:val="20"/>
              </w:rPr>
              <w:t>vjerovnik na dan</w:t>
            </w:r>
            <w:r w:rsidRPr="0093779B">
              <w:rPr>
                <w:color w:val="000000"/>
              </w:rPr>
              <w:br/>
            </w:r>
            <w:r w:rsidRPr="0093779B">
              <w:rPr>
                <w:rStyle w:val="fontstyle01"/>
                <w:rFonts w:ascii="Times New Roman" w:hAnsi="Times New Roman"/>
                <w:sz w:val="20"/>
                <w:szCs w:val="20"/>
              </w:rPr>
              <w:t>otvaranja stečajnog</w:t>
            </w:r>
            <w:r w:rsidRPr="0093779B">
              <w:rPr>
                <w:color w:val="000000"/>
              </w:rPr>
              <w:br/>
            </w:r>
            <w:r w:rsidRPr="0093779B">
              <w:rPr>
                <w:rStyle w:val="fontstyle01"/>
                <w:rFonts w:ascii="Times New Roman" w:hAnsi="Times New Roman"/>
                <w:sz w:val="20"/>
                <w:szCs w:val="20"/>
              </w:rPr>
              <w:t>postupka potražuje iznos</w:t>
            </w:r>
            <w:r w:rsidRPr="0093779B">
              <w:rPr>
                <w:color w:val="000000"/>
              </w:rPr>
              <w:br/>
            </w:r>
            <w:r w:rsidRPr="0093779B">
              <w:rPr>
                <w:rStyle w:val="fontstyle01"/>
                <w:rFonts w:ascii="Times New Roman" w:hAnsi="Times New Roman"/>
                <w:sz w:val="20"/>
                <w:szCs w:val="20"/>
              </w:rPr>
              <w:t>od kn 11.086,75 na ime</w:t>
            </w:r>
            <w:r w:rsidRPr="0093779B">
              <w:rPr>
                <w:color w:val="000000"/>
              </w:rPr>
              <w:br/>
            </w:r>
            <w:r w:rsidRPr="0093779B">
              <w:rPr>
                <w:rStyle w:val="fontstyle01"/>
                <w:rFonts w:ascii="Times New Roman" w:hAnsi="Times New Roman"/>
                <w:sz w:val="20"/>
                <w:szCs w:val="20"/>
              </w:rPr>
              <w:t>glavnog potraživanja,</w:t>
            </w:r>
            <w:r w:rsidRPr="0093779B">
              <w:rPr>
                <w:color w:val="000000"/>
              </w:rPr>
              <w:br/>
            </w:r>
            <w:r w:rsidRPr="0093779B">
              <w:rPr>
                <w:rStyle w:val="fontstyle01"/>
                <w:rFonts w:ascii="Times New Roman" w:hAnsi="Times New Roman"/>
                <w:sz w:val="20"/>
                <w:szCs w:val="20"/>
              </w:rPr>
              <w:t>iznos od kn 1.162,08 na</w:t>
            </w:r>
            <w:r w:rsidRPr="0093779B">
              <w:rPr>
                <w:color w:val="000000"/>
              </w:rPr>
              <w:br/>
            </w:r>
            <w:r w:rsidRPr="0093779B">
              <w:rPr>
                <w:rStyle w:val="fontstyle01"/>
                <w:rFonts w:ascii="Times New Roman" w:hAnsi="Times New Roman"/>
                <w:sz w:val="20"/>
                <w:szCs w:val="20"/>
              </w:rPr>
              <w:t>ime dospjelih zakonskih</w:t>
            </w:r>
            <w:r w:rsidRPr="0093779B">
              <w:rPr>
                <w:color w:val="000000"/>
              </w:rPr>
              <w:br/>
            </w:r>
            <w:r w:rsidRPr="0093779B">
              <w:rPr>
                <w:rStyle w:val="fontstyle01"/>
                <w:rFonts w:ascii="Times New Roman" w:hAnsi="Times New Roman"/>
                <w:sz w:val="20"/>
                <w:szCs w:val="20"/>
              </w:rPr>
              <w:t>zateznih kamata te iznos</w:t>
            </w:r>
            <w:r w:rsidRPr="0093779B">
              <w:rPr>
                <w:color w:val="000000"/>
              </w:rPr>
              <w:br/>
            </w:r>
            <w:r w:rsidRPr="0093779B">
              <w:rPr>
                <w:rStyle w:val="fontstyle01"/>
                <w:rFonts w:ascii="Times New Roman" w:hAnsi="Times New Roman"/>
                <w:sz w:val="20"/>
                <w:szCs w:val="20"/>
              </w:rPr>
              <w:t>od kn 1.680,75 na ime</w:t>
            </w:r>
          </w:p>
          <w:p w:rsidRPr="0093779B" w:rsidR="0093779B" w:rsidP="0093779B" w:rsidRDefault="0093779B">
            <w:r w:rsidRPr="0093779B">
              <w:rPr>
                <w:rStyle w:val="fontstyle01"/>
                <w:rFonts w:ascii="Times New Roman" w:hAnsi="Times New Roman"/>
                <w:sz w:val="20"/>
                <w:szCs w:val="20"/>
              </w:rPr>
              <w:t>troška priznatog</w:t>
            </w:r>
            <w:r w:rsidRPr="0093779B">
              <w:rPr>
                <w:color w:val="000000"/>
              </w:rPr>
              <w:br/>
            </w:r>
            <w:r w:rsidRPr="0093779B">
              <w:rPr>
                <w:rStyle w:val="fontstyle01"/>
                <w:rFonts w:ascii="Times New Roman" w:hAnsi="Times New Roman"/>
                <w:sz w:val="20"/>
                <w:szCs w:val="20"/>
              </w:rPr>
              <w:t>pravomoćnim i ovršnim</w:t>
            </w:r>
            <w:r w:rsidRPr="0093779B">
              <w:rPr>
                <w:color w:val="000000"/>
              </w:rPr>
              <w:br/>
            </w:r>
            <w:r w:rsidRPr="0093779B">
              <w:rPr>
                <w:rStyle w:val="fontstyle01"/>
                <w:rFonts w:ascii="Times New Roman" w:hAnsi="Times New Roman"/>
                <w:sz w:val="20"/>
                <w:szCs w:val="20"/>
              </w:rPr>
              <w:t>rješenjem o ovrsi, te</w:t>
            </w:r>
            <w:r w:rsidRPr="0093779B">
              <w:rPr>
                <w:color w:val="000000"/>
              </w:rPr>
              <w:br/>
            </w:r>
            <w:r w:rsidRPr="0093779B">
              <w:rPr>
                <w:rStyle w:val="fontstyle01"/>
                <w:rFonts w:ascii="Times New Roman" w:hAnsi="Times New Roman"/>
                <w:sz w:val="20"/>
                <w:szCs w:val="20"/>
              </w:rPr>
              <w:t>prijavljuje svoje</w:t>
            </w:r>
            <w:r w:rsidRPr="0093779B">
              <w:rPr>
                <w:color w:val="000000"/>
              </w:rPr>
              <w:br/>
            </w:r>
            <w:r w:rsidRPr="0093779B">
              <w:rPr>
                <w:rStyle w:val="fontstyle01"/>
                <w:rFonts w:ascii="Times New Roman" w:hAnsi="Times New Roman"/>
                <w:sz w:val="20"/>
                <w:szCs w:val="20"/>
              </w:rPr>
              <w:t>sveukupno potraživanje</w:t>
            </w:r>
            <w:r w:rsidRPr="0093779B">
              <w:rPr>
                <w:color w:val="000000"/>
              </w:rPr>
              <w:br/>
            </w:r>
            <w:r w:rsidRPr="0093779B">
              <w:rPr>
                <w:rStyle w:val="fontstyle01"/>
                <w:rFonts w:ascii="Times New Roman" w:hAnsi="Times New Roman"/>
                <w:sz w:val="20"/>
                <w:szCs w:val="20"/>
              </w:rPr>
              <w:t>koje ima prema</w:t>
            </w:r>
            <w:r w:rsidRPr="0093779B">
              <w:rPr>
                <w:color w:val="000000"/>
              </w:rPr>
              <w:br/>
            </w:r>
            <w:r w:rsidRPr="0093779B">
              <w:rPr>
                <w:rStyle w:val="fontstyle01"/>
                <w:rFonts w:ascii="Times New Roman" w:hAnsi="Times New Roman"/>
                <w:sz w:val="20"/>
                <w:szCs w:val="20"/>
              </w:rPr>
              <w:t>stečajnom dužniku u</w:t>
            </w:r>
            <w:r w:rsidRPr="0093779B">
              <w:rPr>
                <w:color w:val="000000"/>
              </w:rPr>
              <w:br/>
            </w:r>
            <w:r w:rsidRPr="0093779B">
              <w:rPr>
                <w:rStyle w:val="fontstyle01"/>
                <w:rFonts w:ascii="Times New Roman" w:hAnsi="Times New Roman"/>
                <w:sz w:val="20"/>
                <w:szCs w:val="20"/>
              </w:rPr>
              <w:t>iznosu od kn 13.929,58</w:t>
            </w:r>
          </w:p>
          <w:p w:rsidRPr="0093779B" w:rsidR="0093779B" w:rsidP="0093779B" w:rsidRDefault="0093779B"/>
          <w:p w:rsidRPr="0093779B" w:rsidR="00D24854" w:rsidP="00D24854" w:rsidRDefault="00D24854"/>
          <w:p w:rsidRPr="0093779B" w:rsidR="00D24854" w:rsidP="00CF01DC" w:rsidRDefault="00D24854">
            <w:pPr>
              <w:rPr>
                <w:rStyle w:val="fontstyle01"/>
                <w:rFonts w:ascii="Times New Roman" w:hAnsi="Times New Roman"/>
                <w:sz w:val="20"/>
                <w:szCs w:val="20"/>
              </w:rPr>
            </w:pPr>
          </w:p>
        </w:tc>
        <w:tc>
          <w:tcPr>
            <w:tcW w:w="708" w:type="dxa"/>
            <w:tcBorders>
              <w:top w:val="single" w:color="auto" w:sz="4" w:space="0"/>
              <w:left w:val="single" w:color="auto" w:sz="4" w:space="0"/>
              <w:bottom w:val="single" w:color="auto" w:sz="4" w:space="0"/>
              <w:right w:val="single" w:color="auto" w:sz="4" w:space="0"/>
            </w:tcBorders>
            <w:vAlign w:val="center"/>
          </w:tcPr>
          <w:p w:rsidRPr="0093779B" w:rsidR="0093779B" w:rsidP="0093779B" w:rsidRDefault="0093779B">
            <w:r w:rsidRPr="0093779B">
              <w:rPr>
                <w:rStyle w:val="fontstyle01"/>
                <w:rFonts w:ascii="Times New Roman" w:hAnsi="Times New Roman"/>
                <w:sz w:val="20"/>
                <w:szCs w:val="20"/>
              </w:rPr>
              <w:lastRenderedPageBreak/>
              <w:t>13.929,58</w:t>
            </w:r>
          </w:p>
          <w:p w:rsidRPr="0093779B" w:rsidR="00D24854" w:rsidP="00CF01DC" w:rsidRDefault="00D24854">
            <w:pPr>
              <w:rPr>
                <w:rStyle w:val="fontstyle01"/>
                <w:rFonts w:ascii="Times New Roman" w:hAnsi="Times New Roman"/>
                <w:sz w:val="20"/>
                <w:szCs w:val="20"/>
              </w:rPr>
            </w:pPr>
          </w:p>
        </w:tc>
        <w:tc>
          <w:tcPr>
            <w:tcW w:w="1560" w:type="dxa"/>
            <w:tcBorders>
              <w:top w:val="single" w:color="auto" w:sz="4" w:space="0"/>
              <w:left w:val="single" w:color="auto" w:sz="4" w:space="0"/>
              <w:bottom w:val="single" w:color="auto" w:sz="4" w:space="0"/>
              <w:right w:val="single" w:color="auto" w:sz="4" w:space="0"/>
            </w:tcBorders>
            <w:vAlign w:val="center"/>
          </w:tcPr>
          <w:p w:rsidRPr="0093779B" w:rsidR="0093779B" w:rsidP="00D24854" w:rsidRDefault="00D24854">
            <w:r w:rsidRPr="0093779B">
              <w:rPr>
                <w:rStyle w:val="fontstyle01"/>
                <w:rFonts w:ascii="Times New Roman" w:hAnsi="Times New Roman"/>
                <w:sz w:val="20"/>
                <w:szCs w:val="20"/>
              </w:rPr>
              <w:t>l. Potraživanje</w:t>
            </w:r>
            <w:r w:rsidRPr="0093779B">
              <w:rPr>
                <w:color w:val="000000"/>
              </w:rPr>
              <w:br/>
            </w:r>
            <w:r w:rsidRPr="0093779B">
              <w:rPr>
                <w:rStyle w:val="fontstyle01"/>
                <w:rFonts w:ascii="Times New Roman" w:hAnsi="Times New Roman"/>
                <w:sz w:val="20"/>
                <w:szCs w:val="20"/>
              </w:rPr>
              <w:t>stečajnog</w:t>
            </w:r>
            <w:r w:rsidRPr="0093779B">
              <w:rPr>
                <w:color w:val="000000"/>
              </w:rPr>
              <w:br/>
            </w:r>
            <w:r w:rsidRPr="0093779B">
              <w:rPr>
                <w:rStyle w:val="fontstyle01"/>
                <w:rFonts w:ascii="Times New Roman" w:hAnsi="Times New Roman"/>
                <w:sz w:val="20"/>
                <w:szCs w:val="20"/>
              </w:rPr>
              <w:t>vjerovnika u iznosu</w:t>
            </w:r>
            <w:r w:rsidRPr="0093779B">
              <w:rPr>
                <w:color w:val="000000"/>
              </w:rPr>
              <w:br/>
            </w:r>
            <w:r w:rsidRPr="0093779B">
              <w:rPr>
                <w:rStyle w:val="fontstyle01"/>
                <w:rFonts w:ascii="Times New Roman" w:hAnsi="Times New Roman"/>
                <w:sz w:val="20"/>
                <w:szCs w:val="20"/>
              </w:rPr>
              <w:t>od kn 11.086,75</w:t>
            </w:r>
            <w:r w:rsidRPr="0093779B">
              <w:rPr>
                <w:color w:val="000000"/>
              </w:rPr>
              <w:br/>
            </w:r>
            <w:r w:rsidRPr="0093779B">
              <w:rPr>
                <w:rStyle w:val="fontstyle01"/>
                <w:rFonts w:ascii="Times New Roman" w:hAnsi="Times New Roman"/>
                <w:sz w:val="20"/>
                <w:szCs w:val="20"/>
              </w:rPr>
              <w:t>zajedno s</w:t>
            </w:r>
            <w:r w:rsidRPr="0093779B">
              <w:rPr>
                <w:color w:val="000000"/>
              </w:rPr>
              <w:br/>
            </w:r>
            <w:r w:rsidRPr="0093779B">
              <w:rPr>
                <w:rStyle w:val="fontstyle01"/>
                <w:rFonts w:ascii="Times New Roman" w:hAnsi="Times New Roman"/>
                <w:sz w:val="20"/>
                <w:szCs w:val="20"/>
              </w:rPr>
              <w:t>pripadajućim</w:t>
            </w:r>
            <w:r w:rsidRPr="0093779B">
              <w:rPr>
                <w:color w:val="000000"/>
              </w:rPr>
              <w:br/>
            </w:r>
            <w:r w:rsidRPr="0093779B">
              <w:rPr>
                <w:rStyle w:val="fontstyle01"/>
                <w:rFonts w:ascii="Times New Roman" w:hAnsi="Times New Roman"/>
                <w:sz w:val="20"/>
                <w:szCs w:val="20"/>
              </w:rPr>
              <w:t>kamatama i</w:t>
            </w:r>
            <w:r w:rsidRPr="0093779B">
              <w:rPr>
                <w:color w:val="000000"/>
              </w:rPr>
              <w:br/>
            </w:r>
            <w:r w:rsidRPr="0093779B">
              <w:rPr>
                <w:rStyle w:val="fontstyle01"/>
                <w:rFonts w:ascii="Times New Roman" w:hAnsi="Times New Roman"/>
                <w:sz w:val="20"/>
                <w:szCs w:val="20"/>
              </w:rPr>
              <w:t>troškom temelji se</w:t>
            </w:r>
            <w:r w:rsidRPr="0093779B">
              <w:rPr>
                <w:color w:val="000000"/>
              </w:rPr>
              <w:br/>
            </w:r>
            <w:r w:rsidRPr="0093779B">
              <w:rPr>
                <w:rStyle w:val="fontstyle01"/>
                <w:rFonts w:ascii="Times New Roman" w:hAnsi="Times New Roman"/>
                <w:sz w:val="20"/>
                <w:szCs w:val="20"/>
              </w:rPr>
              <w:t>na pravomoćnom i</w:t>
            </w:r>
            <w:r w:rsidRPr="0093779B">
              <w:rPr>
                <w:color w:val="000000"/>
              </w:rPr>
              <w:br/>
            </w:r>
            <w:r w:rsidRPr="0093779B">
              <w:rPr>
                <w:rStyle w:val="fontstyle01"/>
                <w:rFonts w:ascii="Times New Roman" w:hAnsi="Times New Roman"/>
                <w:sz w:val="20"/>
                <w:szCs w:val="20"/>
              </w:rPr>
              <w:t>ovršnom rješenju o</w:t>
            </w:r>
            <w:r w:rsidRPr="0093779B">
              <w:rPr>
                <w:color w:val="000000"/>
              </w:rPr>
              <w:br/>
            </w:r>
            <w:r w:rsidRPr="0093779B">
              <w:rPr>
                <w:rStyle w:val="fontstyle01"/>
                <w:rFonts w:ascii="Times New Roman" w:hAnsi="Times New Roman"/>
                <w:sz w:val="20"/>
                <w:szCs w:val="20"/>
              </w:rPr>
              <w:t>ovrsi Javnog</w:t>
            </w:r>
            <w:r w:rsidRPr="0093779B">
              <w:rPr>
                <w:color w:val="000000"/>
              </w:rPr>
              <w:br/>
            </w:r>
            <w:r w:rsidRPr="0093779B">
              <w:rPr>
                <w:rStyle w:val="fontstyle01"/>
                <w:rFonts w:ascii="Times New Roman" w:hAnsi="Times New Roman"/>
                <w:sz w:val="20"/>
                <w:szCs w:val="20"/>
              </w:rPr>
              <w:t>bilježnika Anite</w:t>
            </w:r>
            <w:r w:rsidRPr="0093779B">
              <w:rPr>
                <w:color w:val="000000"/>
              </w:rPr>
              <w:br/>
            </w:r>
            <w:r w:rsidRPr="0093779B">
              <w:rPr>
                <w:rStyle w:val="fontstyle01"/>
                <w:rFonts w:ascii="Times New Roman" w:hAnsi="Times New Roman"/>
                <w:sz w:val="20"/>
                <w:szCs w:val="20"/>
              </w:rPr>
              <w:t>Škurjanec iz</w:t>
            </w:r>
            <w:r w:rsidRPr="0093779B">
              <w:rPr>
                <w:color w:val="000000"/>
              </w:rPr>
              <w:br/>
            </w:r>
            <w:r w:rsidRPr="0093779B">
              <w:rPr>
                <w:rStyle w:val="fontstyle01"/>
                <w:rFonts w:ascii="Times New Roman" w:hAnsi="Times New Roman"/>
                <w:sz w:val="20"/>
                <w:szCs w:val="20"/>
              </w:rPr>
              <w:t>Zagreba posl. br.</w:t>
            </w:r>
            <w:r w:rsidRPr="0093779B">
              <w:rPr>
                <w:color w:val="000000"/>
              </w:rPr>
              <w:br/>
            </w:r>
            <w:r w:rsidRPr="0093779B">
              <w:rPr>
                <w:rStyle w:val="fontstyle01"/>
                <w:rFonts w:ascii="Times New Roman" w:hAnsi="Times New Roman"/>
                <w:sz w:val="20"/>
                <w:szCs w:val="20"/>
              </w:rPr>
              <w:t>Ovrv-2977/18</w:t>
            </w:r>
          </w:p>
          <w:p w:rsidRPr="0093779B" w:rsidR="0093779B" w:rsidP="0093779B" w:rsidRDefault="0093779B">
            <w:r w:rsidRPr="0093779B">
              <w:rPr>
                <w:rStyle w:val="fontstyle01"/>
                <w:rFonts w:ascii="Times New Roman" w:hAnsi="Times New Roman"/>
                <w:sz w:val="20"/>
                <w:szCs w:val="20"/>
              </w:rPr>
              <w:t>Dokaz: cit. rješenje</w:t>
            </w:r>
            <w:r w:rsidRPr="0093779B">
              <w:rPr>
                <w:color w:val="000000"/>
              </w:rPr>
              <w:br/>
            </w:r>
            <w:r w:rsidRPr="0093779B">
              <w:rPr>
                <w:rStyle w:val="fontstyle01"/>
                <w:rFonts w:ascii="Times New Roman" w:hAnsi="Times New Roman"/>
                <w:sz w:val="20"/>
                <w:szCs w:val="20"/>
              </w:rPr>
              <w:t>o ovrsi s potvrdom</w:t>
            </w:r>
            <w:r w:rsidRPr="0093779B">
              <w:rPr>
                <w:color w:val="000000"/>
              </w:rPr>
              <w:br/>
            </w:r>
            <w:r w:rsidRPr="0093779B">
              <w:rPr>
                <w:rStyle w:val="fontstyle01"/>
                <w:rFonts w:ascii="Times New Roman" w:hAnsi="Times New Roman"/>
                <w:sz w:val="20"/>
                <w:szCs w:val="20"/>
              </w:rPr>
              <w:t>pravomoćnosti i</w:t>
            </w:r>
            <w:r w:rsidRPr="0093779B">
              <w:rPr>
                <w:color w:val="000000"/>
              </w:rPr>
              <w:br/>
            </w:r>
            <w:r w:rsidRPr="0093779B">
              <w:rPr>
                <w:rStyle w:val="fontstyle01"/>
                <w:rFonts w:ascii="Times New Roman" w:hAnsi="Times New Roman"/>
                <w:sz w:val="20"/>
                <w:szCs w:val="20"/>
              </w:rPr>
              <w:t>ovršnosti</w:t>
            </w:r>
            <w:r w:rsidRPr="0093779B">
              <w:rPr>
                <w:color w:val="000000"/>
              </w:rPr>
              <w:br/>
            </w:r>
            <w:r w:rsidRPr="0093779B">
              <w:rPr>
                <w:rStyle w:val="fontstyle01"/>
                <w:rFonts w:ascii="Times New Roman" w:hAnsi="Times New Roman"/>
                <w:sz w:val="20"/>
                <w:szCs w:val="20"/>
              </w:rPr>
              <w:t>III. Temeljem</w:t>
            </w:r>
            <w:r w:rsidRPr="0093779B">
              <w:rPr>
                <w:color w:val="000000"/>
              </w:rPr>
              <w:br/>
            </w:r>
            <w:r w:rsidRPr="0093779B">
              <w:rPr>
                <w:rStyle w:val="fontstyle01"/>
                <w:rFonts w:ascii="Times New Roman" w:hAnsi="Times New Roman"/>
                <w:sz w:val="20"/>
                <w:szCs w:val="20"/>
              </w:rPr>
              <w:t>cit. rješenja o ovrsi</w:t>
            </w:r>
            <w:r w:rsidRPr="0093779B">
              <w:rPr>
                <w:color w:val="000000"/>
              </w:rPr>
              <w:br/>
            </w:r>
            <w:r w:rsidRPr="0093779B">
              <w:rPr>
                <w:rStyle w:val="fontstyle01"/>
                <w:rFonts w:ascii="Times New Roman" w:hAnsi="Times New Roman"/>
                <w:sz w:val="20"/>
                <w:szCs w:val="20"/>
              </w:rPr>
              <w:t>stečajni dužnik</w:t>
            </w:r>
            <w:r w:rsidRPr="0093779B">
              <w:rPr>
                <w:color w:val="000000"/>
              </w:rPr>
              <w:br/>
            </w:r>
            <w:r w:rsidRPr="0093779B">
              <w:rPr>
                <w:rStyle w:val="fontstyle01"/>
                <w:rFonts w:ascii="Times New Roman" w:hAnsi="Times New Roman"/>
                <w:sz w:val="20"/>
                <w:szCs w:val="20"/>
              </w:rPr>
              <w:t>duguje stečajnom</w:t>
            </w:r>
            <w:r w:rsidRPr="0093779B">
              <w:rPr>
                <w:color w:val="000000"/>
              </w:rPr>
              <w:br/>
            </w:r>
            <w:r w:rsidRPr="0093779B">
              <w:rPr>
                <w:rStyle w:val="fontstyle01"/>
                <w:rFonts w:ascii="Times New Roman" w:hAnsi="Times New Roman"/>
                <w:sz w:val="20"/>
                <w:szCs w:val="20"/>
              </w:rPr>
              <w:t>vjerovniku na ime</w:t>
            </w:r>
            <w:r w:rsidRPr="0093779B">
              <w:rPr>
                <w:color w:val="000000"/>
              </w:rPr>
              <w:br/>
            </w:r>
            <w:r w:rsidRPr="0093779B">
              <w:rPr>
                <w:rStyle w:val="fontstyle01"/>
                <w:rFonts w:ascii="Times New Roman" w:hAnsi="Times New Roman"/>
                <w:sz w:val="20"/>
                <w:szCs w:val="20"/>
              </w:rPr>
              <w:lastRenderedPageBreak/>
              <w:t>glavnice iznos od</w:t>
            </w:r>
            <w:r w:rsidRPr="0093779B">
              <w:rPr>
                <w:color w:val="000000"/>
              </w:rPr>
              <w:br/>
            </w:r>
            <w:r w:rsidRPr="0093779B">
              <w:rPr>
                <w:rStyle w:val="fontstyle01"/>
                <w:rFonts w:ascii="Times New Roman" w:hAnsi="Times New Roman"/>
                <w:sz w:val="20"/>
                <w:szCs w:val="20"/>
              </w:rPr>
              <w:t>kn 11.086,75</w:t>
            </w:r>
            <w:r w:rsidRPr="0093779B">
              <w:rPr>
                <w:color w:val="000000"/>
              </w:rPr>
              <w:br/>
            </w:r>
            <w:r w:rsidRPr="0093779B">
              <w:rPr>
                <w:rStyle w:val="fontstyle01"/>
                <w:rFonts w:ascii="Times New Roman" w:hAnsi="Times New Roman"/>
                <w:sz w:val="20"/>
                <w:szCs w:val="20"/>
              </w:rPr>
              <w:t>zajedno s</w:t>
            </w:r>
            <w:r w:rsidRPr="0093779B">
              <w:rPr>
                <w:color w:val="000000"/>
              </w:rPr>
              <w:br/>
            </w:r>
            <w:r w:rsidRPr="0093779B">
              <w:rPr>
                <w:rStyle w:val="fontstyle01"/>
                <w:rFonts w:ascii="Times New Roman" w:hAnsi="Times New Roman"/>
                <w:sz w:val="20"/>
                <w:szCs w:val="20"/>
              </w:rPr>
              <w:t>pripadajućim</w:t>
            </w:r>
            <w:r w:rsidRPr="0093779B">
              <w:rPr>
                <w:color w:val="000000"/>
              </w:rPr>
              <w:br/>
            </w:r>
            <w:r w:rsidRPr="0093779B">
              <w:rPr>
                <w:rStyle w:val="fontstyle01"/>
                <w:rFonts w:ascii="Times New Roman" w:hAnsi="Times New Roman"/>
                <w:sz w:val="20"/>
                <w:szCs w:val="20"/>
              </w:rPr>
              <w:t>zakonskim</w:t>
            </w:r>
            <w:r w:rsidRPr="0093779B">
              <w:rPr>
                <w:color w:val="000000"/>
              </w:rPr>
              <w:br/>
            </w:r>
            <w:r w:rsidRPr="0093779B">
              <w:rPr>
                <w:rStyle w:val="fontstyle01"/>
                <w:rFonts w:ascii="Times New Roman" w:hAnsi="Times New Roman"/>
                <w:sz w:val="20"/>
                <w:szCs w:val="20"/>
              </w:rPr>
              <w:t>zateznim</w:t>
            </w:r>
            <w:r w:rsidRPr="0093779B">
              <w:rPr>
                <w:color w:val="000000"/>
              </w:rPr>
              <w:br/>
            </w:r>
            <w:r w:rsidRPr="0093779B">
              <w:rPr>
                <w:rStyle w:val="fontstyle01"/>
                <w:rFonts w:ascii="Times New Roman" w:hAnsi="Times New Roman"/>
                <w:sz w:val="20"/>
                <w:szCs w:val="20"/>
              </w:rPr>
              <w:t>kamatama i</w:t>
            </w:r>
            <w:r w:rsidRPr="0093779B">
              <w:rPr>
                <w:color w:val="000000"/>
              </w:rPr>
              <w:br/>
            </w:r>
            <w:r w:rsidRPr="0093779B">
              <w:rPr>
                <w:rStyle w:val="fontstyle01"/>
                <w:rFonts w:ascii="Times New Roman" w:hAnsi="Times New Roman"/>
                <w:sz w:val="20"/>
                <w:szCs w:val="20"/>
              </w:rPr>
              <w:t>troškom priznatim</w:t>
            </w:r>
            <w:r w:rsidRPr="0093779B">
              <w:rPr>
                <w:color w:val="000000"/>
              </w:rPr>
              <w:br/>
            </w:r>
            <w:r w:rsidRPr="0093779B">
              <w:rPr>
                <w:rStyle w:val="fontstyle01"/>
                <w:rFonts w:ascii="Times New Roman" w:hAnsi="Times New Roman"/>
                <w:sz w:val="20"/>
                <w:szCs w:val="20"/>
              </w:rPr>
              <w:t>rješenjem o ovrsi u</w:t>
            </w:r>
            <w:r w:rsidRPr="0093779B">
              <w:rPr>
                <w:color w:val="000000"/>
              </w:rPr>
              <w:br/>
            </w:r>
            <w:r w:rsidRPr="0093779B">
              <w:rPr>
                <w:rStyle w:val="fontstyle01"/>
                <w:rFonts w:ascii="Times New Roman" w:hAnsi="Times New Roman"/>
                <w:sz w:val="20"/>
                <w:szCs w:val="20"/>
              </w:rPr>
              <w:t>iznosu od kn</w:t>
            </w:r>
            <w:r w:rsidRPr="0093779B">
              <w:rPr>
                <w:color w:val="000000"/>
              </w:rPr>
              <w:br/>
            </w:r>
            <w:r w:rsidRPr="0093779B">
              <w:rPr>
                <w:rStyle w:val="fontstyle01"/>
                <w:rFonts w:ascii="Times New Roman" w:hAnsi="Times New Roman"/>
                <w:sz w:val="20"/>
                <w:szCs w:val="20"/>
              </w:rPr>
              <w:t>1.680,75.</w:t>
            </w:r>
            <w:r w:rsidRPr="0093779B">
              <w:rPr>
                <w:color w:val="000000"/>
              </w:rPr>
              <w:br/>
            </w:r>
            <w:r w:rsidRPr="0093779B">
              <w:rPr>
                <w:rStyle w:val="fontstyle01"/>
                <w:rFonts w:ascii="Times New Roman" w:hAnsi="Times New Roman"/>
                <w:sz w:val="20"/>
                <w:szCs w:val="20"/>
              </w:rPr>
              <w:t>Zakonske zatezne</w:t>
            </w:r>
            <w:r w:rsidRPr="0093779B">
              <w:rPr>
                <w:color w:val="000000"/>
              </w:rPr>
              <w:br/>
            </w:r>
            <w:r w:rsidRPr="0093779B">
              <w:rPr>
                <w:rStyle w:val="fontstyle01"/>
                <w:rFonts w:ascii="Times New Roman" w:hAnsi="Times New Roman"/>
                <w:sz w:val="20"/>
                <w:szCs w:val="20"/>
              </w:rPr>
              <w:t>kamate obračunate</w:t>
            </w:r>
            <w:r w:rsidRPr="0093779B">
              <w:rPr>
                <w:color w:val="000000"/>
              </w:rPr>
              <w:br/>
            </w:r>
            <w:r w:rsidRPr="0093779B">
              <w:rPr>
                <w:rStyle w:val="fontstyle01"/>
                <w:rFonts w:ascii="Times New Roman" w:hAnsi="Times New Roman"/>
                <w:sz w:val="20"/>
                <w:szCs w:val="20"/>
              </w:rPr>
              <w:t>na iznos od kn</w:t>
            </w:r>
            <w:r w:rsidRPr="0093779B">
              <w:rPr>
                <w:color w:val="000000"/>
              </w:rPr>
              <w:br/>
            </w:r>
            <w:r w:rsidRPr="0093779B">
              <w:rPr>
                <w:rStyle w:val="fontstyle01"/>
                <w:rFonts w:ascii="Times New Roman" w:hAnsi="Times New Roman"/>
                <w:sz w:val="20"/>
                <w:szCs w:val="20"/>
              </w:rPr>
              <w:t>11.086,75 od dana</w:t>
            </w:r>
            <w:r w:rsidRPr="0093779B">
              <w:rPr>
                <w:color w:val="000000"/>
              </w:rPr>
              <w:br/>
            </w:r>
            <w:r w:rsidRPr="0093779B">
              <w:rPr>
                <w:rStyle w:val="fontstyle01"/>
                <w:rFonts w:ascii="Times New Roman" w:hAnsi="Times New Roman"/>
                <w:sz w:val="20"/>
                <w:szCs w:val="20"/>
              </w:rPr>
              <w:t>15.08.2018. pa do</w:t>
            </w:r>
            <w:r w:rsidRPr="0093779B">
              <w:rPr>
                <w:color w:val="000000"/>
              </w:rPr>
              <w:br/>
            </w:r>
            <w:r w:rsidRPr="0093779B">
              <w:rPr>
                <w:rStyle w:val="fontstyle01"/>
                <w:rFonts w:ascii="Times New Roman" w:hAnsi="Times New Roman"/>
                <w:sz w:val="20"/>
                <w:szCs w:val="20"/>
              </w:rPr>
              <w:t>dana otvaranja</w:t>
            </w:r>
            <w:r w:rsidRPr="0093779B">
              <w:rPr>
                <w:color w:val="000000"/>
              </w:rPr>
              <w:br/>
            </w:r>
            <w:r w:rsidRPr="0093779B">
              <w:rPr>
                <w:rStyle w:val="fontstyle01"/>
                <w:rFonts w:ascii="Times New Roman" w:hAnsi="Times New Roman"/>
                <w:sz w:val="20"/>
                <w:szCs w:val="20"/>
              </w:rPr>
              <w:t>stečajnog postupka,</w:t>
            </w:r>
            <w:r w:rsidRPr="0093779B">
              <w:rPr>
                <w:color w:val="000000"/>
              </w:rPr>
              <w:br/>
            </w:r>
            <w:r w:rsidRPr="0093779B">
              <w:rPr>
                <w:rStyle w:val="fontstyle01"/>
                <w:rFonts w:ascii="Times New Roman" w:hAnsi="Times New Roman"/>
                <w:sz w:val="20"/>
                <w:szCs w:val="20"/>
              </w:rPr>
              <w:t>04.11.2019. iznose</w:t>
            </w:r>
            <w:r w:rsidRPr="0093779B">
              <w:rPr>
                <w:color w:val="000000"/>
              </w:rPr>
              <w:br/>
            </w:r>
            <w:r w:rsidRPr="0093779B">
              <w:rPr>
                <w:rStyle w:val="fontstyle01"/>
                <w:rFonts w:ascii="Times New Roman" w:hAnsi="Times New Roman"/>
                <w:sz w:val="20"/>
                <w:szCs w:val="20"/>
              </w:rPr>
              <w:t>kn</w:t>
            </w:r>
            <w:r w:rsidRPr="0093779B">
              <w:rPr>
                <w:color w:val="000000"/>
              </w:rPr>
              <w:br/>
            </w:r>
            <w:r w:rsidRPr="0093779B">
              <w:rPr>
                <w:rStyle w:val="fontstyle01"/>
                <w:rFonts w:ascii="Times New Roman" w:hAnsi="Times New Roman"/>
                <w:sz w:val="20"/>
                <w:szCs w:val="20"/>
              </w:rPr>
              <w:t>1.162,08.</w:t>
            </w:r>
            <w:r w:rsidRPr="0093779B">
              <w:rPr>
                <w:color w:val="000000"/>
              </w:rPr>
              <w:br/>
            </w:r>
            <w:r w:rsidRPr="0093779B">
              <w:rPr>
                <w:rStyle w:val="fontstyle01"/>
                <w:rFonts w:ascii="Times New Roman" w:hAnsi="Times New Roman"/>
                <w:sz w:val="20"/>
                <w:szCs w:val="20"/>
              </w:rPr>
              <w:t>Dokaz:</w:t>
            </w:r>
          </w:p>
          <w:p w:rsidRPr="0093779B" w:rsidR="0093779B" w:rsidP="0093779B" w:rsidRDefault="0093779B">
            <w:r w:rsidRPr="0093779B">
              <w:rPr>
                <w:rStyle w:val="fontstyle01"/>
                <w:rFonts w:ascii="Times New Roman" w:hAnsi="Times New Roman"/>
                <w:sz w:val="20"/>
                <w:szCs w:val="20"/>
              </w:rPr>
              <w:t>specifikacija</w:t>
            </w:r>
            <w:r w:rsidRPr="0093779B">
              <w:rPr>
                <w:color w:val="000000"/>
              </w:rPr>
              <w:br/>
            </w:r>
            <w:r w:rsidRPr="0093779B">
              <w:rPr>
                <w:rStyle w:val="fontstyle01"/>
                <w:rFonts w:ascii="Times New Roman" w:hAnsi="Times New Roman"/>
                <w:sz w:val="20"/>
                <w:szCs w:val="20"/>
              </w:rPr>
              <w:t>obračuna kamata</w:t>
            </w:r>
            <w:r w:rsidRPr="0093779B">
              <w:rPr>
                <w:color w:val="000000"/>
              </w:rPr>
              <w:br/>
            </w:r>
            <w:r w:rsidRPr="0093779B">
              <w:rPr>
                <w:rStyle w:val="fontstyle01"/>
                <w:rFonts w:ascii="Times New Roman" w:hAnsi="Times New Roman"/>
                <w:sz w:val="20"/>
                <w:szCs w:val="20"/>
              </w:rPr>
              <w:t>IV. Slijedom</w:t>
            </w:r>
            <w:r w:rsidRPr="0093779B">
              <w:rPr>
                <w:color w:val="000000"/>
              </w:rPr>
              <w:br/>
            </w:r>
            <w:r w:rsidRPr="0093779B">
              <w:rPr>
                <w:rStyle w:val="fontstyle01"/>
                <w:rFonts w:ascii="Times New Roman" w:hAnsi="Times New Roman"/>
                <w:sz w:val="20"/>
                <w:szCs w:val="20"/>
              </w:rPr>
              <w:t>navedenog, stečajni</w:t>
            </w:r>
            <w:r w:rsidRPr="0093779B">
              <w:rPr>
                <w:color w:val="000000"/>
              </w:rPr>
              <w:br/>
            </w:r>
            <w:r w:rsidRPr="0093779B">
              <w:rPr>
                <w:rStyle w:val="fontstyle01"/>
                <w:rFonts w:ascii="Times New Roman" w:hAnsi="Times New Roman"/>
                <w:sz w:val="20"/>
                <w:szCs w:val="20"/>
              </w:rPr>
              <w:t>vjerovnik na dan</w:t>
            </w:r>
            <w:r w:rsidRPr="0093779B">
              <w:rPr>
                <w:color w:val="000000"/>
              </w:rPr>
              <w:br/>
            </w:r>
            <w:r w:rsidRPr="0093779B">
              <w:rPr>
                <w:rStyle w:val="fontstyle01"/>
                <w:rFonts w:ascii="Times New Roman" w:hAnsi="Times New Roman"/>
                <w:sz w:val="20"/>
                <w:szCs w:val="20"/>
              </w:rPr>
              <w:t>otvaranja stečajnog</w:t>
            </w:r>
            <w:r w:rsidRPr="0093779B">
              <w:rPr>
                <w:color w:val="000000"/>
              </w:rPr>
              <w:br/>
            </w:r>
            <w:r w:rsidRPr="0093779B">
              <w:rPr>
                <w:rStyle w:val="fontstyle01"/>
                <w:rFonts w:ascii="Times New Roman" w:hAnsi="Times New Roman"/>
                <w:sz w:val="20"/>
                <w:szCs w:val="20"/>
              </w:rPr>
              <w:t>postupka potražuje</w:t>
            </w:r>
            <w:r w:rsidRPr="0093779B">
              <w:rPr>
                <w:color w:val="000000"/>
              </w:rPr>
              <w:br/>
            </w:r>
            <w:r w:rsidRPr="0093779B">
              <w:rPr>
                <w:rStyle w:val="fontstyle01"/>
                <w:rFonts w:ascii="Times New Roman" w:hAnsi="Times New Roman"/>
                <w:sz w:val="20"/>
                <w:szCs w:val="20"/>
              </w:rPr>
              <w:t>iznos od kn</w:t>
            </w:r>
            <w:r w:rsidRPr="0093779B">
              <w:rPr>
                <w:color w:val="000000"/>
              </w:rPr>
              <w:br/>
            </w:r>
            <w:r w:rsidRPr="0093779B">
              <w:rPr>
                <w:rStyle w:val="fontstyle01"/>
                <w:rFonts w:ascii="Times New Roman" w:hAnsi="Times New Roman"/>
                <w:sz w:val="20"/>
                <w:szCs w:val="20"/>
              </w:rPr>
              <w:t>11.086,75 na ime</w:t>
            </w:r>
            <w:r w:rsidRPr="0093779B">
              <w:rPr>
                <w:color w:val="000000"/>
              </w:rPr>
              <w:br/>
            </w:r>
            <w:r w:rsidRPr="0093779B">
              <w:rPr>
                <w:rStyle w:val="fontstyle01"/>
                <w:rFonts w:ascii="Times New Roman" w:hAnsi="Times New Roman"/>
                <w:sz w:val="20"/>
                <w:szCs w:val="20"/>
              </w:rPr>
              <w:t>glavnog</w:t>
            </w:r>
            <w:r w:rsidRPr="0093779B">
              <w:rPr>
                <w:color w:val="000000"/>
              </w:rPr>
              <w:br/>
            </w:r>
            <w:r w:rsidRPr="0093779B">
              <w:rPr>
                <w:rStyle w:val="fontstyle01"/>
                <w:rFonts w:ascii="Times New Roman" w:hAnsi="Times New Roman"/>
                <w:sz w:val="20"/>
                <w:szCs w:val="20"/>
              </w:rPr>
              <w:t>potraživanja, iznos</w:t>
            </w:r>
            <w:r w:rsidRPr="0093779B">
              <w:rPr>
                <w:color w:val="000000"/>
              </w:rPr>
              <w:br/>
            </w:r>
            <w:r w:rsidRPr="0093779B">
              <w:rPr>
                <w:rStyle w:val="fontstyle01"/>
                <w:rFonts w:ascii="Times New Roman" w:hAnsi="Times New Roman"/>
                <w:sz w:val="20"/>
                <w:szCs w:val="20"/>
              </w:rPr>
              <w:t>od kn 1.162,08 na</w:t>
            </w:r>
            <w:r w:rsidRPr="0093779B">
              <w:rPr>
                <w:color w:val="000000"/>
              </w:rPr>
              <w:br/>
            </w:r>
            <w:r w:rsidRPr="0093779B">
              <w:rPr>
                <w:rStyle w:val="fontstyle01"/>
                <w:rFonts w:ascii="Times New Roman" w:hAnsi="Times New Roman"/>
                <w:sz w:val="20"/>
                <w:szCs w:val="20"/>
              </w:rPr>
              <w:t>ime dospjelih</w:t>
            </w:r>
            <w:r w:rsidRPr="0093779B">
              <w:rPr>
                <w:color w:val="000000"/>
              </w:rPr>
              <w:br/>
            </w:r>
            <w:r w:rsidRPr="0093779B">
              <w:rPr>
                <w:rStyle w:val="fontstyle01"/>
                <w:rFonts w:ascii="Times New Roman" w:hAnsi="Times New Roman"/>
                <w:sz w:val="20"/>
                <w:szCs w:val="20"/>
              </w:rPr>
              <w:t>zakonskih zateznih</w:t>
            </w:r>
            <w:r w:rsidRPr="0093779B">
              <w:rPr>
                <w:color w:val="000000"/>
              </w:rPr>
              <w:br/>
            </w:r>
            <w:r w:rsidRPr="0093779B">
              <w:rPr>
                <w:rStyle w:val="fontstyle01"/>
                <w:rFonts w:ascii="Times New Roman" w:hAnsi="Times New Roman"/>
                <w:sz w:val="20"/>
                <w:szCs w:val="20"/>
              </w:rPr>
              <w:t>kamata te iznos od</w:t>
            </w:r>
            <w:r w:rsidRPr="0093779B">
              <w:rPr>
                <w:color w:val="000000"/>
              </w:rPr>
              <w:br/>
            </w:r>
            <w:r w:rsidRPr="0093779B">
              <w:rPr>
                <w:rStyle w:val="fontstyle01"/>
                <w:rFonts w:ascii="Times New Roman" w:hAnsi="Times New Roman"/>
                <w:sz w:val="20"/>
                <w:szCs w:val="20"/>
              </w:rPr>
              <w:lastRenderedPageBreak/>
              <w:t>kn 1.680,75 na ime</w:t>
            </w:r>
            <w:r w:rsidRPr="0093779B">
              <w:rPr>
                <w:color w:val="000000"/>
              </w:rPr>
              <w:br/>
            </w:r>
            <w:r w:rsidRPr="0093779B">
              <w:rPr>
                <w:rStyle w:val="fontstyle01"/>
                <w:rFonts w:ascii="Times New Roman" w:hAnsi="Times New Roman"/>
                <w:sz w:val="20"/>
                <w:szCs w:val="20"/>
              </w:rPr>
              <w:t>troška priznatog</w:t>
            </w:r>
            <w:r w:rsidRPr="0093779B">
              <w:rPr>
                <w:color w:val="000000"/>
              </w:rPr>
              <w:br/>
            </w:r>
            <w:r w:rsidRPr="0093779B">
              <w:rPr>
                <w:rStyle w:val="fontstyle01"/>
                <w:rFonts w:ascii="Times New Roman" w:hAnsi="Times New Roman"/>
                <w:sz w:val="20"/>
                <w:szCs w:val="20"/>
              </w:rPr>
              <w:t>pravomoćnim i</w:t>
            </w:r>
            <w:r w:rsidRPr="0093779B">
              <w:rPr>
                <w:color w:val="000000"/>
              </w:rPr>
              <w:br/>
            </w:r>
            <w:r w:rsidRPr="0093779B">
              <w:rPr>
                <w:rStyle w:val="fontstyle01"/>
                <w:rFonts w:ascii="Times New Roman" w:hAnsi="Times New Roman"/>
                <w:sz w:val="20"/>
                <w:szCs w:val="20"/>
              </w:rPr>
              <w:t>ovršnim rješenjem</w:t>
            </w:r>
            <w:r w:rsidRPr="0093779B">
              <w:rPr>
                <w:color w:val="000000"/>
              </w:rPr>
              <w:br/>
            </w:r>
            <w:r w:rsidRPr="0093779B">
              <w:rPr>
                <w:rStyle w:val="fontstyle01"/>
                <w:rFonts w:ascii="Times New Roman" w:hAnsi="Times New Roman"/>
                <w:sz w:val="20"/>
                <w:szCs w:val="20"/>
              </w:rPr>
              <w:t>o ovrsi, te</w:t>
            </w:r>
            <w:r w:rsidRPr="0093779B">
              <w:rPr>
                <w:color w:val="000000"/>
              </w:rPr>
              <w:br/>
            </w:r>
            <w:r w:rsidRPr="0093779B">
              <w:rPr>
                <w:rStyle w:val="fontstyle01"/>
                <w:rFonts w:ascii="Times New Roman" w:hAnsi="Times New Roman"/>
                <w:sz w:val="20"/>
                <w:szCs w:val="20"/>
              </w:rPr>
              <w:t>prijavljuje svoje</w:t>
            </w:r>
            <w:r w:rsidRPr="0093779B">
              <w:rPr>
                <w:color w:val="000000"/>
              </w:rPr>
              <w:br/>
            </w:r>
            <w:r w:rsidRPr="0093779B">
              <w:rPr>
                <w:rStyle w:val="fontstyle01"/>
                <w:rFonts w:ascii="Times New Roman" w:hAnsi="Times New Roman"/>
                <w:sz w:val="20"/>
                <w:szCs w:val="20"/>
              </w:rPr>
              <w:t>sveukupno</w:t>
            </w:r>
            <w:r w:rsidRPr="0093779B">
              <w:rPr>
                <w:color w:val="000000"/>
              </w:rPr>
              <w:br/>
            </w:r>
            <w:r w:rsidRPr="0093779B">
              <w:rPr>
                <w:rStyle w:val="fontstyle01"/>
                <w:rFonts w:ascii="Times New Roman" w:hAnsi="Times New Roman"/>
                <w:sz w:val="20"/>
                <w:szCs w:val="20"/>
              </w:rPr>
              <w:t>potraživanje koje</w:t>
            </w:r>
            <w:r w:rsidRPr="0093779B">
              <w:rPr>
                <w:color w:val="000000"/>
              </w:rPr>
              <w:br/>
            </w:r>
            <w:r w:rsidRPr="0093779B">
              <w:rPr>
                <w:rStyle w:val="fontstyle01"/>
                <w:rFonts w:ascii="Times New Roman" w:hAnsi="Times New Roman"/>
                <w:sz w:val="20"/>
                <w:szCs w:val="20"/>
              </w:rPr>
              <w:t>ima prema</w:t>
            </w:r>
            <w:r w:rsidRPr="0093779B">
              <w:rPr>
                <w:color w:val="000000"/>
              </w:rPr>
              <w:br/>
            </w:r>
            <w:r w:rsidRPr="0093779B">
              <w:rPr>
                <w:rStyle w:val="fontstyle01"/>
                <w:rFonts w:ascii="Times New Roman" w:hAnsi="Times New Roman"/>
                <w:sz w:val="20"/>
                <w:szCs w:val="20"/>
              </w:rPr>
              <w:t>stečajnom dužniku</w:t>
            </w:r>
            <w:r w:rsidRPr="0093779B">
              <w:rPr>
                <w:color w:val="000000"/>
              </w:rPr>
              <w:br/>
            </w:r>
            <w:r w:rsidRPr="0093779B">
              <w:rPr>
                <w:rStyle w:val="fontstyle01"/>
                <w:rFonts w:ascii="Times New Roman" w:hAnsi="Times New Roman"/>
                <w:sz w:val="20"/>
                <w:szCs w:val="20"/>
              </w:rPr>
              <w:t>u iznosu od kn</w:t>
            </w:r>
            <w:r w:rsidRPr="0093779B">
              <w:rPr>
                <w:color w:val="000000"/>
              </w:rPr>
              <w:br/>
            </w:r>
            <w:r w:rsidRPr="0093779B">
              <w:rPr>
                <w:rStyle w:val="fontstyle01"/>
                <w:rFonts w:ascii="Times New Roman" w:hAnsi="Times New Roman"/>
                <w:sz w:val="20"/>
                <w:szCs w:val="20"/>
              </w:rPr>
              <w:t>13.929,58.</w:t>
            </w:r>
          </w:p>
          <w:p w:rsidRPr="0093779B" w:rsidR="00D24854" w:rsidP="00D24854" w:rsidRDefault="00D24854"/>
          <w:p w:rsidRPr="0093779B" w:rsidR="00D24854" w:rsidP="00CF01DC" w:rsidRDefault="00D24854">
            <w:pPr>
              <w:rPr>
                <w:rStyle w:val="fontstyle01"/>
                <w:rFonts w:ascii="Times New Roman" w:hAnsi="Times New Roman"/>
                <w:sz w:val="20"/>
                <w:szCs w:val="20"/>
              </w:rPr>
            </w:pPr>
          </w:p>
        </w:tc>
      </w:tr>
    </w:tbl>
    <w:p w:rsidRPr="00DB6541" w:rsidR="00DB6541" w:rsidP="00DB6541" w:rsidRDefault="00DB6541">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67"/>
        <w:gridCol w:w="1129"/>
        <w:gridCol w:w="1316"/>
        <w:gridCol w:w="1007"/>
        <w:gridCol w:w="1016"/>
        <w:gridCol w:w="1889"/>
        <w:gridCol w:w="1016"/>
        <w:gridCol w:w="1880"/>
      </w:tblGrid>
      <w:tr w:rsidRPr="002C4EFF" w:rsidR="00DB6541" w:rsidTr="002C4EFF">
        <w:tc>
          <w:tcPr>
            <w:tcW w:w="0" w:type="auto"/>
            <w:tcBorders>
              <w:top w:val="single" w:color="auto" w:sz="4" w:space="0"/>
              <w:left w:val="single" w:color="auto" w:sz="4" w:space="0"/>
              <w:bottom w:val="single" w:color="auto" w:sz="4" w:space="0"/>
              <w:right w:val="single" w:color="auto" w:sz="4" w:space="0"/>
            </w:tcBorders>
            <w:vAlign w:val="center"/>
            <w:hideMark/>
          </w:tcPr>
          <w:p w:rsidRPr="002C4EFF" w:rsidR="00DB6541" w:rsidP="00DB6541" w:rsidRDefault="00DB6541">
            <w:pPr>
              <w:overflowPunct/>
              <w:autoSpaceDE/>
              <w:autoSpaceDN/>
              <w:adjustRightInd/>
              <w:textAlignment w:val="auto"/>
            </w:pPr>
            <w:r w:rsidRPr="002C4EFF">
              <w:rPr>
                <w:rFonts w:ascii="TimesNewRomanPSMT" w:hAnsi="TimesNewRomanPSMT"/>
                <w:color w:val="000000"/>
              </w:rPr>
              <w:t xml:space="preserve">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C4EFF" w:rsidR="00DB6541" w:rsidP="00DB6541" w:rsidRDefault="00DB6541">
            <w:pPr>
              <w:overflowPunct/>
              <w:autoSpaceDE/>
              <w:autoSpaceDN/>
              <w:adjustRightInd/>
              <w:textAlignment w:val="auto"/>
            </w:pPr>
            <w:r w:rsidRPr="002C4EFF">
              <w:rPr>
                <w:rFonts w:ascii="TimesNewRomanPSMT" w:hAnsi="TimesNewRomanPSMT"/>
                <w:color w:val="000000"/>
              </w:rPr>
              <w:t>HEP ELEKTRA</w:t>
            </w:r>
            <w:r w:rsidRPr="002C4EFF">
              <w:rPr>
                <w:rFonts w:ascii="TimesNewRomanPSMT" w:hAnsi="TimesNewRomanPSMT"/>
                <w:color w:val="000000"/>
              </w:rPr>
              <w:br/>
              <w:t>d.o.o.</w:t>
            </w:r>
          </w:p>
        </w:tc>
        <w:tc>
          <w:tcPr>
            <w:tcW w:w="0" w:type="auto"/>
            <w:tcBorders>
              <w:top w:val="single" w:color="auto" w:sz="4" w:space="0"/>
              <w:left w:val="single" w:color="auto" w:sz="4" w:space="0"/>
              <w:bottom w:val="single" w:color="auto" w:sz="4" w:space="0"/>
              <w:right w:val="single" w:color="auto" w:sz="4" w:space="0"/>
            </w:tcBorders>
            <w:vAlign w:val="center"/>
            <w:hideMark/>
          </w:tcPr>
          <w:p w:rsidRPr="002C4EFF" w:rsidR="00DB6541" w:rsidP="00DB6541" w:rsidRDefault="00DB6541">
            <w:pPr>
              <w:overflowPunct/>
              <w:autoSpaceDE/>
              <w:autoSpaceDN/>
              <w:adjustRightInd/>
              <w:textAlignment w:val="auto"/>
            </w:pPr>
            <w:r w:rsidRPr="002C4EFF">
              <w:rPr>
                <w:rFonts w:ascii="TimesNewRomanPSMT" w:hAnsi="TimesNewRomanPSMT"/>
                <w:color w:val="000000"/>
              </w:rPr>
              <w:t xml:space="preserve">43965974818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C4EFF" w:rsidR="00DB6541" w:rsidP="00DB6541" w:rsidRDefault="00DB6541">
            <w:pPr>
              <w:overflowPunct/>
              <w:autoSpaceDE/>
              <w:autoSpaceDN/>
              <w:adjustRightInd/>
              <w:textAlignment w:val="auto"/>
            </w:pPr>
            <w:r w:rsidRPr="002C4EFF">
              <w:rPr>
                <w:rFonts w:ascii="TimesNewRomanPSMT" w:hAnsi="TimesNewRomanPSMT"/>
                <w:color w:val="000000"/>
              </w:rPr>
              <w:t>Ulica grada</w:t>
            </w:r>
            <w:r w:rsidRPr="002C4EFF">
              <w:rPr>
                <w:rFonts w:ascii="TimesNewRomanPSMT" w:hAnsi="TimesNewRomanPSMT"/>
                <w:color w:val="000000"/>
              </w:rPr>
              <w:br/>
              <w:t>Vukovara 37,</w:t>
            </w:r>
            <w:r w:rsidRPr="002C4EFF">
              <w:rPr>
                <w:rFonts w:ascii="TimesNewRomanPSMT" w:hAnsi="TimesNewRomanPSMT"/>
                <w:color w:val="000000"/>
              </w:rPr>
              <w:br/>
              <w:t>10000 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2C4EFF" w:rsidR="00DB6541" w:rsidP="00DB6541" w:rsidRDefault="00DB6541">
            <w:pPr>
              <w:overflowPunct/>
              <w:autoSpaceDE/>
              <w:autoSpaceDN/>
              <w:adjustRightInd/>
              <w:textAlignment w:val="auto"/>
            </w:pPr>
            <w:r w:rsidRPr="002C4EFF">
              <w:rPr>
                <w:rFonts w:ascii="TimesNewRomanPSMT" w:hAnsi="TimesNewRomanPSMT"/>
                <w:color w:val="000000"/>
              </w:rPr>
              <w:t xml:space="preserve">28.925,91 </w:t>
            </w:r>
          </w:p>
        </w:tc>
        <w:tc>
          <w:tcPr>
            <w:tcW w:w="0" w:type="auto"/>
            <w:tcBorders>
              <w:top w:val="single" w:color="auto" w:sz="4" w:space="0"/>
              <w:left w:val="single" w:color="auto" w:sz="4" w:space="0"/>
              <w:bottom w:val="single" w:color="auto" w:sz="4" w:space="0"/>
              <w:right w:val="single" w:color="auto" w:sz="4" w:space="0"/>
            </w:tcBorders>
            <w:vAlign w:val="center"/>
            <w:hideMark/>
          </w:tcPr>
          <w:p w:rsidR="00DB6541" w:rsidP="00DB6541" w:rsidRDefault="00DB6541">
            <w:pPr>
              <w:overflowPunct/>
              <w:autoSpaceDE/>
              <w:autoSpaceDN/>
              <w:adjustRightInd/>
              <w:textAlignment w:val="auto"/>
              <w:rPr>
                <w:rFonts w:ascii="TimesNewRomanPSMT" w:hAnsi="TimesNewRomanPSMT"/>
                <w:color w:val="000000"/>
                <w:sz w:val="18"/>
                <w:szCs w:val="18"/>
              </w:rPr>
            </w:pPr>
            <w:r w:rsidRPr="002C4EFF">
              <w:rPr>
                <w:rFonts w:ascii="TimesNewRomanPSMT" w:hAnsi="TimesNewRomanPSMT"/>
                <w:color w:val="000000"/>
              </w:rPr>
              <w:t>VJERODOSTOJNA ISPRAVA -</w:t>
            </w:r>
            <w:r w:rsidRPr="002C4EFF">
              <w:rPr>
                <w:rFonts w:ascii="TimesNewRomanPSMT" w:hAnsi="TimesNewRomanPSMT"/>
                <w:color w:val="000000"/>
              </w:rPr>
              <w:br/>
              <w:t>IZVADAK IZ POSLOVNIH</w:t>
            </w:r>
            <w:r w:rsidRPr="002C4EFF">
              <w:rPr>
                <w:rFonts w:ascii="TimesNewRomanPSMT" w:hAnsi="TimesNewRomanPSMT"/>
                <w:color w:val="000000"/>
              </w:rPr>
              <w:br/>
              <w:t>KNJIGA BR. NALOGA:</w:t>
            </w:r>
            <w:r w:rsidRPr="002C4EFF">
              <w:rPr>
                <w:rFonts w:ascii="TimesNewRomanPSMT" w:hAnsi="TimesNewRomanPSMT"/>
                <w:color w:val="000000"/>
              </w:rPr>
              <w:br/>
              <w:t>83001108 od 26.11.2019. ( za</w:t>
            </w:r>
            <w:r w:rsidRPr="002C4EFF">
              <w:rPr>
                <w:rFonts w:ascii="TimesNewRomanPSMT" w:hAnsi="TimesNewRomanPSMT"/>
                <w:color w:val="000000"/>
              </w:rPr>
              <w:br/>
              <w:t>broi ugovornog računa:</w:t>
            </w:r>
            <w:r w:rsidRPr="002C4EFF">
              <w:rPr>
                <w:rFonts w:ascii="TimesNewRomanPSMT" w:hAnsi="TimesNewRomanPSMT"/>
                <w:color w:val="000000"/>
              </w:rPr>
              <w:br/>
              <w:t>2300063398 )</w:t>
            </w:r>
            <w:r w:rsidRPr="002C4EFF">
              <w:rPr>
                <w:rFonts w:ascii="TimesNewRomanPSMT" w:hAnsi="TimesNewRomanPSMT"/>
                <w:color w:val="000000"/>
              </w:rPr>
              <w:br/>
              <w:t>IZVADAK IZ POSLOVNIH</w:t>
            </w:r>
            <w:r w:rsidRPr="002C4EFF">
              <w:rPr>
                <w:rFonts w:ascii="TimesNewRomanPSMT" w:hAnsi="TimesNewRomanPSMT"/>
                <w:color w:val="000000"/>
              </w:rPr>
              <w:br/>
              <w:t>KNJIGA BR. NALOGA:</w:t>
            </w:r>
            <w:r w:rsidRPr="002C4EFF">
              <w:rPr>
                <w:rFonts w:ascii="TimesNewRomanPSMT" w:hAnsi="TimesNewRomanPSMT"/>
                <w:color w:val="000000"/>
              </w:rPr>
              <w:br/>
              <w:t>83001109 od 26.11.2019. za broj</w:t>
            </w:r>
            <w:r w:rsidRPr="002C4EFF">
              <w:rPr>
                <w:rFonts w:ascii="TimesNewRomanPSMT" w:hAnsi="TimesNewRomanPSMT"/>
                <w:color w:val="000000"/>
              </w:rPr>
              <w:br/>
              <w:t>ugovornog računa: 2203103859 )</w:t>
            </w:r>
            <w:r w:rsidRPr="002C4EFF">
              <w:rPr>
                <w:rFonts w:ascii="TimesNewRomanPSMT" w:hAnsi="TimesNewRomanPSMT"/>
                <w:color w:val="000000"/>
              </w:rPr>
              <w:br/>
              <w:t>IZVADAK IZ POSLOVNIH</w:t>
            </w:r>
            <w:r w:rsidRPr="002C4EFF">
              <w:rPr>
                <w:rFonts w:ascii="TimesNewRomanPSMT" w:hAnsi="TimesNewRomanPSMT"/>
                <w:color w:val="000000"/>
              </w:rPr>
              <w:br/>
              <w:t>KNJIGA BR. NALOGA:</w:t>
            </w:r>
            <w:r w:rsidRPr="002C4EFF">
              <w:rPr>
                <w:rFonts w:ascii="TimesNewRomanPSMT" w:hAnsi="TimesNewRomanPSMT"/>
                <w:color w:val="000000"/>
              </w:rPr>
              <w:br/>
              <w:t>83001110 od 26.11.2019. ( za</w:t>
            </w:r>
            <w:r w:rsidRPr="002C4EFF">
              <w:rPr>
                <w:rFonts w:ascii="TimesNewRomanPSMT" w:hAnsi="TimesNewRomanPSMT"/>
                <w:color w:val="000000"/>
              </w:rPr>
              <w:br/>
              <w:t>broj ugovornog računa:</w:t>
            </w:r>
            <w:r w:rsidRPr="002C4EFF">
              <w:rPr>
                <w:rFonts w:ascii="TimesNewRomanPSMT" w:hAnsi="TimesNewRomanPSMT"/>
                <w:color w:val="000000"/>
              </w:rPr>
              <w:br/>
              <w:t>2203103863 ) IZVADAK IZ</w:t>
            </w:r>
            <w:r w:rsidRPr="002C4EFF">
              <w:rPr>
                <w:rFonts w:ascii="TimesNewRomanPSMT" w:hAnsi="TimesNewRomanPSMT"/>
                <w:color w:val="000000"/>
              </w:rPr>
              <w:br/>
              <w:t>POSLOVNIH KNJIGA BR.</w:t>
            </w:r>
            <w:r w:rsidRPr="002C4EFF">
              <w:rPr>
                <w:rFonts w:ascii="TimesNewRomanPSMT" w:hAnsi="TimesNewRomanPSMT"/>
                <w:color w:val="000000"/>
              </w:rPr>
              <w:br/>
              <w:t>NALOGA: 83001121 od</w:t>
            </w:r>
            <w:r w:rsidRPr="002C4EFF">
              <w:rPr>
                <w:rFonts w:ascii="TimesNewRomanPSMT" w:hAnsi="TimesNewRomanPSMT"/>
                <w:color w:val="000000"/>
              </w:rPr>
              <w:br/>
              <w:t>26.11.2019. za broj ugovornog</w:t>
            </w:r>
            <w:r w:rsidRPr="002C4EFF">
              <w:rPr>
                <w:rFonts w:ascii="TimesNewRomanPSMT" w:hAnsi="TimesNewRomanPSMT"/>
                <w:color w:val="000000"/>
              </w:rPr>
              <w:br/>
              <w:t>računa: 2203103864 )</w:t>
            </w:r>
            <w:r w:rsidRPr="002C4EFF">
              <w:rPr>
                <w:rFonts w:ascii="TimesNewRomanPSMT" w:hAnsi="TimesNewRomanPSMT"/>
                <w:color w:val="000000"/>
              </w:rPr>
              <w:br/>
            </w:r>
            <w:r w:rsidRPr="002C4EFF">
              <w:rPr>
                <w:rFonts w:ascii="TimesNewRomanPSMT" w:hAnsi="TimesNewRomanPSMT"/>
                <w:color w:val="000000"/>
              </w:rPr>
              <w:lastRenderedPageBreak/>
              <w:t>IZVADAK IZ POSLOVNIH</w:t>
            </w:r>
            <w:r w:rsidRPr="002C4EFF">
              <w:rPr>
                <w:rFonts w:ascii="TimesNewRomanPSMT" w:hAnsi="TimesNewRomanPSMT"/>
                <w:color w:val="000000"/>
              </w:rPr>
              <w:br/>
              <w:t>KNJIGA BR. NALOGA:</w:t>
            </w:r>
            <w:r w:rsidRPr="002C4EFF">
              <w:rPr>
                <w:rFonts w:ascii="TimesNewRomanPSMT" w:hAnsi="TimesNewRomanPSMT"/>
                <w:color w:val="000000"/>
              </w:rPr>
              <w:br/>
              <w:t>83001122 od 26.11.2019. ( za</w:t>
            </w:r>
            <w:r w:rsidRPr="002C4EFF">
              <w:rPr>
                <w:rFonts w:ascii="TimesNewRomanPSMT" w:hAnsi="TimesNewRomanPSMT"/>
                <w:color w:val="000000"/>
              </w:rPr>
              <w:br/>
              <w:t>broj ugovornog računa:</w:t>
            </w:r>
            <w:r w:rsidRPr="002C4EFF">
              <w:rPr>
                <w:rFonts w:ascii="TimesNewRomanPSMT" w:hAnsi="TimesNewRomanPSMT"/>
                <w:color w:val="000000"/>
              </w:rPr>
              <w:br/>
              <w:t>2203103869 )</w:t>
            </w:r>
            <w:r w:rsidRPr="002C4EFF">
              <w:rPr>
                <w:rFonts w:ascii="TimesNewRomanPSMT" w:hAnsi="TimesNewRomanPSMT"/>
                <w:color w:val="000000"/>
              </w:rPr>
              <w:br/>
              <w:t>IZVADAK IZ POSLOVNIH</w:t>
            </w:r>
            <w:r w:rsidRPr="002C4EFF">
              <w:rPr>
                <w:rFonts w:ascii="TimesNewRomanPSMT" w:hAnsi="TimesNewRomanPSMT"/>
                <w:color w:val="000000"/>
              </w:rPr>
              <w:br/>
              <w:t>KNJIGA BR. NALOGA:</w:t>
            </w:r>
            <w:r w:rsidRPr="002C4EFF">
              <w:rPr>
                <w:rFonts w:ascii="TimesNewRomanPSMT" w:hAnsi="TimesNewRomanPSMT"/>
                <w:color w:val="000000"/>
              </w:rPr>
              <w:br/>
              <w:t>83001123 od 26.11,2019. ( za</w:t>
            </w:r>
            <w:r w:rsidRPr="002C4EFF">
              <w:rPr>
                <w:rFonts w:ascii="TimesNewRomanPSMT" w:hAnsi="TimesNewRomanPSMT"/>
                <w:color w:val="000000"/>
              </w:rPr>
              <w:br/>
              <w:t>broj</w:t>
            </w:r>
            <w:r w:rsidRPr="002C4EFF">
              <w:rPr>
                <w:rFonts w:ascii="TimesNewRomanPSMT" w:hAnsi="TimesNewRomanPSMT"/>
                <w:color w:val="000000"/>
              </w:rPr>
              <w:br/>
              <w:t>ugovornog računa: 2203103870</w:t>
            </w:r>
            <w:r w:rsidRPr="002C4EFF">
              <w:rPr>
                <w:rFonts w:ascii="TimesNewRomanPSMT" w:hAnsi="TimesNewRomanPSMT"/>
                <w:color w:val="000000"/>
              </w:rPr>
              <w:br/>
              <w:t>IZVADAK IZ POSLOVNIH</w:t>
            </w:r>
            <w:r w:rsidRPr="002C4EFF">
              <w:rPr>
                <w:rFonts w:ascii="TimesNewRomanPSMT" w:hAnsi="TimesNewRomanPSMT"/>
                <w:color w:val="000000"/>
              </w:rPr>
              <w:br/>
              <w:t>KNJIGA BR. NALOGA:</w:t>
            </w:r>
            <w:r w:rsidRPr="002C4EFF">
              <w:rPr>
                <w:rFonts w:ascii="TimesNewRomanPSMT" w:hAnsi="TimesNewRomanPSMT"/>
                <w:color w:val="000000"/>
              </w:rPr>
              <w:br/>
              <w:t>83001108 od 26.11.2019. ( za</w:t>
            </w:r>
            <w:r w:rsidRPr="002C4EFF">
              <w:rPr>
                <w:rFonts w:ascii="TimesNewRomanPSMT" w:hAnsi="TimesNewRomanPSMT"/>
                <w:color w:val="000000"/>
              </w:rPr>
              <w:br/>
              <w:t>broj ugovornog računa:</w:t>
            </w:r>
            <w:r w:rsidRPr="002C4EFF">
              <w:rPr>
                <w:rFonts w:ascii="TimesNewRomanPSMT" w:hAnsi="TimesNewRomanPSMT"/>
                <w:color w:val="000000"/>
              </w:rPr>
              <w:br/>
              <w:t>2300063398 )</w:t>
            </w:r>
            <w:r w:rsidRPr="002C4EFF">
              <w:rPr>
                <w:rFonts w:ascii="TimesNewRomanPSMT" w:hAnsi="TimesNewRomanPSMT"/>
                <w:color w:val="000000"/>
              </w:rPr>
              <w:br/>
              <w:t>RAČUN BR. 2300063398-</w:t>
            </w:r>
            <w:r w:rsidRPr="002C4EFF">
              <w:rPr>
                <w:rFonts w:ascii="TimesNewRomanPSMT" w:hAnsi="TimesNewRomanPSMT"/>
                <w:color w:val="000000"/>
              </w:rPr>
              <w:br/>
              <w:t>180420-1 OD 30.04.2018.</w:t>
            </w:r>
            <w:r w:rsidRPr="002C4EFF">
              <w:rPr>
                <w:rFonts w:ascii="TimesNewRomanPSMT" w:hAnsi="TimesNewRomanPSMT"/>
                <w:color w:val="000000"/>
              </w:rPr>
              <w:br/>
              <w:t>RAČUN BR. 2300063398-</w:t>
            </w:r>
            <w:r w:rsidRPr="002C4EFF">
              <w:rPr>
                <w:rFonts w:ascii="TimesNewRomanPSMT" w:hAnsi="TimesNewRomanPSMT"/>
                <w:color w:val="000000"/>
              </w:rPr>
              <w:br/>
              <w:t>180520-8 OD 31.05.2018.</w:t>
            </w:r>
            <w:r w:rsidRPr="002C4EFF">
              <w:rPr>
                <w:rFonts w:ascii="TimesNewRomanPSMT" w:hAnsi="TimesNewRomanPSMT"/>
                <w:color w:val="000000"/>
              </w:rPr>
              <w:br/>
              <w:t>RAČUN BR. 2300063398-</w:t>
            </w:r>
            <w:r w:rsidRPr="00DB6541" w:rsidR="00820ECE">
              <w:rPr>
                <w:rFonts w:ascii="TimesNewRomanPSMT" w:hAnsi="TimesNewRomanPSMT"/>
                <w:color w:val="000000"/>
                <w:sz w:val="18"/>
                <w:szCs w:val="18"/>
              </w:rPr>
              <w:t>180620-4 OD 30.06.2018.</w:t>
            </w:r>
            <w:r w:rsidRPr="00DB6541" w:rsidR="00820ECE">
              <w:rPr>
                <w:rFonts w:ascii="TimesNewRomanPSMT" w:hAnsi="TimesNewRomanPSMT"/>
                <w:color w:val="000000"/>
                <w:sz w:val="18"/>
                <w:szCs w:val="18"/>
              </w:rPr>
              <w:br/>
              <w:t>RAČUN BR. 2300063398-</w:t>
            </w:r>
            <w:r w:rsidRPr="00DB6541" w:rsidR="00820ECE">
              <w:rPr>
                <w:rFonts w:ascii="TimesNewRomanPSMT" w:hAnsi="TimesNewRomanPSMT"/>
                <w:color w:val="000000"/>
                <w:sz w:val="18"/>
                <w:szCs w:val="18"/>
              </w:rPr>
              <w:br/>
              <w:t>180720-0 OD 31.07.2018.</w:t>
            </w:r>
            <w:r w:rsidRPr="00DB6541" w:rsidR="00820ECE">
              <w:rPr>
                <w:rFonts w:ascii="TimesNewRomanPSMT" w:hAnsi="TimesNewRomanPSMT"/>
                <w:color w:val="000000"/>
                <w:sz w:val="18"/>
                <w:szCs w:val="18"/>
              </w:rPr>
              <w:br/>
              <w:t>RAČUN BR. 2300063398-</w:t>
            </w:r>
            <w:r w:rsidRPr="00DB6541" w:rsidR="00820ECE">
              <w:rPr>
                <w:rFonts w:ascii="TimesNewRomanPSMT" w:hAnsi="TimesNewRomanPSMT"/>
                <w:color w:val="000000"/>
                <w:sz w:val="18"/>
                <w:szCs w:val="18"/>
              </w:rPr>
              <w:br/>
              <w:t>181120-8 OD 23.11.2018.</w:t>
            </w:r>
            <w:r w:rsidRPr="00DB6541" w:rsidR="00820ECE">
              <w:rPr>
                <w:rFonts w:ascii="TimesNewRomanPSMT" w:hAnsi="TimesNewRomanPSMT"/>
                <w:color w:val="000000"/>
                <w:sz w:val="18"/>
                <w:szCs w:val="18"/>
              </w:rPr>
              <w:br/>
              <w:t>RAČUN BR. 012300063398-</w:t>
            </w:r>
            <w:r w:rsidRPr="00DB6541" w:rsidR="00820ECE">
              <w:rPr>
                <w:rFonts w:ascii="TimesNewRomanPSMT" w:hAnsi="TimesNewRomanPSMT"/>
                <w:color w:val="000000"/>
                <w:sz w:val="18"/>
                <w:szCs w:val="18"/>
              </w:rPr>
              <w:br/>
              <w:t>191270-5 OD 26.11.2019.</w:t>
            </w:r>
            <w:r w:rsidRPr="00DB6541" w:rsidR="00820ECE">
              <w:rPr>
                <w:rFonts w:ascii="TimesNewRomanPSMT" w:hAnsi="TimesNewRomanPSMT"/>
                <w:color w:val="000000"/>
                <w:sz w:val="18"/>
                <w:szCs w:val="18"/>
              </w:rPr>
              <w:br/>
              <w:t>IZVADAK IZ POSLOVNIH</w:t>
            </w:r>
            <w:r w:rsidRPr="00DB6541" w:rsidR="00820ECE">
              <w:rPr>
                <w:rFonts w:ascii="TimesNewRomanPSMT" w:hAnsi="TimesNewRomanPSMT"/>
                <w:color w:val="000000"/>
                <w:sz w:val="18"/>
                <w:szCs w:val="18"/>
              </w:rPr>
              <w:br/>
              <w:t>KNJIGA BR. NALOGA:</w:t>
            </w:r>
            <w:r w:rsidRPr="00DB6541" w:rsidR="00820ECE">
              <w:rPr>
                <w:rFonts w:ascii="TimesNewRomanPSMT" w:hAnsi="TimesNewRomanPSMT"/>
                <w:color w:val="000000"/>
                <w:sz w:val="18"/>
                <w:szCs w:val="18"/>
              </w:rPr>
              <w:br/>
              <w:t>83001109 od 26.11.2019. ( za</w:t>
            </w:r>
            <w:r w:rsidRPr="00DB6541" w:rsidR="00820ECE">
              <w:rPr>
                <w:rFonts w:ascii="TimesNewRomanPSMT" w:hAnsi="TimesNewRomanPSMT"/>
                <w:color w:val="000000"/>
                <w:sz w:val="18"/>
                <w:szCs w:val="18"/>
              </w:rPr>
              <w:br/>
              <w:t>broj ugovornog računa:</w:t>
            </w:r>
            <w:r w:rsidRPr="00DB6541" w:rsidR="00820ECE">
              <w:rPr>
                <w:rFonts w:ascii="TimesNewRomanPSMT" w:hAnsi="TimesNewRomanPSMT"/>
                <w:color w:val="000000"/>
                <w:sz w:val="18"/>
                <w:szCs w:val="18"/>
              </w:rPr>
              <w:br/>
            </w:r>
            <w:r w:rsidRPr="00DB6541" w:rsidR="00820ECE">
              <w:rPr>
                <w:rFonts w:ascii="TimesNewRomanPSMT" w:hAnsi="TimesNewRomanPSMT"/>
                <w:color w:val="000000"/>
                <w:sz w:val="18"/>
                <w:szCs w:val="18"/>
              </w:rPr>
              <w:lastRenderedPageBreak/>
              <w:t>2203103859 )</w:t>
            </w:r>
            <w:r w:rsidRPr="00DB6541" w:rsidR="00820ECE">
              <w:rPr>
                <w:rFonts w:ascii="TimesNewRomanPSMT" w:hAnsi="TimesNewRomanPSMT"/>
                <w:color w:val="000000"/>
                <w:sz w:val="18"/>
                <w:szCs w:val="18"/>
              </w:rPr>
              <w:br/>
            </w:r>
            <w:r w:rsidRPr="00DB6541" w:rsidR="005F25B5">
              <w:rPr>
                <w:rFonts w:ascii="TimesNewRomanPSMT" w:hAnsi="TimesNewRomanPSMT"/>
                <w:color w:val="000000"/>
                <w:sz w:val="18"/>
                <w:szCs w:val="18"/>
              </w:rPr>
              <w:t>RAČUN BR. 2203103864-</w:t>
            </w:r>
            <w:r w:rsidRPr="00DB6541" w:rsidR="005F25B5">
              <w:rPr>
                <w:rFonts w:ascii="TimesNewRomanPSMT" w:hAnsi="TimesNewRomanPSMT"/>
                <w:color w:val="000000"/>
                <w:sz w:val="18"/>
                <w:szCs w:val="18"/>
              </w:rPr>
              <w:br/>
              <w:t>190321-6 OD 31.03.2019.</w:t>
            </w:r>
            <w:r w:rsidRPr="00DB6541" w:rsidR="005F25B5">
              <w:rPr>
                <w:rFonts w:ascii="TimesNewRomanPSMT" w:hAnsi="TimesNewRomanPSMT"/>
                <w:color w:val="000000"/>
                <w:sz w:val="18"/>
                <w:szCs w:val="18"/>
              </w:rPr>
              <w:br/>
              <w:t>RAČUN BR.012203103864-</w:t>
            </w:r>
            <w:r w:rsidRPr="00DB6541" w:rsidR="005F25B5">
              <w:rPr>
                <w:rFonts w:ascii="TimesNewRomanPSMT" w:hAnsi="TimesNewRomanPSMT"/>
                <w:color w:val="000000"/>
                <w:sz w:val="18"/>
                <w:szCs w:val="18"/>
              </w:rPr>
              <w:br/>
              <w:t>191270-3 OD 26.11.2019.</w:t>
            </w:r>
            <w:r w:rsidRPr="00DB6541" w:rsidR="005F25B5">
              <w:rPr>
                <w:rFonts w:ascii="TimesNewRomanPSMT" w:hAnsi="TimesNewRomanPSMT"/>
                <w:color w:val="000000"/>
                <w:sz w:val="18"/>
                <w:szCs w:val="18"/>
              </w:rPr>
              <w:br/>
              <w:t>IZVADAK IZ POSLOVNIH</w:t>
            </w:r>
            <w:r w:rsidRPr="00DB6541" w:rsidR="005F25B5">
              <w:rPr>
                <w:rFonts w:ascii="TimesNewRomanPSMT" w:hAnsi="TimesNewRomanPSMT"/>
                <w:color w:val="000000"/>
                <w:sz w:val="18"/>
                <w:szCs w:val="18"/>
              </w:rPr>
              <w:br/>
              <w:t>KNJIGA BR. NALOGA:</w:t>
            </w:r>
            <w:r w:rsidRPr="00DB6541" w:rsidR="005F25B5">
              <w:rPr>
                <w:rFonts w:ascii="TimesNewRomanPSMT" w:hAnsi="TimesNewRomanPSMT"/>
                <w:color w:val="000000"/>
                <w:sz w:val="18"/>
                <w:szCs w:val="18"/>
              </w:rPr>
              <w:br/>
              <w:t>83001122 od 26.11.2019. za broj ugovornog računa: 2203103869 )</w:t>
            </w:r>
          </w:p>
          <w:p w:rsidRPr="002C4EFF" w:rsidR="00AC6819" w:rsidP="00DB6541" w:rsidRDefault="00AC6819">
            <w:pPr>
              <w:overflowPunct/>
              <w:autoSpaceDE/>
              <w:autoSpaceDN/>
              <w:adjustRightInd/>
              <w:textAlignment w:val="auto"/>
            </w:pPr>
            <w:r w:rsidRPr="00DB6541">
              <w:rPr>
                <w:rFonts w:ascii="TimesNewRomanPSMT" w:hAnsi="TimesNewRomanPSMT"/>
                <w:color w:val="000000"/>
                <w:sz w:val="18"/>
                <w:szCs w:val="18"/>
              </w:rPr>
              <w:t>RAČUN BR. 2203103869-</w:t>
            </w:r>
            <w:r w:rsidRPr="00DB6541">
              <w:rPr>
                <w:rFonts w:ascii="TimesNewRomanPSMT" w:hAnsi="TimesNewRomanPSMT"/>
                <w:color w:val="000000"/>
                <w:sz w:val="18"/>
                <w:szCs w:val="18"/>
              </w:rPr>
              <w:br/>
              <w:t>190320-1 OD 21.03.2019.</w:t>
            </w:r>
            <w:r w:rsidRPr="00DB6541">
              <w:rPr>
                <w:rFonts w:ascii="TimesNewRomanPSMT" w:hAnsi="TimesNewRomanPSMT"/>
                <w:color w:val="000000"/>
                <w:sz w:val="18"/>
                <w:szCs w:val="18"/>
              </w:rPr>
              <w:br/>
              <w:t>RAČUN BR. 2203103869-</w:t>
            </w:r>
            <w:r w:rsidRPr="00DB6541">
              <w:rPr>
                <w:rFonts w:ascii="TimesNewRomanPSMT" w:hAnsi="TimesNewRomanPSMT"/>
                <w:color w:val="000000"/>
                <w:sz w:val="18"/>
                <w:szCs w:val="18"/>
              </w:rPr>
              <w:br/>
              <w:t>190321-0 OD 22.03.2019.</w:t>
            </w:r>
            <w:r w:rsidRPr="00DB6541">
              <w:rPr>
                <w:rFonts w:ascii="TimesNewRomanPSMT" w:hAnsi="TimesNewRomanPSMT"/>
                <w:color w:val="000000"/>
                <w:sz w:val="18"/>
                <w:szCs w:val="18"/>
              </w:rPr>
              <w:br/>
              <w:t>RAČUN BR. 012203103869-</w:t>
            </w:r>
            <w:r w:rsidRPr="00DB6541">
              <w:rPr>
                <w:rFonts w:ascii="TimesNewRomanPSMT" w:hAnsi="TimesNewRomanPSMT"/>
                <w:color w:val="000000"/>
                <w:sz w:val="18"/>
                <w:szCs w:val="18"/>
              </w:rPr>
              <w:br/>
              <w:t>191270-7 OD 26.11.2019.</w:t>
            </w:r>
            <w:r w:rsidRPr="00DB6541">
              <w:rPr>
                <w:rFonts w:ascii="TimesNewRomanPSMT" w:hAnsi="TimesNewRomanPSMT"/>
                <w:color w:val="000000"/>
                <w:sz w:val="18"/>
                <w:szCs w:val="18"/>
              </w:rPr>
              <w:br/>
              <w:t>IZVADAK IZ POSLOVNIH</w:t>
            </w:r>
            <w:r w:rsidRPr="00DB6541">
              <w:rPr>
                <w:rFonts w:ascii="TimesNewRomanPSMT" w:hAnsi="TimesNewRomanPSMT"/>
                <w:color w:val="000000"/>
                <w:sz w:val="18"/>
                <w:szCs w:val="18"/>
              </w:rPr>
              <w:br/>
              <w:t>KNJIGA BR. NALOGA:</w:t>
            </w:r>
            <w:r w:rsidRPr="00DB6541">
              <w:rPr>
                <w:rFonts w:ascii="TimesNewRomanPSMT" w:hAnsi="TimesNewRomanPSMT"/>
                <w:color w:val="000000"/>
                <w:sz w:val="18"/>
                <w:szCs w:val="18"/>
              </w:rPr>
              <w:br/>
              <w:t>83001123 od 26.11.2019. ( za</w:t>
            </w:r>
            <w:r w:rsidRPr="00DB6541">
              <w:rPr>
                <w:rFonts w:ascii="TimesNewRomanPSMT" w:hAnsi="TimesNewRomanPSMT"/>
                <w:color w:val="000000"/>
                <w:sz w:val="18"/>
                <w:szCs w:val="18"/>
              </w:rPr>
              <w:br/>
              <w:t>broj ugovornog računa:</w:t>
            </w:r>
            <w:r w:rsidRPr="00DB6541">
              <w:rPr>
                <w:rFonts w:ascii="TimesNewRomanPSMT" w:hAnsi="TimesNewRomanPSMT"/>
                <w:color w:val="000000"/>
                <w:sz w:val="18"/>
                <w:szCs w:val="18"/>
              </w:rPr>
              <w:br/>
              <w:t>2203103870 )</w:t>
            </w:r>
            <w:r w:rsidRPr="00DB6541">
              <w:rPr>
                <w:rFonts w:ascii="TimesNewRomanPSMT" w:hAnsi="TimesNewRomanPSMT"/>
                <w:color w:val="000000"/>
                <w:sz w:val="18"/>
                <w:szCs w:val="18"/>
              </w:rPr>
              <w:br/>
              <w:t>RAČUN BR. 2203103870-</w:t>
            </w:r>
            <w:r w:rsidRPr="00DB6541">
              <w:rPr>
                <w:rFonts w:ascii="TimesNewRomanPSMT" w:hAnsi="TimesNewRomanPSMT"/>
                <w:color w:val="000000"/>
                <w:sz w:val="18"/>
                <w:szCs w:val="18"/>
              </w:rPr>
              <w:br/>
              <w:t>190320-9 OD 20.03.2019.</w:t>
            </w:r>
            <w:r w:rsidRPr="00DB6541">
              <w:rPr>
                <w:rFonts w:ascii="TimesNewRomanPSMT" w:hAnsi="TimesNewRomanPSMT"/>
                <w:color w:val="000000"/>
                <w:sz w:val="18"/>
                <w:szCs w:val="18"/>
              </w:rPr>
              <w:br/>
              <w:t>RAČUN BR. 2203103870-</w:t>
            </w:r>
            <w:r w:rsidRPr="00DB6541">
              <w:rPr>
                <w:rFonts w:ascii="TimesNewRomanPSMT" w:hAnsi="TimesNewRomanPSMT"/>
                <w:color w:val="000000"/>
                <w:sz w:val="18"/>
                <w:szCs w:val="18"/>
              </w:rPr>
              <w:br/>
              <w:t>190321-7 OD 21.03.2019.</w:t>
            </w:r>
            <w:r w:rsidRPr="00DB6541">
              <w:rPr>
                <w:rFonts w:ascii="TimesNewRomanPSMT" w:hAnsi="TimesNewRomanPSMT"/>
                <w:color w:val="000000"/>
                <w:sz w:val="18"/>
                <w:szCs w:val="18"/>
              </w:rPr>
              <w:br/>
              <w:t>RAČUN BR. 012203103870-</w:t>
            </w:r>
            <w:r w:rsidRPr="00DB6541">
              <w:rPr>
                <w:rFonts w:ascii="TimesNewRomanPSMT" w:hAnsi="TimesNewRomanPSMT"/>
                <w:color w:val="000000"/>
                <w:sz w:val="18"/>
                <w:szCs w:val="18"/>
              </w:rPr>
              <w:br/>
              <w:t>191270-4 OD 26.11.2019.</w:t>
            </w:r>
          </w:p>
        </w:tc>
        <w:tc>
          <w:tcPr>
            <w:tcW w:w="0" w:type="auto"/>
            <w:tcBorders>
              <w:top w:val="single" w:color="auto" w:sz="4" w:space="0"/>
              <w:left w:val="single" w:color="auto" w:sz="4" w:space="0"/>
              <w:bottom w:val="single" w:color="auto" w:sz="4" w:space="0"/>
              <w:right w:val="single" w:color="auto" w:sz="4" w:space="0"/>
            </w:tcBorders>
            <w:vAlign w:val="center"/>
            <w:hideMark/>
          </w:tcPr>
          <w:p w:rsidRPr="002C4EFF" w:rsidR="00DB6541" w:rsidP="00DB6541" w:rsidRDefault="00DB6541">
            <w:pPr>
              <w:overflowPunct/>
              <w:autoSpaceDE/>
              <w:autoSpaceDN/>
              <w:adjustRightInd/>
              <w:textAlignment w:val="auto"/>
            </w:pPr>
            <w:r w:rsidRPr="002C4EFF">
              <w:rPr>
                <w:rFonts w:ascii="TimesNewRomanPSMT" w:hAnsi="TimesNewRomanPSMT"/>
                <w:color w:val="000000"/>
              </w:rPr>
              <w:lastRenderedPageBreak/>
              <w:t xml:space="preserve">28.925,91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C4EFF" w:rsidR="00DB6541" w:rsidP="00DB6541" w:rsidRDefault="00DB6541">
            <w:pPr>
              <w:overflowPunct/>
              <w:autoSpaceDE/>
              <w:autoSpaceDN/>
              <w:adjustRightInd/>
              <w:textAlignment w:val="auto"/>
            </w:pPr>
            <w:r w:rsidRPr="002C4EFF">
              <w:rPr>
                <w:rFonts w:ascii="TimesNewRomanPSMT" w:hAnsi="TimesNewRomanPSMT"/>
                <w:color w:val="000000"/>
              </w:rPr>
              <w:t>VJERODOSTOJNA</w:t>
            </w:r>
            <w:r w:rsidRPr="002C4EFF">
              <w:rPr>
                <w:rFonts w:ascii="TimesNewRomanPSMT" w:hAnsi="TimesNewRomanPSMT"/>
                <w:color w:val="000000"/>
              </w:rPr>
              <w:br/>
              <w:t>ISPRAVA - IZVADAK</w:t>
            </w:r>
            <w:r w:rsidRPr="002C4EFF">
              <w:rPr>
                <w:rFonts w:ascii="TimesNewRomanPSMT" w:hAnsi="TimesNewRomanPSMT"/>
                <w:color w:val="000000"/>
              </w:rPr>
              <w:br/>
              <w:t>IZ POSLOVNIH</w:t>
            </w:r>
            <w:r w:rsidRPr="002C4EFF">
              <w:rPr>
                <w:rFonts w:ascii="TimesNewRomanPSMT" w:hAnsi="TimesNewRomanPSMT"/>
                <w:color w:val="000000"/>
              </w:rPr>
              <w:br/>
              <w:t>KNJIGA BR. NALOGA:</w:t>
            </w:r>
            <w:r w:rsidRPr="002C4EFF">
              <w:rPr>
                <w:rFonts w:ascii="TimesNewRomanPSMT" w:hAnsi="TimesNewRomanPSMT"/>
                <w:color w:val="000000"/>
              </w:rPr>
              <w:br/>
              <w:t>83001108 od 26.11.2019.</w:t>
            </w:r>
            <w:r w:rsidRPr="002C4EFF">
              <w:rPr>
                <w:rFonts w:ascii="TimesNewRomanPSMT" w:hAnsi="TimesNewRomanPSMT"/>
                <w:color w:val="000000"/>
              </w:rPr>
              <w:br/>
              <w:t>( za broi ugovornog</w:t>
            </w:r>
            <w:r w:rsidRPr="002C4EFF">
              <w:rPr>
                <w:rFonts w:ascii="TimesNewRomanPSMT" w:hAnsi="TimesNewRomanPSMT"/>
                <w:color w:val="000000"/>
              </w:rPr>
              <w:br/>
              <w:t>računa: 2300063398 )</w:t>
            </w:r>
            <w:r w:rsidRPr="002C4EFF">
              <w:rPr>
                <w:rFonts w:ascii="TimesNewRomanPSMT" w:hAnsi="TimesNewRomanPSMT"/>
                <w:color w:val="000000"/>
              </w:rPr>
              <w:br/>
              <w:t>IZVADAK IZ</w:t>
            </w:r>
            <w:r w:rsidRPr="002C4EFF">
              <w:rPr>
                <w:rFonts w:ascii="TimesNewRomanPSMT" w:hAnsi="TimesNewRomanPSMT"/>
                <w:color w:val="000000"/>
              </w:rPr>
              <w:br/>
              <w:t>POSLOVNIH KNJIGA</w:t>
            </w:r>
            <w:r w:rsidRPr="002C4EFF">
              <w:rPr>
                <w:rFonts w:ascii="TimesNewRomanPSMT" w:hAnsi="TimesNewRomanPSMT"/>
                <w:color w:val="000000"/>
              </w:rPr>
              <w:br/>
              <w:t>BR. NALOGA: 83001109</w:t>
            </w:r>
            <w:r w:rsidRPr="002C4EFF">
              <w:rPr>
                <w:rFonts w:ascii="TimesNewRomanPSMT" w:hAnsi="TimesNewRomanPSMT"/>
                <w:color w:val="000000"/>
              </w:rPr>
              <w:br/>
              <w:t>od 26.11.2019. za broj</w:t>
            </w:r>
            <w:r w:rsidRPr="002C4EFF">
              <w:rPr>
                <w:rFonts w:ascii="TimesNewRomanPSMT" w:hAnsi="TimesNewRomanPSMT"/>
                <w:color w:val="000000"/>
              </w:rPr>
              <w:br/>
              <w:t>ugovornog računa:</w:t>
            </w:r>
            <w:r w:rsidRPr="002C4EFF">
              <w:rPr>
                <w:rFonts w:ascii="TimesNewRomanPSMT" w:hAnsi="TimesNewRomanPSMT"/>
                <w:color w:val="000000"/>
              </w:rPr>
              <w:br/>
              <w:t>2203103859 ) IZVADAK</w:t>
            </w:r>
            <w:r w:rsidRPr="002C4EFF">
              <w:rPr>
                <w:rFonts w:ascii="TimesNewRomanPSMT" w:hAnsi="TimesNewRomanPSMT"/>
                <w:color w:val="000000"/>
              </w:rPr>
              <w:br/>
              <w:t>IZ POSLOVNIH</w:t>
            </w:r>
            <w:r w:rsidRPr="002C4EFF">
              <w:rPr>
                <w:rFonts w:ascii="TimesNewRomanPSMT" w:hAnsi="TimesNewRomanPSMT"/>
                <w:color w:val="000000"/>
              </w:rPr>
              <w:br/>
              <w:t>KNJIGA BR. NALOGA:</w:t>
            </w:r>
            <w:r w:rsidRPr="002C4EFF">
              <w:rPr>
                <w:rFonts w:ascii="TimesNewRomanPSMT" w:hAnsi="TimesNewRomanPSMT"/>
                <w:color w:val="000000"/>
              </w:rPr>
              <w:br/>
              <w:t>83001110 od 26.11.2019.</w:t>
            </w:r>
            <w:r w:rsidRPr="002C4EFF">
              <w:rPr>
                <w:rFonts w:ascii="TimesNewRomanPSMT" w:hAnsi="TimesNewRomanPSMT"/>
                <w:color w:val="000000"/>
              </w:rPr>
              <w:br/>
              <w:t>( za broj ugovornog</w:t>
            </w:r>
            <w:r w:rsidRPr="002C4EFF">
              <w:rPr>
                <w:rFonts w:ascii="TimesNewRomanPSMT" w:hAnsi="TimesNewRomanPSMT"/>
                <w:color w:val="000000"/>
              </w:rPr>
              <w:br/>
              <w:t>računa: 2203103863 )</w:t>
            </w:r>
            <w:r w:rsidRPr="002C4EFF">
              <w:rPr>
                <w:rFonts w:ascii="TimesNewRomanPSMT" w:hAnsi="TimesNewRomanPSMT"/>
                <w:color w:val="000000"/>
              </w:rPr>
              <w:br/>
              <w:t>IZVADAK IZ</w:t>
            </w:r>
            <w:r w:rsidRPr="002C4EFF">
              <w:rPr>
                <w:rFonts w:ascii="TimesNewRomanPSMT" w:hAnsi="TimesNewRomanPSMT"/>
                <w:color w:val="000000"/>
              </w:rPr>
              <w:br/>
              <w:t>POSLOVNIH KNJIGA</w:t>
            </w:r>
            <w:r w:rsidRPr="002C4EFF">
              <w:rPr>
                <w:rFonts w:ascii="TimesNewRomanPSMT" w:hAnsi="TimesNewRomanPSMT"/>
                <w:color w:val="000000"/>
              </w:rPr>
              <w:br/>
              <w:t>BR. NALOGA: 83001121</w:t>
            </w:r>
            <w:r w:rsidRPr="002C4EFF">
              <w:rPr>
                <w:rFonts w:ascii="TimesNewRomanPSMT" w:hAnsi="TimesNewRomanPSMT"/>
                <w:color w:val="000000"/>
              </w:rPr>
              <w:br/>
              <w:t>od 26.11.2019. za broj</w:t>
            </w:r>
            <w:r w:rsidRPr="002C4EFF">
              <w:rPr>
                <w:rFonts w:ascii="TimesNewRomanPSMT" w:hAnsi="TimesNewRomanPSMT"/>
                <w:color w:val="000000"/>
              </w:rPr>
              <w:br/>
              <w:t>ugovornog računa:</w:t>
            </w:r>
            <w:r w:rsidRPr="002C4EFF">
              <w:rPr>
                <w:rFonts w:ascii="TimesNewRomanPSMT" w:hAnsi="TimesNewRomanPSMT"/>
                <w:color w:val="000000"/>
              </w:rPr>
              <w:br/>
            </w:r>
            <w:r w:rsidRPr="002C4EFF">
              <w:rPr>
                <w:rFonts w:ascii="TimesNewRomanPSMT" w:hAnsi="TimesNewRomanPSMT"/>
                <w:color w:val="000000"/>
              </w:rPr>
              <w:lastRenderedPageBreak/>
              <w:t>2203103864 )</w:t>
            </w:r>
            <w:r w:rsidRPr="002C4EFF">
              <w:rPr>
                <w:rFonts w:ascii="TimesNewRomanPSMT" w:hAnsi="TimesNewRomanPSMT"/>
                <w:color w:val="000000"/>
              </w:rPr>
              <w:br/>
              <w:t>IZVADAK IZ</w:t>
            </w:r>
            <w:r w:rsidRPr="002C4EFF">
              <w:rPr>
                <w:rFonts w:ascii="TimesNewRomanPSMT" w:hAnsi="TimesNewRomanPSMT"/>
                <w:color w:val="000000"/>
              </w:rPr>
              <w:br/>
              <w:t>POSLOVNIH KNJIGA</w:t>
            </w:r>
            <w:r w:rsidRPr="002C4EFF">
              <w:rPr>
                <w:rFonts w:ascii="TimesNewRomanPSMT" w:hAnsi="TimesNewRomanPSMT"/>
                <w:color w:val="000000"/>
              </w:rPr>
              <w:br/>
              <w:t>BR. NALOGA: 83001122</w:t>
            </w:r>
            <w:r w:rsidRPr="002C4EFF">
              <w:rPr>
                <w:rFonts w:ascii="TimesNewRomanPSMT" w:hAnsi="TimesNewRomanPSMT"/>
                <w:color w:val="000000"/>
              </w:rPr>
              <w:br/>
              <w:t>od 26.11.2019. ( za broj</w:t>
            </w:r>
            <w:r w:rsidRPr="002C4EFF">
              <w:rPr>
                <w:rFonts w:ascii="TimesNewRomanPSMT" w:hAnsi="TimesNewRomanPSMT"/>
                <w:color w:val="000000"/>
              </w:rPr>
              <w:br/>
              <w:t>ugovornog računa:</w:t>
            </w:r>
            <w:r w:rsidRPr="002C4EFF">
              <w:rPr>
                <w:rFonts w:ascii="TimesNewRomanPSMT" w:hAnsi="TimesNewRomanPSMT"/>
                <w:color w:val="000000"/>
              </w:rPr>
              <w:br/>
              <w:t>2203103869 )</w:t>
            </w:r>
            <w:r w:rsidRPr="002C4EFF">
              <w:rPr>
                <w:rFonts w:ascii="TimesNewRomanPSMT" w:hAnsi="TimesNewRomanPSMT"/>
                <w:color w:val="000000"/>
              </w:rPr>
              <w:br/>
              <w:t>IZVADAK IZ</w:t>
            </w:r>
            <w:r w:rsidRPr="002C4EFF">
              <w:rPr>
                <w:rFonts w:ascii="TimesNewRomanPSMT" w:hAnsi="TimesNewRomanPSMT"/>
                <w:color w:val="000000"/>
              </w:rPr>
              <w:br/>
              <w:t>POSLOVNIH KNJIGA</w:t>
            </w:r>
            <w:r w:rsidRPr="002C4EFF">
              <w:rPr>
                <w:rFonts w:ascii="TimesNewRomanPSMT" w:hAnsi="TimesNewRomanPSMT"/>
                <w:color w:val="000000"/>
              </w:rPr>
              <w:br/>
              <w:t>BR. NALOGA: 83001123</w:t>
            </w:r>
            <w:r w:rsidRPr="002C4EFF">
              <w:rPr>
                <w:rFonts w:ascii="TimesNewRomanPSMT" w:hAnsi="TimesNewRomanPSMT"/>
                <w:color w:val="000000"/>
              </w:rPr>
              <w:br/>
              <w:t>od 26.11,2019. ( za broj</w:t>
            </w:r>
            <w:r w:rsidRPr="002C4EFF">
              <w:rPr>
                <w:rFonts w:ascii="TimesNewRomanPSMT" w:hAnsi="TimesNewRomanPSMT"/>
                <w:color w:val="000000"/>
              </w:rPr>
              <w:br/>
              <w:t>ugovornog računa:</w:t>
            </w:r>
            <w:r w:rsidRPr="002C4EFF">
              <w:rPr>
                <w:rFonts w:ascii="TimesNewRomanPSMT" w:hAnsi="TimesNewRomanPSMT"/>
                <w:color w:val="000000"/>
              </w:rPr>
              <w:br/>
              <w:t>2203103870</w:t>
            </w:r>
            <w:r w:rsidRPr="002C4EFF">
              <w:rPr>
                <w:rFonts w:ascii="TimesNewRomanPSMT" w:hAnsi="TimesNewRomanPSMT"/>
                <w:color w:val="000000"/>
              </w:rPr>
              <w:br/>
              <w:t>IZVADAK IZ</w:t>
            </w:r>
            <w:r w:rsidRPr="002C4EFF">
              <w:rPr>
                <w:rFonts w:ascii="TimesNewRomanPSMT" w:hAnsi="TimesNewRomanPSMT"/>
                <w:color w:val="000000"/>
              </w:rPr>
              <w:br/>
              <w:t>POSLOVNIH KNJIGA</w:t>
            </w:r>
            <w:r w:rsidRPr="002C4EFF">
              <w:rPr>
                <w:rFonts w:ascii="TimesNewRomanPSMT" w:hAnsi="TimesNewRomanPSMT"/>
                <w:color w:val="000000"/>
              </w:rPr>
              <w:br/>
              <w:t>BR. NALOGA: 83001108</w:t>
            </w:r>
            <w:r w:rsidRPr="002C4EFF">
              <w:rPr>
                <w:rFonts w:ascii="TimesNewRomanPSMT" w:hAnsi="TimesNewRomanPSMT"/>
                <w:color w:val="000000"/>
              </w:rPr>
              <w:br/>
              <w:t>od 26.11.2019. ( za broj</w:t>
            </w:r>
            <w:r w:rsidRPr="002C4EFF">
              <w:rPr>
                <w:rFonts w:ascii="TimesNewRomanPSMT" w:hAnsi="TimesNewRomanPSMT"/>
                <w:color w:val="000000"/>
              </w:rPr>
              <w:br/>
              <w:t>ugovornog računa:</w:t>
            </w:r>
            <w:r w:rsidRPr="00DB6541" w:rsidR="00820ECE">
              <w:rPr>
                <w:rFonts w:ascii="TimesNewRomanPSMT" w:hAnsi="TimesNewRomanPSMT"/>
                <w:color w:val="000000"/>
                <w:sz w:val="18"/>
                <w:szCs w:val="18"/>
              </w:rPr>
              <w:t xml:space="preserve"> 2300063398 )</w:t>
            </w:r>
            <w:r w:rsidRPr="00DB6541" w:rsidR="00820ECE">
              <w:rPr>
                <w:rFonts w:ascii="TimesNewRomanPSMT" w:hAnsi="TimesNewRomanPSMT"/>
                <w:color w:val="000000"/>
                <w:sz w:val="18"/>
                <w:szCs w:val="18"/>
              </w:rPr>
              <w:br/>
              <w:t>RAČUN BR.</w:t>
            </w:r>
            <w:r w:rsidRPr="00DB6541" w:rsidR="00820ECE">
              <w:rPr>
                <w:rFonts w:ascii="TimesNewRomanPSMT" w:hAnsi="TimesNewRomanPSMT"/>
                <w:color w:val="000000"/>
                <w:sz w:val="18"/>
                <w:szCs w:val="18"/>
              </w:rPr>
              <w:br/>
              <w:t>2300063398-180420-1</w:t>
            </w:r>
            <w:r w:rsidRPr="00DB6541" w:rsidR="00820ECE">
              <w:rPr>
                <w:rFonts w:ascii="TimesNewRomanPSMT" w:hAnsi="TimesNewRomanPSMT"/>
                <w:color w:val="000000"/>
                <w:sz w:val="18"/>
                <w:szCs w:val="18"/>
              </w:rPr>
              <w:br/>
              <w:t>OD 30.04.2018. RAČUN</w:t>
            </w:r>
            <w:r w:rsidRPr="00DB6541" w:rsidR="00820ECE">
              <w:rPr>
                <w:rFonts w:ascii="TimesNewRomanPSMT" w:hAnsi="TimesNewRomanPSMT"/>
                <w:color w:val="000000"/>
                <w:sz w:val="18"/>
                <w:szCs w:val="18"/>
              </w:rPr>
              <w:br/>
              <w:t>BR. 2300063398-180520-</w:t>
            </w:r>
            <w:r w:rsidRPr="00DB6541" w:rsidR="00820ECE">
              <w:rPr>
                <w:rFonts w:ascii="TimesNewRomanPSMT" w:hAnsi="TimesNewRomanPSMT"/>
                <w:color w:val="000000"/>
                <w:sz w:val="18"/>
                <w:szCs w:val="18"/>
              </w:rPr>
              <w:br/>
              <w:t>8 OD 31.05.2018.</w:t>
            </w:r>
            <w:r w:rsidRPr="00DB6541" w:rsidR="00820ECE">
              <w:rPr>
                <w:rFonts w:ascii="TimesNewRomanPSMT" w:hAnsi="TimesNewRomanPSMT"/>
                <w:color w:val="000000"/>
                <w:sz w:val="18"/>
                <w:szCs w:val="18"/>
              </w:rPr>
              <w:br/>
              <w:t>RAČUN BR.</w:t>
            </w:r>
            <w:r w:rsidRPr="00DB6541" w:rsidR="00820ECE">
              <w:rPr>
                <w:rFonts w:ascii="TimesNewRomanPSMT" w:hAnsi="TimesNewRomanPSMT"/>
                <w:color w:val="000000"/>
                <w:sz w:val="18"/>
                <w:szCs w:val="18"/>
              </w:rPr>
              <w:br/>
              <w:t>2300063398-180620-4</w:t>
            </w:r>
            <w:r w:rsidRPr="00DB6541" w:rsidR="00820ECE">
              <w:rPr>
                <w:rFonts w:ascii="TimesNewRomanPSMT" w:hAnsi="TimesNewRomanPSMT"/>
                <w:color w:val="000000"/>
                <w:sz w:val="18"/>
                <w:szCs w:val="18"/>
              </w:rPr>
              <w:br/>
              <w:t>OD 30.06.2018.</w:t>
            </w:r>
            <w:r w:rsidRPr="00DB6541" w:rsidR="00820ECE">
              <w:rPr>
                <w:rFonts w:ascii="TimesNewRomanPSMT" w:hAnsi="TimesNewRomanPSMT"/>
                <w:color w:val="000000"/>
                <w:sz w:val="18"/>
                <w:szCs w:val="18"/>
              </w:rPr>
              <w:br/>
              <w:t>RAČUN BR.</w:t>
            </w:r>
            <w:r w:rsidRPr="00DB6541" w:rsidR="00820ECE">
              <w:rPr>
                <w:rFonts w:ascii="TimesNewRomanPSMT" w:hAnsi="TimesNewRomanPSMT"/>
                <w:color w:val="000000"/>
                <w:sz w:val="18"/>
                <w:szCs w:val="18"/>
              </w:rPr>
              <w:br/>
              <w:t>2300063398-180720-0</w:t>
            </w:r>
            <w:r w:rsidRPr="00DB6541" w:rsidR="00820ECE">
              <w:rPr>
                <w:rFonts w:ascii="TimesNewRomanPSMT" w:hAnsi="TimesNewRomanPSMT"/>
                <w:color w:val="000000"/>
                <w:sz w:val="18"/>
                <w:szCs w:val="18"/>
              </w:rPr>
              <w:br/>
              <w:t>OD 31.07.2018. RAČUN</w:t>
            </w:r>
            <w:r w:rsidRPr="00DB6541" w:rsidR="00820ECE">
              <w:rPr>
                <w:rFonts w:ascii="TimesNewRomanPSMT" w:hAnsi="TimesNewRomanPSMT"/>
                <w:color w:val="000000"/>
                <w:sz w:val="18"/>
                <w:szCs w:val="18"/>
              </w:rPr>
              <w:br/>
              <w:t>BR. 2300063398-181120-</w:t>
            </w:r>
            <w:r w:rsidRPr="00DB6541" w:rsidR="00820ECE">
              <w:rPr>
                <w:rFonts w:ascii="TimesNewRomanPSMT" w:hAnsi="TimesNewRomanPSMT"/>
                <w:color w:val="000000"/>
                <w:sz w:val="18"/>
                <w:szCs w:val="18"/>
              </w:rPr>
              <w:br/>
              <w:t>8 OD 23.11.2018.</w:t>
            </w:r>
            <w:r w:rsidRPr="00DB6541" w:rsidR="00820ECE">
              <w:rPr>
                <w:rFonts w:ascii="TimesNewRomanPSMT" w:hAnsi="TimesNewRomanPSMT"/>
                <w:color w:val="000000"/>
                <w:sz w:val="18"/>
                <w:szCs w:val="18"/>
              </w:rPr>
              <w:br/>
              <w:t>RAČUN BR.</w:t>
            </w:r>
            <w:r w:rsidRPr="00DB6541" w:rsidR="00820ECE">
              <w:rPr>
                <w:rFonts w:ascii="TimesNewRomanPSMT" w:hAnsi="TimesNewRomanPSMT"/>
                <w:color w:val="000000"/>
                <w:sz w:val="18"/>
                <w:szCs w:val="18"/>
              </w:rPr>
              <w:br/>
              <w:t>012300063398-191270-5</w:t>
            </w:r>
            <w:r w:rsidRPr="00DB6541" w:rsidR="00820ECE">
              <w:rPr>
                <w:rFonts w:ascii="TimesNewRomanPSMT" w:hAnsi="TimesNewRomanPSMT"/>
                <w:color w:val="000000"/>
                <w:sz w:val="18"/>
                <w:szCs w:val="18"/>
              </w:rPr>
              <w:br/>
              <w:t>OD 26.11.2019.</w:t>
            </w:r>
            <w:r w:rsidRPr="00DB6541" w:rsidR="00820ECE">
              <w:rPr>
                <w:rFonts w:ascii="TimesNewRomanPSMT" w:hAnsi="TimesNewRomanPSMT"/>
                <w:color w:val="000000"/>
                <w:sz w:val="18"/>
                <w:szCs w:val="18"/>
              </w:rPr>
              <w:br/>
              <w:t>IZVADAK IZ</w:t>
            </w:r>
            <w:r w:rsidRPr="00DB6541" w:rsidR="00820ECE">
              <w:rPr>
                <w:rFonts w:ascii="TimesNewRomanPSMT" w:hAnsi="TimesNewRomanPSMT"/>
                <w:color w:val="000000"/>
                <w:sz w:val="18"/>
                <w:szCs w:val="18"/>
              </w:rPr>
              <w:br/>
              <w:t>POSLOVNIH KNJIGA</w:t>
            </w:r>
            <w:r w:rsidRPr="00DB6541" w:rsidR="00820ECE">
              <w:rPr>
                <w:rFonts w:ascii="TimesNewRomanPSMT" w:hAnsi="TimesNewRomanPSMT"/>
                <w:color w:val="000000"/>
                <w:sz w:val="18"/>
                <w:szCs w:val="18"/>
              </w:rPr>
              <w:br/>
              <w:t>BR. NALOGA: 83001109</w:t>
            </w:r>
            <w:r w:rsidRPr="00DB6541" w:rsidR="00820ECE">
              <w:rPr>
                <w:rFonts w:ascii="TimesNewRomanPSMT" w:hAnsi="TimesNewRomanPSMT"/>
                <w:color w:val="000000"/>
                <w:sz w:val="18"/>
                <w:szCs w:val="18"/>
              </w:rPr>
              <w:br/>
              <w:t>od 26.11.2019. ( za broj</w:t>
            </w:r>
            <w:r w:rsidRPr="00DB6541" w:rsidR="00820ECE">
              <w:rPr>
                <w:rFonts w:ascii="TimesNewRomanPSMT" w:hAnsi="TimesNewRomanPSMT"/>
                <w:color w:val="000000"/>
                <w:sz w:val="18"/>
                <w:szCs w:val="18"/>
              </w:rPr>
              <w:br/>
              <w:t>ugovornog računa:</w:t>
            </w:r>
            <w:r w:rsidRPr="00DB6541" w:rsidR="00820ECE">
              <w:rPr>
                <w:rFonts w:ascii="TimesNewRomanPSMT" w:hAnsi="TimesNewRomanPSMT"/>
                <w:color w:val="000000"/>
                <w:sz w:val="18"/>
                <w:szCs w:val="18"/>
              </w:rPr>
              <w:br/>
              <w:t>2203103859 )</w:t>
            </w:r>
            <w:r w:rsidRPr="00DB6541" w:rsidR="00820ECE">
              <w:rPr>
                <w:rFonts w:ascii="TimesNewRomanPSMT" w:hAnsi="TimesNewRomanPSMT"/>
                <w:color w:val="000000"/>
                <w:sz w:val="18"/>
                <w:szCs w:val="18"/>
              </w:rPr>
              <w:br/>
              <w:t>RAČUN BR.</w:t>
            </w:r>
            <w:r w:rsidRPr="00DB6541" w:rsidR="00820ECE">
              <w:rPr>
                <w:rFonts w:ascii="TimesNewRomanPSMT" w:hAnsi="TimesNewRomanPSMT"/>
                <w:color w:val="000000"/>
                <w:sz w:val="18"/>
                <w:szCs w:val="18"/>
              </w:rPr>
              <w:br/>
            </w:r>
            <w:r w:rsidRPr="00DB6541" w:rsidR="00820ECE">
              <w:rPr>
                <w:rFonts w:ascii="TimesNewRomanPSMT" w:hAnsi="TimesNewRomanPSMT"/>
                <w:color w:val="000000"/>
                <w:sz w:val="18"/>
                <w:szCs w:val="18"/>
              </w:rPr>
              <w:lastRenderedPageBreak/>
              <w:t>2203103859-190321-8</w:t>
            </w:r>
            <w:r w:rsidRPr="00DB6541" w:rsidR="00820ECE">
              <w:rPr>
                <w:rFonts w:ascii="TimesNewRomanPSMT" w:hAnsi="TimesNewRomanPSMT"/>
                <w:color w:val="000000"/>
                <w:sz w:val="18"/>
                <w:szCs w:val="18"/>
              </w:rPr>
              <w:br/>
              <w:t>OD 31.03.2019.</w:t>
            </w:r>
            <w:r w:rsidRPr="00DB6541" w:rsidR="00820ECE">
              <w:rPr>
                <w:rFonts w:ascii="TimesNewRomanPSMT" w:hAnsi="TimesNewRomanPSMT"/>
                <w:color w:val="000000"/>
                <w:sz w:val="18"/>
                <w:szCs w:val="18"/>
              </w:rPr>
              <w:br/>
              <w:t>RAČUN BR.</w:t>
            </w:r>
            <w:r w:rsidRPr="00DB6541" w:rsidR="00820ECE">
              <w:rPr>
                <w:rFonts w:ascii="TimesNewRomanPSMT" w:hAnsi="TimesNewRomanPSMT"/>
                <w:color w:val="000000"/>
                <w:sz w:val="18"/>
                <w:szCs w:val="18"/>
              </w:rPr>
              <w:br/>
              <w:t>012203103859-191270-5</w:t>
            </w:r>
            <w:r w:rsidRPr="00DB6541" w:rsidR="00820ECE">
              <w:rPr>
                <w:rFonts w:ascii="TimesNewRomanPSMT" w:hAnsi="TimesNewRomanPSMT"/>
                <w:color w:val="000000"/>
                <w:sz w:val="18"/>
                <w:szCs w:val="18"/>
              </w:rPr>
              <w:br/>
              <w:t>OD 26.11.2019.</w:t>
            </w:r>
            <w:r w:rsidRPr="00DB6541" w:rsidR="00820ECE">
              <w:rPr>
                <w:rFonts w:ascii="TimesNewRomanPSMT" w:hAnsi="TimesNewRomanPSMT"/>
                <w:color w:val="000000"/>
                <w:sz w:val="18"/>
                <w:szCs w:val="18"/>
              </w:rPr>
              <w:br/>
              <w:t>IZVADAK IZ</w:t>
            </w:r>
            <w:r w:rsidRPr="00DB6541" w:rsidR="00820ECE">
              <w:rPr>
                <w:rFonts w:ascii="TimesNewRomanPSMT" w:hAnsi="TimesNewRomanPSMT"/>
                <w:color w:val="000000"/>
                <w:sz w:val="18"/>
                <w:szCs w:val="18"/>
              </w:rPr>
              <w:br/>
              <w:t>POSLOVNIH KNJIGA</w:t>
            </w:r>
            <w:r w:rsidRPr="00DB6541" w:rsidR="00820ECE">
              <w:rPr>
                <w:rFonts w:ascii="TimesNewRomanPSMT" w:hAnsi="TimesNewRomanPSMT"/>
                <w:color w:val="000000"/>
                <w:sz w:val="18"/>
                <w:szCs w:val="18"/>
              </w:rPr>
              <w:br/>
              <w:t>BR. NALOGA: 83001110</w:t>
            </w:r>
            <w:r w:rsidRPr="00DB6541" w:rsidR="00820ECE">
              <w:rPr>
                <w:rFonts w:ascii="TimesNewRomanPSMT" w:hAnsi="TimesNewRomanPSMT"/>
                <w:color w:val="000000"/>
                <w:sz w:val="18"/>
                <w:szCs w:val="18"/>
              </w:rPr>
              <w:br/>
              <w:t>od 26.11.2019. ( za broj</w:t>
            </w:r>
            <w:r w:rsidRPr="00DB6541" w:rsidR="00820ECE">
              <w:rPr>
                <w:rFonts w:ascii="TimesNewRomanPSMT" w:hAnsi="TimesNewRomanPSMT"/>
                <w:color w:val="000000"/>
                <w:sz w:val="18"/>
                <w:szCs w:val="18"/>
              </w:rPr>
              <w:br/>
              <w:t>ugovornog računa:</w:t>
            </w:r>
            <w:r w:rsidRPr="00DB6541" w:rsidR="00820ECE">
              <w:rPr>
                <w:rFonts w:ascii="TimesNewRomanPSMT" w:hAnsi="TimesNewRomanPSMT"/>
                <w:color w:val="000000"/>
                <w:sz w:val="18"/>
                <w:szCs w:val="18"/>
              </w:rPr>
              <w:br/>
              <w:t>2203103863 )</w:t>
            </w:r>
            <w:r w:rsidRPr="00DB6541" w:rsidR="00820ECE">
              <w:rPr>
                <w:rFonts w:ascii="TimesNewRomanPSMT" w:hAnsi="TimesNewRomanPSMT"/>
                <w:color w:val="000000"/>
                <w:sz w:val="18"/>
                <w:szCs w:val="18"/>
              </w:rPr>
              <w:br/>
              <w:t>RAČUN BR.</w:t>
            </w:r>
            <w:r w:rsidRPr="00DB6541" w:rsidR="00820ECE">
              <w:rPr>
                <w:rFonts w:ascii="TimesNewRomanPSMT" w:hAnsi="TimesNewRomanPSMT"/>
                <w:color w:val="000000"/>
                <w:sz w:val="18"/>
                <w:szCs w:val="18"/>
              </w:rPr>
              <w:br/>
              <w:t>2203103863-190321-3</w:t>
            </w:r>
            <w:r w:rsidRPr="00DB6541" w:rsidR="00820ECE">
              <w:rPr>
                <w:rFonts w:ascii="TimesNewRomanPSMT" w:hAnsi="TimesNewRomanPSMT"/>
                <w:color w:val="000000"/>
                <w:sz w:val="18"/>
                <w:szCs w:val="18"/>
              </w:rPr>
              <w:br/>
              <w:t>OD 31.03.2019.</w:t>
            </w:r>
            <w:r w:rsidRPr="00DB6541" w:rsidR="00820ECE">
              <w:rPr>
                <w:rFonts w:ascii="TimesNewRomanPSMT" w:hAnsi="TimesNewRomanPSMT"/>
                <w:color w:val="000000"/>
                <w:sz w:val="18"/>
                <w:szCs w:val="18"/>
              </w:rPr>
              <w:br/>
              <w:t>RAČUN BR.</w:t>
            </w:r>
            <w:r w:rsidRPr="00DB6541" w:rsidR="00AC6819">
              <w:rPr>
                <w:rFonts w:ascii="TimesNewRomanPSMT" w:hAnsi="TimesNewRomanPSMT"/>
                <w:color w:val="000000"/>
                <w:sz w:val="18"/>
                <w:szCs w:val="18"/>
              </w:rPr>
              <w:t xml:space="preserve"> od 26.11.2019. ( za broj</w:t>
            </w:r>
            <w:r w:rsidRPr="00DB6541" w:rsidR="00AC6819">
              <w:rPr>
                <w:rFonts w:ascii="TimesNewRomanPSMT" w:hAnsi="TimesNewRomanPSMT"/>
                <w:color w:val="000000"/>
                <w:sz w:val="18"/>
                <w:szCs w:val="18"/>
              </w:rPr>
              <w:br/>
              <w:t>ugovornog računa:</w:t>
            </w:r>
            <w:r w:rsidRPr="00DB6541" w:rsidR="00AC6819">
              <w:rPr>
                <w:rFonts w:ascii="TimesNewRomanPSMT" w:hAnsi="TimesNewRomanPSMT"/>
                <w:color w:val="000000"/>
                <w:sz w:val="18"/>
                <w:szCs w:val="18"/>
              </w:rPr>
              <w:br/>
              <w:t>2203103864 )</w:t>
            </w:r>
            <w:r w:rsidRPr="00DB6541" w:rsidR="00AC6819">
              <w:rPr>
                <w:rFonts w:ascii="TimesNewRomanPSMT" w:hAnsi="TimesNewRomanPSMT"/>
                <w:color w:val="000000"/>
                <w:sz w:val="18"/>
                <w:szCs w:val="18"/>
              </w:rPr>
              <w:br/>
              <w:t>RAČUN BR.</w:t>
            </w:r>
            <w:r w:rsidRPr="00DB6541" w:rsidR="00AC6819">
              <w:rPr>
                <w:rFonts w:ascii="TimesNewRomanPSMT" w:hAnsi="TimesNewRomanPSMT"/>
                <w:color w:val="000000"/>
                <w:sz w:val="18"/>
                <w:szCs w:val="18"/>
              </w:rPr>
              <w:br/>
              <w:t>2203103864-190321-6</w:t>
            </w:r>
            <w:r w:rsidRPr="00DB6541" w:rsidR="00AC6819">
              <w:rPr>
                <w:rFonts w:ascii="TimesNewRomanPSMT" w:hAnsi="TimesNewRomanPSMT"/>
                <w:color w:val="000000"/>
                <w:sz w:val="18"/>
                <w:szCs w:val="18"/>
              </w:rPr>
              <w:br/>
              <w:t>OD 31.03.2019.</w:t>
            </w:r>
            <w:r w:rsidRPr="00DB6541" w:rsidR="00AC6819">
              <w:rPr>
                <w:rFonts w:ascii="TimesNewRomanPSMT" w:hAnsi="TimesNewRomanPSMT"/>
                <w:color w:val="000000"/>
                <w:sz w:val="18"/>
                <w:szCs w:val="18"/>
              </w:rPr>
              <w:br/>
              <w:t>RAČUN</w:t>
            </w:r>
            <w:r w:rsidRPr="00DB6541" w:rsidR="00AC6819">
              <w:rPr>
                <w:rFonts w:ascii="TimesNewRomanPSMT" w:hAnsi="TimesNewRomanPSMT"/>
                <w:color w:val="000000"/>
                <w:sz w:val="18"/>
                <w:szCs w:val="18"/>
              </w:rPr>
              <w:br/>
              <w:t>BR.012203103864-</w:t>
            </w:r>
            <w:r w:rsidRPr="00DB6541" w:rsidR="00AC6819">
              <w:rPr>
                <w:rFonts w:ascii="TimesNewRomanPSMT" w:hAnsi="TimesNewRomanPSMT"/>
                <w:color w:val="000000"/>
                <w:sz w:val="18"/>
                <w:szCs w:val="18"/>
              </w:rPr>
              <w:br/>
              <w:t>191270-3 OD 26.11.2019.</w:t>
            </w:r>
            <w:r w:rsidRPr="00DB6541" w:rsidR="00AC6819">
              <w:rPr>
                <w:rFonts w:ascii="TimesNewRomanPSMT" w:hAnsi="TimesNewRomanPSMT"/>
                <w:color w:val="000000"/>
                <w:sz w:val="18"/>
                <w:szCs w:val="18"/>
              </w:rPr>
              <w:br/>
              <w:t>IZVADAK IZ</w:t>
            </w:r>
            <w:r w:rsidRPr="00DB6541" w:rsidR="00AC6819">
              <w:rPr>
                <w:rFonts w:ascii="TimesNewRomanPSMT" w:hAnsi="TimesNewRomanPSMT"/>
                <w:color w:val="000000"/>
                <w:sz w:val="18"/>
                <w:szCs w:val="18"/>
              </w:rPr>
              <w:br/>
              <w:t>POSLOVNIH KNJIGA</w:t>
            </w:r>
            <w:r w:rsidRPr="00DB6541" w:rsidR="00AC6819">
              <w:rPr>
                <w:rFonts w:ascii="TimesNewRomanPSMT" w:hAnsi="TimesNewRomanPSMT"/>
                <w:color w:val="000000"/>
                <w:sz w:val="18"/>
                <w:szCs w:val="18"/>
              </w:rPr>
              <w:br/>
              <w:t>BR. NALOGA: 83001122</w:t>
            </w:r>
            <w:r w:rsidRPr="00DB6541" w:rsidR="00AC6819">
              <w:rPr>
                <w:rFonts w:ascii="TimesNewRomanPSMT" w:hAnsi="TimesNewRomanPSMT"/>
                <w:color w:val="000000"/>
                <w:sz w:val="18"/>
                <w:szCs w:val="18"/>
              </w:rPr>
              <w:br/>
              <w:t>od 26.11.2019. za broj</w:t>
            </w:r>
            <w:r w:rsidRPr="00DB6541" w:rsidR="00AC6819">
              <w:rPr>
                <w:rFonts w:ascii="TimesNewRomanPSMT" w:hAnsi="TimesNewRomanPSMT"/>
                <w:color w:val="000000"/>
                <w:sz w:val="18"/>
                <w:szCs w:val="18"/>
              </w:rPr>
              <w:br/>
              <w:t>ugovornog računa:</w:t>
            </w:r>
            <w:r w:rsidRPr="00DB6541" w:rsidR="00AC6819">
              <w:rPr>
                <w:rFonts w:ascii="TimesNewRomanPSMT" w:hAnsi="TimesNewRomanPSMT"/>
                <w:color w:val="000000"/>
                <w:sz w:val="18"/>
                <w:szCs w:val="18"/>
              </w:rPr>
              <w:br/>
              <w:t>2203103869 )</w:t>
            </w:r>
            <w:r w:rsidRPr="00DB6541" w:rsidR="00AC6819">
              <w:rPr>
                <w:rFonts w:ascii="TimesNewRomanPSMT" w:hAnsi="TimesNewRomanPSMT"/>
                <w:color w:val="000000"/>
                <w:sz w:val="18"/>
                <w:szCs w:val="18"/>
              </w:rPr>
              <w:br/>
              <w:t>RAČUN BR.</w:t>
            </w:r>
            <w:r w:rsidRPr="00DB6541" w:rsidR="00AC6819">
              <w:rPr>
                <w:rFonts w:ascii="TimesNewRomanPSMT" w:hAnsi="TimesNewRomanPSMT"/>
                <w:color w:val="000000"/>
                <w:sz w:val="18"/>
                <w:szCs w:val="18"/>
              </w:rPr>
              <w:br/>
              <w:t>2203103869-190320-1</w:t>
            </w:r>
            <w:r w:rsidRPr="00DB6541" w:rsidR="00AC6819">
              <w:rPr>
                <w:rFonts w:ascii="TimesNewRomanPSMT" w:hAnsi="TimesNewRomanPSMT"/>
                <w:color w:val="000000"/>
                <w:sz w:val="18"/>
                <w:szCs w:val="18"/>
              </w:rPr>
              <w:br/>
              <w:t>OD 21.03.2019.</w:t>
            </w:r>
            <w:r w:rsidRPr="00DB6541" w:rsidR="00AC6819">
              <w:rPr>
                <w:rFonts w:ascii="TimesNewRomanPSMT" w:hAnsi="TimesNewRomanPSMT"/>
                <w:color w:val="000000"/>
                <w:sz w:val="18"/>
                <w:szCs w:val="18"/>
              </w:rPr>
              <w:br/>
              <w:t>RAČUN BR.</w:t>
            </w:r>
            <w:r w:rsidRPr="00DB6541" w:rsidR="00AC6819">
              <w:rPr>
                <w:rFonts w:ascii="TimesNewRomanPSMT" w:hAnsi="TimesNewRomanPSMT"/>
                <w:color w:val="000000"/>
                <w:sz w:val="18"/>
                <w:szCs w:val="18"/>
              </w:rPr>
              <w:br/>
              <w:t>2203103869-190321-0</w:t>
            </w:r>
            <w:r w:rsidRPr="00DB6541" w:rsidR="00AC6819">
              <w:rPr>
                <w:rFonts w:ascii="TimesNewRomanPSMT" w:hAnsi="TimesNewRomanPSMT"/>
                <w:color w:val="000000"/>
                <w:sz w:val="18"/>
                <w:szCs w:val="18"/>
              </w:rPr>
              <w:br/>
              <w:t>OD 22.03.2019.</w:t>
            </w:r>
            <w:r w:rsidRPr="00DB6541" w:rsidR="00AC6819">
              <w:rPr>
                <w:rFonts w:ascii="TimesNewRomanPSMT" w:hAnsi="TimesNewRomanPSMT"/>
                <w:color w:val="000000"/>
                <w:sz w:val="18"/>
                <w:szCs w:val="18"/>
              </w:rPr>
              <w:br/>
              <w:t>RAČUN BR.</w:t>
            </w:r>
            <w:r w:rsidRPr="00DB6541" w:rsidR="00AC6819">
              <w:rPr>
                <w:rFonts w:ascii="TimesNewRomanPSMT" w:hAnsi="TimesNewRomanPSMT"/>
                <w:color w:val="000000"/>
                <w:sz w:val="18"/>
                <w:szCs w:val="18"/>
              </w:rPr>
              <w:br/>
              <w:t>012203103869-191270-7</w:t>
            </w:r>
            <w:r w:rsidRPr="00DB6541" w:rsidR="00AC6819">
              <w:rPr>
                <w:rFonts w:ascii="TimesNewRomanPSMT" w:hAnsi="TimesNewRomanPSMT"/>
                <w:color w:val="000000"/>
                <w:sz w:val="18"/>
                <w:szCs w:val="18"/>
              </w:rPr>
              <w:br/>
              <w:t>OD 26.11.2019.</w:t>
            </w:r>
            <w:r w:rsidRPr="00DB6541" w:rsidR="00AC6819">
              <w:rPr>
                <w:rFonts w:ascii="TimesNewRomanPSMT" w:hAnsi="TimesNewRomanPSMT"/>
                <w:color w:val="000000"/>
                <w:sz w:val="18"/>
                <w:szCs w:val="18"/>
              </w:rPr>
              <w:br/>
              <w:t>IZVADAK IZ</w:t>
            </w:r>
            <w:r w:rsidRPr="00DB6541" w:rsidR="00AC6819">
              <w:rPr>
                <w:rFonts w:ascii="TimesNewRomanPSMT" w:hAnsi="TimesNewRomanPSMT"/>
                <w:color w:val="000000"/>
                <w:sz w:val="18"/>
                <w:szCs w:val="18"/>
              </w:rPr>
              <w:br/>
              <w:t>POSLOVNIH KNJIGA</w:t>
            </w:r>
            <w:r w:rsidRPr="00DB6541" w:rsidR="00AC6819">
              <w:rPr>
                <w:rFonts w:ascii="TimesNewRomanPSMT" w:hAnsi="TimesNewRomanPSMT"/>
                <w:color w:val="000000"/>
                <w:sz w:val="18"/>
                <w:szCs w:val="18"/>
              </w:rPr>
              <w:br/>
              <w:t>BR. NALOGA: 83001123</w:t>
            </w:r>
            <w:r w:rsidRPr="00DB6541" w:rsidR="00AC6819">
              <w:rPr>
                <w:rFonts w:ascii="TimesNewRomanPSMT" w:hAnsi="TimesNewRomanPSMT"/>
                <w:color w:val="000000"/>
                <w:sz w:val="18"/>
                <w:szCs w:val="18"/>
              </w:rPr>
              <w:br/>
              <w:t>od 26.11.2019. ( za broj</w:t>
            </w:r>
            <w:r w:rsidRPr="00DB6541" w:rsidR="00AC6819">
              <w:rPr>
                <w:rFonts w:ascii="TimesNewRomanPSMT" w:hAnsi="TimesNewRomanPSMT"/>
                <w:color w:val="000000"/>
                <w:sz w:val="18"/>
                <w:szCs w:val="18"/>
              </w:rPr>
              <w:br/>
              <w:t>ugovornog računa:</w:t>
            </w:r>
            <w:r w:rsidRPr="00DB6541" w:rsidR="00AC6819">
              <w:rPr>
                <w:rFonts w:ascii="TimesNewRomanPSMT" w:hAnsi="TimesNewRomanPSMT"/>
                <w:color w:val="000000"/>
                <w:sz w:val="18"/>
                <w:szCs w:val="18"/>
              </w:rPr>
              <w:br/>
              <w:t>2203103870 )</w:t>
            </w:r>
            <w:r w:rsidRPr="00DB6541" w:rsidR="00AC6819">
              <w:rPr>
                <w:rFonts w:ascii="TimesNewRomanPSMT" w:hAnsi="TimesNewRomanPSMT"/>
                <w:color w:val="000000"/>
                <w:sz w:val="18"/>
                <w:szCs w:val="18"/>
              </w:rPr>
              <w:br/>
              <w:t>RAČUN BR.</w:t>
            </w:r>
            <w:r w:rsidRPr="00DB6541" w:rsidR="00AC6819">
              <w:rPr>
                <w:rFonts w:ascii="TimesNewRomanPSMT" w:hAnsi="TimesNewRomanPSMT"/>
                <w:color w:val="000000"/>
                <w:sz w:val="18"/>
                <w:szCs w:val="18"/>
              </w:rPr>
              <w:br/>
              <w:t>2203103870-190320-9</w:t>
            </w:r>
            <w:r w:rsidRPr="00DB6541" w:rsidR="00AC6819">
              <w:rPr>
                <w:rFonts w:ascii="TimesNewRomanPSMT" w:hAnsi="TimesNewRomanPSMT"/>
                <w:color w:val="000000"/>
                <w:sz w:val="18"/>
                <w:szCs w:val="18"/>
              </w:rPr>
              <w:br/>
              <w:t>OD 20.03.2019. RAČUN</w:t>
            </w:r>
            <w:r w:rsidRPr="00DB6541" w:rsidR="00AC6819">
              <w:rPr>
                <w:rFonts w:ascii="TimesNewRomanPSMT" w:hAnsi="TimesNewRomanPSMT"/>
                <w:color w:val="000000"/>
                <w:sz w:val="18"/>
                <w:szCs w:val="18"/>
              </w:rPr>
              <w:br/>
              <w:t xml:space="preserve">BR. 2203103870-190321-7 OD </w:t>
            </w:r>
            <w:r w:rsidRPr="00DB6541" w:rsidR="00AC6819">
              <w:rPr>
                <w:rFonts w:ascii="TimesNewRomanPSMT" w:hAnsi="TimesNewRomanPSMT"/>
                <w:color w:val="000000"/>
                <w:sz w:val="18"/>
                <w:szCs w:val="18"/>
              </w:rPr>
              <w:lastRenderedPageBreak/>
              <w:t>21.03.2019.</w:t>
            </w:r>
            <w:r w:rsidRPr="00DB6541" w:rsidR="00AC6819">
              <w:rPr>
                <w:rFonts w:ascii="TimesNewRomanPSMT" w:hAnsi="TimesNewRomanPSMT"/>
                <w:color w:val="000000"/>
                <w:sz w:val="18"/>
                <w:szCs w:val="18"/>
              </w:rPr>
              <w:br/>
              <w:t>RAČUN BR.</w:t>
            </w:r>
            <w:r w:rsidRPr="00DB6541" w:rsidR="00AC6819">
              <w:rPr>
                <w:rFonts w:ascii="TimesNewRomanPSMT" w:hAnsi="TimesNewRomanPSMT"/>
                <w:color w:val="000000"/>
                <w:sz w:val="18"/>
                <w:szCs w:val="18"/>
              </w:rPr>
              <w:br/>
              <w:t>012203103870-191270-4</w:t>
            </w:r>
            <w:r w:rsidRPr="00DB6541" w:rsidR="00AC6819">
              <w:rPr>
                <w:rFonts w:ascii="TimesNewRomanPSMT" w:hAnsi="TimesNewRomanPSMT"/>
                <w:color w:val="000000"/>
                <w:sz w:val="18"/>
                <w:szCs w:val="18"/>
              </w:rPr>
              <w:br/>
              <w:t>OD 26.11.2019.</w:t>
            </w:r>
          </w:p>
        </w:tc>
      </w:tr>
    </w:tbl>
    <w:p w:rsidRPr="00DB6541" w:rsidR="00DB6541" w:rsidP="00DB6541" w:rsidRDefault="00DB6541">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66"/>
        <w:gridCol w:w="1322"/>
        <w:gridCol w:w="1316"/>
        <w:gridCol w:w="1047"/>
        <w:gridCol w:w="766"/>
        <w:gridCol w:w="2318"/>
        <w:gridCol w:w="766"/>
        <w:gridCol w:w="1719"/>
      </w:tblGrid>
      <w:tr w:rsidRPr="00723D4B" w:rsidR="00DB6541" w:rsidTr="00723D4B">
        <w:tc>
          <w:tcPr>
            <w:tcW w:w="0" w:type="auto"/>
            <w:tcBorders>
              <w:top w:val="single" w:color="auto" w:sz="4" w:space="0"/>
              <w:left w:val="single" w:color="auto" w:sz="4" w:space="0"/>
              <w:bottom w:val="single" w:color="auto" w:sz="4" w:space="0"/>
              <w:right w:val="single" w:color="auto" w:sz="4" w:space="0"/>
            </w:tcBorders>
            <w:vAlign w:val="center"/>
            <w:hideMark/>
          </w:tcPr>
          <w:p w:rsidRPr="00723D4B" w:rsidR="00DB6541" w:rsidP="00DB6541" w:rsidRDefault="00DB6541">
            <w:pPr>
              <w:overflowPunct/>
              <w:autoSpaceDE/>
              <w:autoSpaceDN/>
              <w:adjustRightInd/>
              <w:textAlignment w:val="auto"/>
            </w:pPr>
            <w:r w:rsidRPr="00723D4B">
              <w:rPr>
                <w:rFonts w:ascii="TimesNewRomanPSMT" w:hAnsi="TimesNewRomanPSMT"/>
                <w:color w:val="000000"/>
              </w:rPr>
              <w:t xml:space="preserve">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23D4B" w:rsidR="00DB6541" w:rsidP="00DB6541" w:rsidRDefault="00DB6541">
            <w:pPr>
              <w:overflowPunct/>
              <w:autoSpaceDE/>
              <w:autoSpaceDN/>
              <w:adjustRightInd/>
              <w:textAlignment w:val="auto"/>
            </w:pPr>
            <w:r w:rsidRPr="00723D4B">
              <w:rPr>
                <w:rFonts w:ascii="TimesNewRomanPSMT" w:hAnsi="TimesNewRomanPSMT"/>
                <w:color w:val="000000"/>
              </w:rPr>
              <w:t>Zagrebački holding</w:t>
            </w:r>
            <w:r w:rsidRPr="00723D4B">
              <w:rPr>
                <w:rFonts w:ascii="TimesNewRomanPSMT" w:hAnsi="TimesNewRomanPSMT"/>
                <w:color w:val="000000"/>
              </w:rPr>
              <w:br/>
              <w:t>d.o.o. - kojeg zastupa</w:t>
            </w:r>
            <w:r w:rsidRPr="00723D4B">
              <w:rPr>
                <w:rFonts w:ascii="TimesNewRomanPSMT" w:hAnsi="TimesNewRomanPSMT"/>
                <w:color w:val="000000"/>
              </w:rPr>
              <w:br/>
              <w:t>punomoćnik</w:t>
            </w:r>
            <w:r w:rsidRPr="00723D4B">
              <w:rPr>
                <w:rFonts w:ascii="TimesNewRomanPSMT" w:hAnsi="TimesNewRomanPSMT"/>
                <w:color w:val="000000"/>
              </w:rPr>
              <w:br/>
              <w:t>Tomislav Bilić,</w:t>
            </w:r>
            <w:r w:rsidRPr="00723D4B">
              <w:rPr>
                <w:rFonts w:ascii="TimesNewRomanPSMT" w:hAnsi="TimesNewRomanPSMT"/>
                <w:color w:val="000000"/>
              </w:rPr>
              <w:br/>
              <w:t>dipl.iur., punomoć</w:t>
            </w:r>
            <w:r w:rsidRPr="00723D4B">
              <w:rPr>
                <w:rFonts w:ascii="TimesNewRomanPSMT" w:hAnsi="TimesNewRomanPSMT"/>
                <w:color w:val="000000"/>
              </w:rPr>
              <w:br/>
              <w:t>pohranjena pod br. 15</w:t>
            </w:r>
            <w:r w:rsidRPr="00723D4B">
              <w:rPr>
                <w:rFonts w:ascii="TimesNewRomanPSMT" w:hAnsi="TimesNewRomanPSMT"/>
                <w:color w:val="000000"/>
              </w:rPr>
              <w:br/>
              <w:t>Su -1132/08</w:t>
            </w:r>
            <w:r w:rsidRPr="00723D4B">
              <w:rPr>
                <w:rFonts w:ascii="TimesNewRomanPSMT" w:hAnsi="TimesNewRomanPSMT"/>
                <w:color w:val="000000"/>
              </w:rPr>
              <w:br/>
              <w:t>0113</w:t>
            </w:r>
            <w:r w:rsidRPr="00723D4B">
              <w:rPr>
                <w:rFonts w:ascii="TimesNewRomanPSMT" w:hAnsi="TimesNewRomanPSMT"/>
                <w:color w:val="000000"/>
              </w:rPr>
              <w:br/>
              <w:t>Pristojba plaćena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23D4B" w:rsidR="00DB6541" w:rsidP="00DB6541" w:rsidRDefault="00DB6541">
            <w:pPr>
              <w:overflowPunct/>
              <w:autoSpaceDE/>
              <w:autoSpaceDN/>
              <w:adjustRightInd/>
              <w:textAlignment w:val="auto"/>
            </w:pPr>
            <w:r w:rsidRPr="00723D4B">
              <w:rPr>
                <w:rFonts w:ascii="TimesNewRomanPSMT" w:hAnsi="TimesNewRomanPSMT"/>
                <w:color w:val="000000"/>
              </w:rPr>
              <w:t xml:space="preserve">85584865987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23D4B" w:rsidR="00DB6541" w:rsidP="00DB6541" w:rsidRDefault="00DB6541">
            <w:pPr>
              <w:overflowPunct/>
              <w:autoSpaceDE/>
              <w:autoSpaceDN/>
              <w:adjustRightInd/>
              <w:textAlignment w:val="auto"/>
            </w:pPr>
            <w:r w:rsidRPr="00723D4B">
              <w:rPr>
                <w:rFonts w:ascii="TimesNewRomanPSMT" w:hAnsi="TimesNewRomanPSMT"/>
                <w:color w:val="000000"/>
              </w:rPr>
              <w:t>Ulica grada</w:t>
            </w:r>
            <w:r w:rsidRPr="00723D4B">
              <w:rPr>
                <w:rFonts w:ascii="TimesNewRomanPSMT" w:hAnsi="TimesNewRomanPSMT"/>
                <w:color w:val="000000"/>
              </w:rPr>
              <w:br/>
              <w:t>Vukovara 41,</w:t>
            </w:r>
            <w:r w:rsidRPr="00723D4B">
              <w:rPr>
                <w:rFonts w:ascii="TimesNewRomanPSMT" w:hAnsi="TimesNewRomanPSMT"/>
                <w:color w:val="000000"/>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723D4B" w:rsidR="00DB6541" w:rsidP="00DB6541" w:rsidRDefault="00DB6541">
            <w:pPr>
              <w:overflowPunct/>
              <w:autoSpaceDE/>
              <w:autoSpaceDN/>
              <w:adjustRightInd/>
              <w:textAlignment w:val="auto"/>
            </w:pPr>
            <w:r w:rsidRPr="00723D4B">
              <w:rPr>
                <w:rFonts w:ascii="TimesNewRomanPSMT" w:hAnsi="TimesNewRomanPSMT"/>
                <w:color w:val="000000"/>
              </w:rPr>
              <w:t xml:space="preserve">885,92 </w:t>
            </w:r>
          </w:p>
        </w:tc>
        <w:tc>
          <w:tcPr>
            <w:tcW w:w="0" w:type="auto"/>
            <w:tcBorders>
              <w:top w:val="single" w:color="auto" w:sz="4" w:space="0"/>
              <w:left w:val="single" w:color="auto" w:sz="4" w:space="0"/>
              <w:bottom w:val="single" w:color="auto" w:sz="4" w:space="0"/>
              <w:right w:val="single" w:color="auto" w:sz="4" w:space="0"/>
            </w:tcBorders>
            <w:vAlign w:val="center"/>
            <w:hideMark/>
          </w:tcPr>
          <w:p w:rsidR="00467FB9" w:rsidP="00DB6541" w:rsidRDefault="00DB6541">
            <w:pPr>
              <w:overflowPunct/>
              <w:autoSpaceDE/>
              <w:autoSpaceDN/>
              <w:adjustRightInd/>
              <w:textAlignment w:val="auto"/>
              <w:rPr>
                <w:rFonts w:ascii="TimesNewRomanPSMT" w:hAnsi="TimesNewRomanPSMT"/>
                <w:color w:val="000000"/>
              </w:rPr>
            </w:pPr>
            <w:r w:rsidRPr="00723D4B">
              <w:rPr>
                <w:rFonts w:ascii="TimesNewRomanPSMT" w:hAnsi="TimesNewRomanPSMT"/>
                <w:color w:val="000000"/>
              </w:rPr>
              <w:t>Podružnica</w:t>
            </w:r>
            <w:r w:rsidRPr="00723D4B">
              <w:rPr>
                <w:rFonts w:ascii="TimesNewRomanPSMT" w:hAnsi="TimesNewRomanPSMT"/>
                <w:color w:val="000000"/>
              </w:rPr>
              <w:br/>
              <w:t>Zagrebparking rješenje o</w:t>
            </w:r>
            <w:r w:rsidRPr="00723D4B">
              <w:rPr>
                <w:rFonts w:ascii="TimesNewRomanPSMT" w:hAnsi="TimesNewRomanPSMT"/>
                <w:color w:val="000000"/>
              </w:rPr>
              <w:br/>
              <w:t>ovrsi na temelju</w:t>
            </w:r>
            <w:r w:rsidRPr="00723D4B">
              <w:rPr>
                <w:rFonts w:ascii="TimesNewRomanPSMT" w:hAnsi="TimesNewRomanPSMT"/>
                <w:color w:val="000000"/>
              </w:rPr>
              <w:br/>
              <w:t>vjerodostojne isprave</w:t>
            </w:r>
            <w:r w:rsidRPr="00723D4B">
              <w:rPr>
                <w:rFonts w:ascii="TimesNewRomanPSMT" w:hAnsi="TimesNewRomanPSMT"/>
                <w:color w:val="000000"/>
              </w:rPr>
              <w:br/>
              <w:t>posl.br.: Ovrv-</w:t>
            </w:r>
            <w:r w:rsidRPr="00723D4B">
              <w:rPr>
                <w:rFonts w:ascii="TimesNewRomanPSMT" w:hAnsi="TimesNewRomanPSMT"/>
                <w:color w:val="000000"/>
              </w:rPr>
              <w:br/>
              <w:t>25926/2019 izdano dana</w:t>
            </w:r>
            <w:r w:rsidRPr="00723D4B">
              <w:rPr>
                <w:rFonts w:ascii="TimesNewRomanPSMT" w:hAnsi="TimesNewRomanPSMT"/>
                <w:color w:val="000000"/>
              </w:rPr>
              <w:br/>
              <w:t>30.07,2019. od jb</w:t>
            </w:r>
            <w:r w:rsidRPr="00723D4B">
              <w:rPr>
                <w:rFonts w:ascii="TimesNewRomanPSMT" w:hAnsi="TimesNewRomanPSMT"/>
                <w:color w:val="000000"/>
              </w:rPr>
              <w:br/>
              <w:t>Mladena Ježeka iz</w:t>
            </w:r>
            <w:r w:rsidRPr="00723D4B">
              <w:rPr>
                <w:rFonts w:ascii="TimesNewRomanPSMT" w:hAnsi="TimesNewRomanPSMT"/>
                <w:color w:val="000000"/>
              </w:rPr>
              <w:br/>
              <w:t>Zagreba, Šoštarićeva 10,</w:t>
            </w:r>
            <w:r w:rsidRPr="00723D4B">
              <w:rPr>
                <w:rFonts w:ascii="TimesNewRomanPSMT" w:hAnsi="TimesNewRomanPSMT"/>
                <w:color w:val="000000"/>
              </w:rPr>
              <w:br/>
              <w:t>analitička kartica serije</w:t>
            </w:r>
            <w:r w:rsidRPr="00723D4B">
              <w:rPr>
                <w:rFonts w:ascii="TimesNewRomanPSMT" w:hAnsi="TimesNewRomanPSMT"/>
                <w:color w:val="000000"/>
              </w:rPr>
              <w:br/>
              <w:t>796, broj predmeta</w:t>
            </w:r>
            <w:r w:rsidRPr="00723D4B">
              <w:rPr>
                <w:rFonts w:ascii="TimesNewRomanPSMT" w:hAnsi="TimesNewRomanPSMT"/>
                <w:color w:val="000000"/>
              </w:rPr>
              <w:br/>
              <w:t>70485, javnobilježnički</w:t>
            </w:r>
            <w:r w:rsidRPr="00723D4B">
              <w:rPr>
                <w:rFonts w:ascii="TimesNewRomanPSMT" w:hAnsi="TimesNewRomanPSMT"/>
                <w:color w:val="000000"/>
              </w:rPr>
              <w:br/>
              <w:t>br.: Ovrv25926/19,</w:t>
            </w:r>
            <w:r w:rsidRPr="00723D4B">
              <w:rPr>
                <w:rFonts w:ascii="TimesNewRomanPSMT" w:hAnsi="TimesNewRomanPSMT"/>
                <w:color w:val="000000"/>
              </w:rPr>
              <w:br/>
              <w:t>informativni obračun</w:t>
            </w:r>
            <w:r w:rsidRPr="00723D4B">
              <w:rPr>
                <w:rFonts w:ascii="TimesNewRomanPSMT" w:hAnsi="TimesNewRomanPSMT"/>
                <w:color w:val="000000"/>
              </w:rPr>
              <w:br/>
              <w:t>kamate za Ovrv-</w:t>
            </w:r>
            <w:r w:rsidRPr="00723D4B">
              <w:rPr>
                <w:rFonts w:ascii="TimesNewRomanPSMT" w:hAnsi="TimesNewRomanPSMT"/>
                <w:color w:val="000000"/>
              </w:rPr>
              <w:br/>
              <w:t>25926/19 do dana</w:t>
            </w:r>
            <w:r w:rsidRPr="00723D4B">
              <w:rPr>
                <w:rFonts w:ascii="TimesNewRomanPSMT" w:hAnsi="TimesNewRomanPSMT"/>
                <w:color w:val="000000"/>
              </w:rPr>
              <w:br/>
              <w:t>04.11.2019., rješenje o</w:t>
            </w:r>
            <w:r w:rsidRPr="00723D4B" w:rsidR="00723D4B">
              <w:rPr>
                <w:rFonts w:ascii="TimesNewRomanPSMT" w:hAnsi="TimesNewRomanPSMT"/>
                <w:color w:val="000000"/>
              </w:rPr>
              <w:t xml:space="preserve"> ovrsi na temelju</w:t>
            </w:r>
            <w:r w:rsidRPr="00723D4B" w:rsidR="00723D4B">
              <w:rPr>
                <w:rFonts w:ascii="TimesNewRomanPSMT" w:hAnsi="TimesNewRomanPSMT"/>
                <w:color w:val="000000"/>
              </w:rPr>
              <w:br/>
              <w:t>vjerodostojne isprave</w:t>
            </w:r>
            <w:r w:rsidRPr="00723D4B" w:rsidR="00723D4B">
              <w:rPr>
                <w:rFonts w:ascii="TimesNewRomanPSMT" w:hAnsi="TimesNewRomanPSMT"/>
                <w:color w:val="000000"/>
              </w:rPr>
              <w:br/>
              <w:t>posl.br.: Ovrv-7942/2018</w:t>
            </w:r>
            <w:r w:rsidRPr="00723D4B" w:rsidR="00723D4B">
              <w:rPr>
                <w:rFonts w:ascii="TimesNewRomanPSMT" w:hAnsi="TimesNewRomanPSMT"/>
                <w:color w:val="000000"/>
              </w:rPr>
              <w:br/>
              <w:t>izdano dana 24.07.2018.</w:t>
            </w:r>
            <w:r w:rsidRPr="00723D4B" w:rsidR="00723D4B">
              <w:rPr>
                <w:rFonts w:ascii="TimesNewRomanPSMT" w:hAnsi="TimesNewRomanPSMT"/>
                <w:color w:val="000000"/>
              </w:rPr>
              <w:br/>
              <w:t>od jb Ilinke Lisonek iz</w:t>
            </w:r>
            <w:r w:rsidRPr="00723D4B" w:rsidR="00723D4B">
              <w:rPr>
                <w:rFonts w:ascii="TimesNewRomanPSMT" w:hAnsi="TimesNewRomanPSMT"/>
                <w:color w:val="000000"/>
              </w:rPr>
              <w:br/>
              <w:t>Zagreba, Trg hrvatskih</w:t>
            </w:r>
            <w:r w:rsidRPr="00723D4B" w:rsidR="00723D4B">
              <w:rPr>
                <w:rFonts w:ascii="TimesNewRomanPSMT" w:hAnsi="TimesNewRomanPSMT"/>
                <w:color w:val="000000"/>
              </w:rPr>
              <w:br/>
              <w:t>velikana 4, pravomoćno i</w:t>
            </w:r>
            <w:r w:rsidRPr="00723D4B" w:rsidR="00723D4B">
              <w:rPr>
                <w:rFonts w:ascii="TimesNewRomanPSMT" w:hAnsi="TimesNewRomanPSMT"/>
                <w:color w:val="000000"/>
              </w:rPr>
              <w:br/>
              <w:t>ovršno dana</w:t>
            </w:r>
            <w:r w:rsidRPr="00723D4B" w:rsidR="00723D4B">
              <w:rPr>
                <w:rFonts w:ascii="TimesNewRomanPSMT" w:hAnsi="TimesNewRomanPSMT"/>
                <w:color w:val="000000"/>
              </w:rPr>
              <w:br/>
              <w:t>09.11.2018., analitička</w:t>
            </w:r>
            <w:r w:rsidRPr="00723D4B" w:rsidR="00723D4B">
              <w:rPr>
                <w:rFonts w:ascii="TimesNewRomanPSMT" w:hAnsi="TimesNewRomanPSMT"/>
                <w:color w:val="000000"/>
              </w:rPr>
              <w:br/>
              <w:t>kartica serije 71 0, broj</w:t>
            </w:r>
            <w:r w:rsidRPr="00723D4B" w:rsidR="00723D4B">
              <w:rPr>
                <w:rFonts w:ascii="TimesNewRomanPSMT" w:hAnsi="TimesNewRomanPSMT"/>
                <w:color w:val="000000"/>
              </w:rPr>
              <w:br/>
              <w:t>predmeta 64027,</w:t>
            </w:r>
            <w:r w:rsidRPr="00723D4B" w:rsidR="00723D4B">
              <w:rPr>
                <w:rFonts w:ascii="TimesNewRomanPSMT" w:hAnsi="TimesNewRomanPSMT"/>
                <w:color w:val="000000"/>
              </w:rPr>
              <w:br/>
              <w:t>javnobilježnički br.:</w:t>
            </w:r>
            <w:r w:rsidRPr="00723D4B" w:rsidR="00723D4B">
              <w:rPr>
                <w:rFonts w:ascii="TimesNewRomanPSMT" w:hAnsi="TimesNewRomanPSMT"/>
                <w:color w:val="000000"/>
              </w:rPr>
              <w:br/>
              <w:t>Ovrv07942/18,</w:t>
            </w:r>
            <w:r w:rsidRPr="00723D4B" w:rsidR="00723D4B">
              <w:rPr>
                <w:rFonts w:ascii="TimesNewRomanPSMT" w:hAnsi="TimesNewRomanPSMT"/>
                <w:color w:val="000000"/>
              </w:rPr>
              <w:br/>
              <w:t>infornłativni obračun</w:t>
            </w:r>
            <w:r w:rsidRPr="00723D4B" w:rsidR="00723D4B">
              <w:rPr>
                <w:rFonts w:ascii="TimesNewRomanPSMT" w:hAnsi="TimesNewRomanPSMT"/>
                <w:color w:val="000000"/>
              </w:rPr>
              <w:br/>
              <w:t>kamate za Ovrv-</w:t>
            </w:r>
            <w:r w:rsidRPr="00723D4B" w:rsidR="00723D4B">
              <w:rPr>
                <w:rFonts w:ascii="TimesNewRomanPSMT" w:hAnsi="TimesNewRomanPSMT"/>
                <w:color w:val="000000"/>
              </w:rPr>
              <w:br/>
              <w:t>07942/18 do dana 04.1</w:t>
            </w:r>
            <w:r w:rsidRPr="00723D4B" w:rsidR="00723D4B">
              <w:rPr>
                <w:rFonts w:ascii="TimesNewRomanPSMT" w:hAnsi="TimesNewRomanPSMT"/>
                <w:color w:val="000000"/>
              </w:rPr>
              <w:br/>
              <w:t>1.2019.</w:t>
            </w:r>
            <w:r w:rsidRPr="00723D4B" w:rsidR="00723D4B">
              <w:rPr>
                <w:rFonts w:ascii="TimesNewRomanPSMT" w:hAnsi="TimesNewRomanPSMT"/>
                <w:color w:val="000000"/>
              </w:rPr>
              <w:br/>
              <w:t>Podružnica</w:t>
            </w:r>
            <w:r w:rsidRPr="00723D4B" w:rsidR="00723D4B">
              <w:rPr>
                <w:rFonts w:ascii="TimesNewRomanPSMT" w:hAnsi="TimesNewRomanPSMT"/>
                <w:color w:val="000000"/>
              </w:rPr>
              <w:br/>
              <w:t>Zagrebparking —</w:t>
            </w:r>
            <w:r w:rsidRPr="00723D4B" w:rsidR="00723D4B">
              <w:rPr>
                <w:rFonts w:ascii="TimesNewRomanPSMT" w:hAnsi="TimesNewRomanPSMT"/>
                <w:color w:val="000000"/>
              </w:rPr>
              <w:br/>
              <w:t>rješenje o ovrsi na</w:t>
            </w:r>
            <w:r w:rsidRPr="00723D4B" w:rsidR="00723D4B">
              <w:rPr>
                <w:rFonts w:ascii="TimesNewRomanPSMT" w:hAnsi="TimesNewRomanPSMT"/>
                <w:color w:val="000000"/>
              </w:rPr>
              <w:br/>
              <w:t>temelju vjerodostojne</w:t>
            </w:r>
            <w:r w:rsidRPr="00467FB9" w:rsidR="00467FB9">
              <w:rPr>
                <w:rFonts w:ascii="TimesNewRomanPSMT" w:hAnsi="TimesNewRomanPSMT"/>
                <w:color w:val="000000"/>
              </w:rPr>
              <w:t>25926/19 do dana</w:t>
            </w:r>
            <w:r w:rsidRPr="00467FB9" w:rsidR="00467FB9">
              <w:rPr>
                <w:rFonts w:ascii="TimesNewRomanPSMT" w:hAnsi="TimesNewRomanPSMT"/>
                <w:color w:val="000000"/>
              </w:rPr>
              <w:br/>
              <w:t>04.11.2019., rješenje o</w:t>
            </w:r>
            <w:r w:rsidRPr="00467FB9" w:rsidR="00467FB9">
              <w:rPr>
                <w:rFonts w:ascii="TimesNewRomanPSMT" w:hAnsi="TimesNewRomanPSMT"/>
                <w:color w:val="000000"/>
              </w:rPr>
              <w:br/>
              <w:t>ovrsi na temelju</w:t>
            </w:r>
            <w:r w:rsidRPr="00467FB9" w:rsidR="00467FB9">
              <w:rPr>
                <w:rFonts w:ascii="TimesNewRomanPSMT" w:hAnsi="TimesNewRomanPSMT"/>
                <w:color w:val="000000"/>
              </w:rPr>
              <w:br/>
              <w:t>vjerodostojne isprave</w:t>
            </w:r>
            <w:r w:rsidRPr="00467FB9" w:rsidR="00467FB9">
              <w:rPr>
                <w:rFonts w:ascii="TimesNewRomanPSMT" w:hAnsi="TimesNewRomanPSMT"/>
                <w:color w:val="000000"/>
              </w:rPr>
              <w:br/>
              <w:t>posl.br.: Ovrv-7942/2018</w:t>
            </w:r>
            <w:r w:rsidRPr="00467FB9" w:rsidR="00467FB9">
              <w:rPr>
                <w:rFonts w:ascii="TimesNewRomanPSMT" w:hAnsi="TimesNewRomanPSMT"/>
                <w:color w:val="000000"/>
              </w:rPr>
              <w:br/>
              <w:t>izdano dana 24.07.2018.</w:t>
            </w:r>
            <w:r w:rsidRPr="00467FB9" w:rsidR="00467FB9">
              <w:rPr>
                <w:rFonts w:ascii="TimesNewRomanPSMT" w:hAnsi="TimesNewRomanPSMT"/>
                <w:color w:val="000000"/>
              </w:rPr>
              <w:br/>
              <w:t>od jb Ilinke Lisonek iz</w:t>
            </w:r>
            <w:r w:rsidRPr="00467FB9" w:rsidR="00467FB9">
              <w:rPr>
                <w:rFonts w:ascii="TimesNewRomanPSMT" w:hAnsi="TimesNewRomanPSMT"/>
                <w:color w:val="000000"/>
              </w:rPr>
              <w:br/>
              <w:t>Zagreba, Trg hrvatskih</w:t>
            </w:r>
            <w:r w:rsidRPr="00467FB9" w:rsidR="00467FB9">
              <w:rPr>
                <w:rFonts w:ascii="TimesNewRomanPSMT" w:hAnsi="TimesNewRomanPSMT"/>
                <w:color w:val="000000"/>
              </w:rPr>
              <w:br/>
              <w:t>velikana 4, pravomoćno i</w:t>
            </w:r>
            <w:r w:rsidRPr="00467FB9" w:rsidR="00467FB9">
              <w:rPr>
                <w:rFonts w:ascii="TimesNewRomanPSMT" w:hAnsi="TimesNewRomanPSMT"/>
                <w:color w:val="000000"/>
              </w:rPr>
              <w:br/>
              <w:t>ovršno dana 09.11.2018.,</w:t>
            </w:r>
            <w:r w:rsidRPr="00467FB9" w:rsidR="00467FB9">
              <w:rPr>
                <w:rFonts w:ascii="TimesNewRomanPSMT" w:hAnsi="TimesNewRomanPSMT"/>
                <w:color w:val="000000"/>
              </w:rPr>
              <w:br/>
              <w:t>analitička kartica serije</w:t>
            </w:r>
            <w:r w:rsidRPr="00467FB9" w:rsidR="00467FB9">
              <w:rPr>
                <w:rFonts w:ascii="TimesNewRomanPSMT" w:hAnsi="TimesNewRomanPSMT"/>
                <w:color w:val="000000"/>
              </w:rPr>
              <w:br/>
            </w:r>
            <w:r w:rsidRPr="00467FB9" w:rsidR="00467FB9">
              <w:rPr>
                <w:rFonts w:ascii="TimesNewRomanPSMT" w:hAnsi="TimesNewRomanPSMT"/>
                <w:color w:val="000000"/>
              </w:rPr>
              <w:lastRenderedPageBreak/>
              <w:t>710, broj predmeta</w:t>
            </w:r>
            <w:r w:rsidRPr="00467FB9" w:rsidR="00467FB9">
              <w:rPr>
                <w:rFonts w:ascii="TimesNewRomanPSMT" w:hAnsi="TimesNewRomanPSMT"/>
                <w:color w:val="000000"/>
              </w:rPr>
              <w:br/>
              <w:t>64027, javnobilježnički</w:t>
            </w:r>
            <w:r w:rsidRPr="00467FB9" w:rsidR="00467FB9">
              <w:rPr>
                <w:rFonts w:ascii="TimesNewRomanPSMT" w:hAnsi="TimesNewRomanPSMT"/>
                <w:color w:val="000000"/>
              </w:rPr>
              <w:br/>
              <w:t>br.: Ovrv-07942/18,</w:t>
            </w:r>
            <w:r w:rsidRPr="00467FB9" w:rsidR="00467FB9">
              <w:rPr>
                <w:rFonts w:ascii="TimesNewRomanPSMT" w:hAnsi="TimesNewRomanPSMT"/>
                <w:color w:val="000000"/>
              </w:rPr>
              <w:br/>
              <w:t>informativni obračun</w:t>
            </w:r>
            <w:r w:rsidRPr="00467FB9" w:rsidR="00467FB9">
              <w:rPr>
                <w:rFonts w:ascii="TimesNewRomanPSMT" w:hAnsi="TimesNewRomanPSMT"/>
                <w:color w:val="000000"/>
              </w:rPr>
              <w:br/>
              <w:t>kamate za Ovrv07942/18</w:t>
            </w:r>
            <w:r w:rsidRPr="00467FB9" w:rsidR="00467FB9">
              <w:rPr>
                <w:rFonts w:ascii="TimesNewRomanPSMT" w:hAnsi="TimesNewRomanPSMT"/>
                <w:color w:val="000000"/>
              </w:rPr>
              <w:br/>
              <w:t>do dana 04.11.2019.</w:t>
            </w:r>
            <w:r w:rsidRPr="00467FB9" w:rsidR="00467FB9">
              <w:rPr>
                <w:rFonts w:ascii="TimesNewRomanPSMT" w:hAnsi="TimesNewRomanPSMT"/>
                <w:color w:val="000000"/>
              </w:rPr>
              <w:br/>
              <w:t>OVRŠNE ISPRAVE:</w:t>
            </w:r>
            <w:r w:rsidRPr="00467FB9" w:rsidR="00467FB9">
              <w:rPr>
                <w:rFonts w:ascii="TimesNewRomanPSMT" w:hAnsi="TimesNewRomanPSMT"/>
                <w:color w:val="000000"/>
              </w:rPr>
              <w:br/>
              <w:t>Vjerovnik raspolaže</w:t>
            </w:r>
            <w:r w:rsidRPr="00467FB9" w:rsidR="00467FB9">
              <w:rPr>
                <w:rFonts w:ascii="TimesNewRomanPSMT" w:hAnsi="TimesNewRomanPSMT"/>
                <w:color w:val="000000"/>
              </w:rPr>
              <w:br/>
              <w:t>ovršnom ispravom DA /</w:t>
            </w:r>
            <w:r w:rsidRPr="00467FB9" w:rsidR="00467FB9">
              <w:rPr>
                <w:rFonts w:ascii="TimesNewRomanPSMT" w:hAnsi="TimesNewRomanPSMT"/>
                <w:color w:val="000000"/>
              </w:rPr>
              <w:br/>
              <w:t>NE za iznos 885 92 kn</w:t>
            </w:r>
            <w:r w:rsidRPr="00467FB9" w:rsidR="00467FB9">
              <w:rPr>
                <w:rFonts w:ascii="TimesNewRomanPSMT" w:hAnsi="TimesNewRomanPSMT"/>
                <w:color w:val="000000"/>
              </w:rPr>
              <w:br/>
              <w:t>Naziv ovršne isprave:</w:t>
            </w:r>
            <w:r w:rsidRPr="00467FB9" w:rsidR="00467FB9">
              <w:rPr>
                <w:rFonts w:ascii="TimesNewRomanPSMT" w:hAnsi="TimesNewRomanPSMT"/>
                <w:color w:val="000000"/>
              </w:rPr>
              <w:br/>
              <w:t>rješenje o ovrsi na</w:t>
            </w:r>
            <w:r w:rsidRPr="00467FB9" w:rsidR="00467FB9">
              <w:rPr>
                <w:rFonts w:ascii="TimesNewRomanPSMT" w:hAnsi="TimesNewRomanPSMT"/>
                <w:color w:val="000000"/>
              </w:rPr>
              <w:br/>
              <w:t>temelju vjerodostojne</w:t>
            </w:r>
            <w:r w:rsidRPr="00467FB9" w:rsidR="00467FB9">
              <w:rPr>
                <w:rFonts w:ascii="TimesNewRomanPSMT" w:hAnsi="TimesNewRomanPSMT"/>
                <w:color w:val="000000"/>
              </w:rPr>
              <w:br/>
              <w:t>isprave posl.br.: Ovrv-</w:t>
            </w:r>
            <w:r w:rsidRPr="00467FB9" w:rsidR="00467FB9">
              <w:rPr>
                <w:rFonts w:ascii="TimesNewRomanPSMT" w:hAnsi="TimesNewRomanPSMT"/>
                <w:color w:val="000000"/>
              </w:rPr>
              <w:br/>
              <w:t>25926/2019 izdano dana</w:t>
            </w:r>
            <w:r w:rsidRPr="00467FB9" w:rsidR="00467FB9">
              <w:rPr>
                <w:rFonts w:ascii="TimesNewRomanPSMT" w:hAnsi="TimesNewRomanPSMT"/>
                <w:color w:val="000000"/>
              </w:rPr>
              <w:br/>
              <w:t>Odjb Mladena Ježeka iz</w:t>
            </w:r>
            <w:r w:rsidRPr="00467FB9" w:rsidR="00467FB9">
              <w:rPr>
                <w:rFonts w:ascii="TimesNewRomanPSMT" w:hAnsi="TimesNewRomanPSMT"/>
                <w:color w:val="000000"/>
              </w:rPr>
              <w:br/>
              <w:t>Zagreba, Šoštarićeva IO,</w:t>
            </w:r>
            <w:r w:rsidRPr="00467FB9" w:rsidR="00467FB9">
              <w:rPr>
                <w:rFonts w:ascii="TimesNewRomanPSMT" w:hAnsi="TimesNewRomanPSMT"/>
                <w:color w:val="000000"/>
              </w:rPr>
              <w:br/>
              <w:t>rješenje o ovrsi na</w:t>
            </w:r>
            <w:r w:rsidRPr="00467FB9" w:rsidR="00467FB9">
              <w:rPr>
                <w:rFonts w:ascii="TimesNewRomanPSMT" w:hAnsi="TimesNewRomanPSMT"/>
                <w:color w:val="000000"/>
              </w:rPr>
              <w:br/>
              <w:t>temelju vjerodostojne</w:t>
            </w:r>
            <w:r w:rsidRPr="00467FB9" w:rsidR="00467FB9">
              <w:rPr>
                <w:rFonts w:ascii="TimesNewRomanPSMT" w:hAnsi="TimesNewRomanPSMT"/>
                <w:color w:val="000000"/>
              </w:rPr>
              <w:br/>
              <w:t>isprave posl.br.: Ovrv</w:t>
            </w:r>
            <w:r w:rsidR="0079753E">
              <w:rPr>
                <w:rFonts w:ascii="TimesNewRomanPSMT" w:hAnsi="TimesNewRomanPSMT"/>
                <w:color w:val="000000"/>
              </w:rPr>
              <w:t>-</w:t>
            </w:r>
            <w:r w:rsidRPr="0079753E" w:rsidR="0079753E">
              <w:rPr>
                <w:rFonts w:ascii="TimesNewRomanPSMT" w:hAnsi="TimesNewRomanPSMT"/>
                <w:color w:val="000000"/>
              </w:rPr>
              <w:t>7942/2018 izdano dana</w:t>
            </w:r>
            <w:r w:rsidRPr="0079753E" w:rsidR="0079753E">
              <w:rPr>
                <w:rFonts w:ascii="TimesNewRomanPSMT" w:hAnsi="TimesNewRomanPSMT"/>
                <w:color w:val="000000"/>
              </w:rPr>
              <w:br/>
              <w:t>24.07.2018. od jb Ilinke</w:t>
            </w:r>
            <w:r w:rsidRPr="0079753E" w:rsidR="0079753E">
              <w:rPr>
                <w:rFonts w:ascii="TimesNewRomanPSMT" w:hAnsi="TimesNewRomanPSMT"/>
                <w:color w:val="000000"/>
              </w:rPr>
              <w:br/>
              <w:t>Lisonek iz Zagreba, Trg</w:t>
            </w:r>
            <w:r w:rsidRPr="0079753E" w:rsidR="0079753E">
              <w:rPr>
                <w:rFonts w:ascii="TimesNewRomanPSMT" w:hAnsi="TimesNewRomanPSMT"/>
                <w:color w:val="000000"/>
              </w:rPr>
              <w:br/>
              <w:t>hrvatskih velikana 4,</w:t>
            </w:r>
            <w:r w:rsidRPr="0079753E" w:rsidR="0079753E">
              <w:rPr>
                <w:rFonts w:ascii="TimesNewRomanPSMT" w:hAnsi="TimesNewRomanPSMT"/>
                <w:color w:val="000000"/>
              </w:rPr>
              <w:br/>
              <w:t>pravomoćno i ovršno</w:t>
            </w:r>
            <w:r w:rsidRPr="0079753E" w:rsidR="0079753E">
              <w:rPr>
                <w:rFonts w:ascii="TimesNewRomanPSMT" w:hAnsi="TimesNewRomanPSMT"/>
                <w:color w:val="000000"/>
              </w:rPr>
              <w:br/>
              <w:t>dana 09.11.2018.</w:t>
            </w:r>
          </w:p>
          <w:p w:rsidRPr="00723D4B" w:rsidR="00DB6541" w:rsidP="00DB6541" w:rsidRDefault="00723D4B">
            <w:pPr>
              <w:overflowPunct/>
              <w:autoSpaceDE/>
              <w:autoSpaceDN/>
              <w:adjustRightInd/>
              <w:textAlignment w:val="auto"/>
            </w:pPr>
            <w:r w:rsidRPr="00723D4B">
              <w:rPr>
                <w:rFonts w:ascii="TimesNewRomanPSMT" w:hAnsi="TimesNewRomanPSMT"/>
                <w:color w:val="000000"/>
              </w:rPr>
              <w:br/>
            </w:r>
          </w:p>
        </w:tc>
        <w:tc>
          <w:tcPr>
            <w:tcW w:w="0" w:type="auto"/>
            <w:tcBorders>
              <w:top w:val="single" w:color="auto" w:sz="4" w:space="0"/>
              <w:left w:val="single" w:color="auto" w:sz="4" w:space="0"/>
              <w:bottom w:val="single" w:color="auto" w:sz="4" w:space="0"/>
              <w:right w:val="single" w:color="auto" w:sz="4" w:space="0"/>
            </w:tcBorders>
            <w:vAlign w:val="center"/>
            <w:hideMark/>
          </w:tcPr>
          <w:p w:rsidRPr="00723D4B" w:rsidR="00DB6541" w:rsidP="00DB6541" w:rsidRDefault="00DB6541">
            <w:pPr>
              <w:overflowPunct/>
              <w:autoSpaceDE/>
              <w:autoSpaceDN/>
              <w:adjustRightInd/>
              <w:textAlignment w:val="auto"/>
            </w:pPr>
            <w:r w:rsidRPr="00723D4B">
              <w:rPr>
                <w:rFonts w:ascii="TimesNewRomanPSMT" w:hAnsi="TimesNewRomanPSMT"/>
                <w:color w:val="000000"/>
              </w:rPr>
              <w:lastRenderedPageBreak/>
              <w:t xml:space="preserve">885,92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23D4B" w:rsidR="00DB6541" w:rsidP="00DB6541" w:rsidRDefault="00DB6541">
            <w:pPr>
              <w:overflowPunct/>
              <w:autoSpaceDE/>
              <w:autoSpaceDN/>
              <w:adjustRightInd/>
              <w:textAlignment w:val="auto"/>
            </w:pPr>
            <w:r w:rsidRPr="00723D4B">
              <w:rPr>
                <w:rFonts w:ascii="TimesNewRomanPSMT" w:hAnsi="TimesNewRomanPSMT"/>
                <w:color w:val="000000"/>
              </w:rPr>
              <w:t>Podružnica</w:t>
            </w:r>
            <w:r w:rsidRPr="00723D4B">
              <w:rPr>
                <w:rFonts w:ascii="TimesNewRomanPSMT" w:hAnsi="TimesNewRomanPSMT"/>
                <w:color w:val="000000"/>
              </w:rPr>
              <w:br/>
              <w:t>Zagrebparking</w:t>
            </w:r>
            <w:r w:rsidRPr="00723D4B">
              <w:rPr>
                <w:rFonts w:ascii="TimesNewRomanPSMT" w:hAnsi="TimesNewRomanPSMT"/>
                <w:color w:val="000000"/>
              </w:rPr>
              <w:br/>
              <w:t>rješenje o ovrsi na</w:t>
            </w:r>
            <w:r w:rsidRPr="00723D4B">
              <w:rPr>
                <w:rFonts w:ascii="TimesNewRomanPSMT" w:hAnsi="TimesNewRomanPSMT"/>
                <w:color w:val="000000"/>
              </w:rPr>
              <w:br/>
              <w:t>temelju</w:t>
            </w:r>
            <w:r w:rsidRPr="00723D4B">
              <w:rPr>
                <w:rFonts w:ascii="TimesNewRomanPSMT" w:hAnsi="TimesNewRomanPSMT"/>
                <w:color w:val="000000"/>
              </w:rPr>
              <w:br/>
              <w:t>vjerodostojne</w:t>
            </w:r>
            <w:r w:rsidRPr="00723D4B">
              <w:rPr>
                <w:rFonts w:ascii="TimesNewRomanPSMT" w:hAnsi="TimesNewRomanPSMT"/>
                <w:color w:val="000000"/>
              </w:rPr>
              <w:br/>
              <w:t>isprave posl.br.:</w:t>
            </w:r>
            <w:r w:rsidRPr="00723D4B">
              <w:rPr>
                <w:rFonts w:ascii="TimesNewRomanPSMT" w:hAnsi="TimesNewRomanPSMT"/>
                <w:color w:val="000000"/>
              </w:rPr>
              <w:br/>
              <w:t>Ovrv-25926/2019</w:t>
            </w:r>
            <w:r w:rsidRPr="00723D4B">
              <w:rPr>
                <w:rFonts w:ascii="TimesNewRomanPSMT" w:hAnsi="TimesNewRomanPSMT"/>
                <w:color w:val="000000"/>
              </w:rPr>
              <w:br/>
              <w:t>izdano dana</w:t>
            </w:r>
            <w:r w:rsidRPr="00723D4B">
              <w:rPr>
                <w:rFonts w:ascii="TimesNewRomanPSMT" w:hAnsi="TimesNewRomanPSMT"/>
                <w:color w:val="000000"/>
              </w:rPr>
              <w:br/>
              <w:t>30.07,2019. od jb</w:t>
            </w:r>
            <w:r w:rsidRPr="00723D4B">
              <w:rPr>
                <w:rFonts w:ascii="TimesNewRomanPSMT" w:hAnsi="TimesNewRomanPSMT"/>
                <w:color w:val="000000"/>
              </w:rPr>
              <w:br/>
              <w:t>Mladena Ježeka iz</w:t>
            </w:r>
            <w:r w:rsidRPr="00723D4B">
              <w:rPr>
                <w:rFonts w:ascii="TimesNewRomanPSMT" w:hAnsi="TimesNewRomanPSMT"/>
                <w:color w:val="000000"/>
              </w:rPr>
              <w:br/>
              <w:t>Zagreba,</w:t>
            </w:r>
            <w:r w:rsidRPr="00723D4B">
              <w:rPr>
                <w:rFonts w:ascii="TimesNewRomanPSMT" w:hAnsi="TimesNewRomanPSMT"/>
                <w:color w:val="000000"/>
              </w:rPr>
              <w:br/>
              <w:t>Šoštarićeva 10,</w:t>
            </w:r>
            <w:r w:rsidRPr="00723D4B">
              <w:rPr>
                <w:rFonts w:ascii="TimesNewRomanPSMT" w:hAnsi="TimesNewRomanPSMT"/>
                <w:color w:val="000000"/>
              </w:rPr>
              <w:br/>
              <w:t>analitička kartica</w:t>
            </w:r>
            <w:r w:rsidRPr="00723D4B">
              <w:rPr>
                <w:rFonts w:ascii="TimesNewRomanPSMT" w:hAnsi="TimesNewRomanPSMT"/>
                <w:color w:val="000000"/>
              </w:rPr>
              <w:br/>
              <w:t>serije 796, broj</w:t>
            </w:r>
            <w:r w:rsidRPr="00723D4B">
              <w:rPr>
                <w:rFonts w:ascii="TimesNewRomanPSMT" w:hAnsi="TimesNewRomanPSMT"/>
                <w:color w:val="000000"/>
              </w:rPr>
              <w:br/>
              <w:t>predmeta 70485,</w:t>
            </w:r>
            <w:r w:rsidRPr="00723D4B">
              <w:rPr>
                <w:rFonts w:ascii="TimesNewRomanPSMT" w:hAnsi="TimesNewRomanPSMT"/>
                <w:color w:val="000000"/>
              </w:rPr>
              <w:br/>
              <w:t>javnobilježnički</w:t>
            </w:r>
            <w:r w:rsidRPr="00723D4B">
              <w:rPr>
                <w:rFonts w:ascii="TimesNewRomanPSMT" w:hAnsi="TimesNewRomanPSMT"/>
                <w:color w:val="000000"/>
              </w:rPr>
              <w:br/>
              <w:t>br.: Ovrv25926/19,</w:t>
            </w:r>
            <w:r w:rsidRPr="00723D4B" w:rsidR="00723D4B">
              <w:rPr>
                <w:rFonts w:ascii="TimesNewRomanPSMT" w:hAnsi="TimesNewRomanPSMT"/>
                <w:color w:val="000000"/>
              </w:rPr>
              <w:t xml:space="preserve"> formativni</w:t>
            </w:r>
            <w:r w:rsidRPr="00723D4B" w:rsidR="00723D4B">
              <w:rPr>
                <w:rFonts w:ascii="TimesNewRomanPSMT" w:hAnsi="TimesNewRomanPSMT"/>
                <w:color w:val="000000"/>
              </w:rPr>
              <w:br/>
              <w:t>obračun kamate za</w:t>
            </w:r>
            <w:r w:rsidRPr="00723D4B" w:rsidR="00723D4B">
              <w:rPr>
                <w:rFonts w:ascii="TimesNewRomanPSMT" w:hAnsi="TimesNewRomanPSMT"/>
                <w:color w:val="000000"/>
              </w:rPr>
              <w:br/>
              <w:t>Ovrv-25926/19 do</w:t>
            </w:r>
            <w:r w:rsidRPr="00723D4B" w:rsidR="00723D4B">
              <w:rPr>
                <w:rFonts w:ascii="TimesNewRomanPSMT" w:hAnsi="TimesNewRomanPSMT"/>
                <w:color w:val="000000"/>
              </w:rPr>
              <w:br/>
              <w:t>dana 04.11.2019.,</w:t>
            </w:r>
            <w:r w:rsidRPr="00723D4B" w:rsidR="00723D4B">
              <w:rPr>
                <w:rFonts w:ascii="TimesNewRomanPSMT" w:hAnsi="TimesNewRomanPSMT"/>
                <w:color w:val="000000"/>
              </w:rPr>
              <w:br/>
              <w:t>rješenje o ovrsi na</w:t>
            </w:r>
            <w:r w:rsidRPr="00723D4B" w:rsidR="00723D4B">
              <w:rPr>
                <w:rFonts w:ascii="TimesNewRomanPSMT" w:hAnsi="TimesNewRomanPSMT"/>
                <w:color w:val="000000"/>
              </w:rPr>
              <w:br/>
              <w:t>temelju</w:t>
            </w:r>
            <w:r w:rsidRPr="00723D4B" w:rsidR="00723D4B">
              <w:rPr>
                <w:rFonts w:ascii="TimesNewRomanPSMT" w:hAnsi="TimesNewRomanPSMT"/>
                <w:color w:val="000000"/>
              </w:rPr>
              <w:br/>
              <w:t>vjerodostojne</w:t>
            </w:r>
            <w:r w:rsidRPr="00723D4B" w:rsidR="00723D4B">
              <w:rPr>
                <w:rFonts w:ascii="TimesNewRomanPSMT" w:hAnsi="TimesNewRomanPSMT"/>
                <w:color w:val="000000"/>
              </w:rPr>
              <w:br/>
              <w:t>isprave posl.br.:</w:t>
            </w:r>
            <w:r w:rsidRPr="00723D4B" w:rsidR="00723D4B">
              <w:rPr>
                <w:rFonts w:ascii="TimesNewRomanPSMT" w:hAnsi="TimesNewRomanPSMT"/>
                <w:color w:val="000000"/>
              </w:rPr>
              <w:br/>
              <w:t>Ovrv-7942/2018</w:t>
            </w:r>
            <w:r w:rsidRPr="00723D4B" w:rsidR="00723D4B">
              <w:rPr>
                <w:rFonts w:ascii="TimesNewRomanPSMT" w:hAnsi="TimesNewRomanPSMT"/>
                <w:color w:val="000000"/>
              </w:rPr>
              <w:br/>
              <w:t>izdano dana</w:t>
            </w:r>
            <w:r w:rsidRPr="00723D4B" w:rsidR="00723D4B">
              <w:rPr>
                <w:rFonts w:ascii="TimesNewRomanPSMT" w:hAnsi="TimesNewRomanPSMT"/>
                <w:color w:val="000000"/>
              </w:rPr>
              <w:br/>
              <w:t>24.07.2018. od jb</w:t>
            </w:r>
            <w:r w:rsidRPr="00723D4B" w:rsidR="00723D4B">
              <w:rPr>
                <w:rFonts w:ascii="TimesNewRomanPSMT" w:hAnsi="TimesNewRomanPSMT"/>
                <w:color w:val="000000"/>
              </w:rPr>
              <w:br/>
              <w:t>Ilinke Lisonek iz</w:t>
            </w:r>
            <w:r w:rsidRPr="00723D4B" w:rsidR="00723D4B">
              <w:rPr>
                <w:rFonts w:ascii="TimesNewRomanPSMT" w:hAnsi="TimesNewRomanPSMT"/>
                <w:color w:val="000000"/>
              </w:rPr>
              <w:br/>
              <w:t>Zagreba, Trg</w:t>
            </w:r>
            <w:r w:rsidRPr="00723D4B" w:rsidR="00723D4B">
              <w:rPr>
                <w:rFonts w:ascii="TimesNewRomanPSMT" w:hAnsi="TimesNewRomanPSMT"/>
                <w:color w:val="000000"/>
              </w:rPr>
              <w:br/>
              <w:t>hrvatskih velikana</w:t>
            </w:r>
            <w:r w:rsidRPr="00723D4B" w:rsidR="00723D4B">
              <w:rPr>
                <w:rFonts w:ascii="TimesNewRomanPSMT" w:hAnsi="TimesNewRomanPSMT"/>
                <w:color w:val="000000"/>
              </w:rPr>
              <w:br/>
              <w:t>4, pravomoćno i</w:t>
            </w:r>
            <w:r w:rsidRPr="00723D4B" w:rsidR="00723D4B">
              <w:rPr>
                <w:rFonts w:ascii="TimesNewRomanPSMT" w:hAnsi="TimesNewRomanPSMT"/>
                <w:color w:val="000000"/>
              </w:rPr>
              <w:br/>
              <w:t>ovršno dana</w:t>
            </w:r>
            <w:r w:rsidRPr="00723D4B" w:rsidR="00723D4B">
              <w:rPr>
                <w:rFonts w:ascii="TimesNewRomanPSMT" w:hAnsi="TimesNewRomanPSMT"/>
                <w:color w:val="000000"/>
              </w:rPr>
              <w:br/>
              <w:t>09.11.2018.,</w:t>
            </w:r>
            <w:r w:rsidRPr="00723D4B" w:rsidR="00723D4B">
              <w:rPr>
                <w:rFonts w:ascii="TimesNewRomanPSMT" w:hAnsi="TimesNewRomanPSMT"/>
                <w:color w:val="000000"/>
              </w:rPr>
              <w:br/>
              <w:t>analitička kartica</w:t>
            </w:r>
            <w:r w:rsidRPr="00723D4B" w:rsidR="00723D4B">
              <w:rPr>
                <w:rFonts w:ascii="TimesNewRomanPSMT" w:hAnsi="TimesNewRomanPSMT"/>
                <w:color w:val="000000"/>
              </w:rPr>
              <w:br/>
              <w:t>serije 71 0, broj</w:t>
            </w:r>
            <w:r w:rsidRPr="00723D4B" w:rsidR="00723D4B">
              <w:rPr>
                <w:rFonts w:ascii="TimesNewRomanPSMT" w:hAnsi="TimesNewRomanPSMT"/>
                <w:color w:val="000000"/>
              </w:rPr>
              <w:br/>
              <w:t>predmeta 64027,</w:t>
            </w:r>
            <w:r w:rsidRPr="00723D4B" w:rsidR="00723D4B">
              <w:rPr>
                <w:rFonts w:ascii="TimesNewRomanPSMT" w:hAnsi="TimesNewRomanPSMT"/>
                <w:color w:val="000000"/>
              </w:rPr>
              <w:br/>
              <w:t>javnobiljež</w:t>
            </w:r>
            <w:r w:rsidR="00467FB9">
              <w:rPr>
                <w:rFonts w:ascii="TimesNewRomanPSMT" w:hAnsi="TimesNewRomanPSMT"/>
                <w:color w:val="000000"/>
              </w:rPr>
              <w:t>nički</w:t>
            </w:r>
            <w:r w:rsidR="00467FB9">
              <w:rPr>
                <w:rFonts w:ascii="TimesNewRomanPSMT" w:hAnsi="TimesNewRomanPSMT"/>
                <w:color w:val="000000"/>
              </w:rPr>
              <w:br/>
              <w:t>br.: Ovrv07942/18,</w:t>
            </w:r>
            <w:r w:rsidR="00467FB9">
              <w:rPr>
                <w:rFonts w:ascii="TimesNewRomanPSMT" w:hAnsi="TimesNewRomanPSMT"/>
                <w:color w:val="000000"/>
              </w:rPr>
              <w:br/>
              <w:t>infornm</w:t>
            </w:r>
            <w:r w:rsidRPr="00723D4B" w:rsidR="00723D4B">
              <w:rPr>
                <w:rFonts w:ascii="TimesNewRomanPSMT" w:hAnsi="TimesNewRomanPSMT"/>
                <w:color w:val="000000"/>
              </w:rPr>
              <w:t>ativni</w:t>
            </w:r>
            <w:r w:rsidRPr="00723D4B" w:rsidR="00723D4B">
              <w:rPr>
                <w:rFonts w:ascii="TimesNewRomanPSMT" w:hAnsi="TimesNewRomanPSMT"/>
                <w:color w:val="000000"/>
              </w:rPr>
              <w:br/>
              <w:t>obračun kamate za</w:t>
            </w:r>
            <w:r w:rsidRPr="00723D4B" w:rsidR="00723D4B">
              <w:rPr>
                <w:rFonts w:ascii="TimesNewRomanPSMT" w:hAnsi="TimesNewRomanPSMT"/>
                <w:color w:val="000000"/>
              </w:rPr>
              <w:br/>
              <w:t>Ovrv-07942/18 do</w:t>
            </w:r>
            <w:r w:rsidRPr="00723D4B" w:rsidR="00723D4B">
              <w:rPr>
                <w:rFonts w:ascii="TimesNewRomanPSMT" w:hAnsi="TimesNewRomanPSMT"/>
                <w:color w:val="000000"/>
              </w:rPr>
              <w:br/>
              <w:t>dana 04.1 1.2019.</w:t>
            </w:r>
            <w:r w:rsidRPr="00723D4B" w:rsidR="00723D4B">
              <w:rPr>
                <w:rFonts w:ascii="TimesNewRomanPSMT" w:hAnsi="TimesNewRomanPSMT"/>
                <w:color w:val="000000"/>
              </w:rPr>
              <w:br/>
              <w:t>Podružnica</w:t>
            </w:r>
            <w:r w:rsidRPr="00723D4B" w:rsidR="00723D4B">
              <w:rPr>
                <w:rFonts w:ascii="TimesNewRomanPSMT" w:hAnsi="TimesNewRomanPSMT"/>
                <w:color w:val="000000"/>
              </w:rPr>
              <w:br/>
              <w:t>Zagrebparking —</w:t>
            </w:r>
            <w:r w:rsidRPr="00723D4B" w:rsidR="00723D4B">
              <w:rPr>
                <w:rFonts w:ascii="TimesNewRomanPSMT" w:hAnsi="TimesNewRomanPSMT"/>
                <w:color w:val="000000"/>
              </w:rPr>
              <w:br/>
              <w:t>rješenje o ovrsi na</w:t>
            </w:r>
            <w:r w:rsidRPr="00723D4B" w:rsidR="00723D4B">
              <w:rPr>
                <w:rFonts w:ascii="TimesNewRomanPSMT" w:hAnsi="TimesNewRomanPSMT"/>
                <w:color w:val="000000"/>
              </w:rPr>
              <w:br/>
              <w:t>temelju</w:t>
            </w:r>
            <w:r w:rsidRPr="00723D4B" w:rsidR="00723D4B">
              <w:rPr>
                <w:rFonts w:ascii="TimesNewRomanPSMT" w:hAnsi="TimesNewRomanPSMT"/>
                <w:color w:val="000000"/>
              </w:rPr>
              <w:br/>
              <w:t>vjerodostojne</w:t>
            </w:r>
            <w:r w:rsidRPr="00723D4B" w:rsidR="00723D4B">
              <w:rPr>
                <w:rFonts w:ascii="TimesNewRomanPSMT" w:hAnsi="TimesNewRomanPSMT"/>
                <w:color w:val="000000"/>
              </w:rPr>
              <w:br/>
            </w:r>
            <w:r w:rsidRPr="00723D4B" w:rsidR="00723D4B">
              <w:rPr>
                <w:rFonts w:ascii="TimesNewRomanPSMT" w:hAnsi="TimesNewRomanPSMT"/>
                <w:color w:val="000000"/>
              </w:rPr>
              <w:lastRenderedPageBreak/>
              <w:t>isprave posl.br.:</w:t>
            </w:r>
            <w:r w:rsidRPr="00467FB9" w:rsidR="00467FB9">
              <w:rPr>
                <w:rFonts w:ascii="TimesNewRomanPSMT" w:hAnsi="TimesNewRomanPSMT"/>
                <w:color w:val="000000"/>
              </w:rPr>
              <w:t xml:space="preserve"> Ovrv-25926/2019</w:t>
            </w:r>
            <w:r w:rsidRPr="00467FB9" w:rsidR="00467FB9">
              <w:rPr>
                <w:rFonts w:ascii="TimesNewRomanPSMT" w:hAnsi="TimesNewRomanPSMT"/>
                <w:color w:val="000000"/>
              </w:rPr>
              <w:br/>
              <w:t>izdano dana</w:t>
            </w:r>
            <w:r w:rsidRPr="00467FB9" w:rsidR="00467FB9">
              <w:rPr>
                <w:rFonts w:ascii="TimesNewRomanPSMT" w:hAnsi="TimesNewRomanPSMT"/>
                <w:color w:val="000000"/>
              </w:rPr>
              <w:br/>
              <w:t>30.07.2019. od jb</w:t>
            </w:r>
            <w:r w:rsidRPr="00467FB9" w:rsidR="00467FB9">
              <w:rPr>
                <w:rFonts w:ascii="TimesNewRomanPSMT" w:hAnsi="TimesNewRomanPSMT"/>
                <w:color w:val="000000"/>
              </w:rPr>
              <w:br/>
              <w:t>Mladena Ježeka iz</w:t>
            </w:r>
            <w:r w:rsidRPr="00467FB9" w:rsidR="00467FB9">
              <w:rPr>
                <w:rFonts w:ascii="TimesNewRomanPSMT" w:hAnsi="TimesNewRomanPSMT"/>
                <w:color w:val="000000"/>
              </w:rPr>
              <w:br/>
              <w:t>Zagreba,</w:t>
            </w:r>
            <w:r w:rsidRPr="00467FB9" w:rsidR="00467FB9">
              <w:rPr>
                <w:rFonts w:ascii="TimesNewRomanPSMT" w:hAnsi="TimesNewRomanPSMT"/>
                <w:color w:val="000000"/>
              </w:rPr>
              <w:br/>
              <w:t>Šoštarićeva IO,</w:t>
            </w:r>
            <w:r w:rsidRPr="00467FB9" w:rsidR="00467FB9">
              <w:rPr>
                <w:rFonts w:ascii="TimesNewRomanPSMT" w:hAnsi="TimesNewRomanPSMT"/>
                <w:color w:val="000000"/>
              </w:rPr>
              <w:br/>
              <w:t>analitička kartica</w:t>
            </w:r>
            <w:r w:rsidRPr="00467FB9" w:rsidR="00467FB9">
              <w:rPr>
                <w:rFonts w:ascii="TimesNewRomanPSMT" w:hAnsi="TimesNewRomanPSMT"/>
                <w:color w:val="000000"/>
              </w:rPr>
              <w:br/>
              <w:t>serije 796, broj</w:t>
            </w:r>
            <w:r w:rsidRPr="00467FB9" w:rsidR="00467FB9">
              <w:rPr>
                <w:rFonts w:ascii="TimesNewRomanPSMT" w:hAnsi="TimesNewRomanPSMT"/>
                <w:color w:val="000000"/>
              </w:rPr>
              <w:br/>
              <w:t>predmeta 70485,</w:t>
            </w:r>
            <w:r w:rsidRPr="00467FB9" w:rsidR="00467FB9">
              <w:rPr>
                <w:rFonts w:ascii="TimesNewRomanPSMT" w:hAnsi="TimesNewRomanPSMT"/>
                <w:color w:val="000000"/>
              </w:rPr>
              <w:br/>
              <w:t>javnobilježnički</w:t>
            </w:r>
            <w:r w:rsidRPr="00467FB9" w:rsidR="00467FB9">
              <w:rPr>
                <w:rFonts w:ascii="TimesNewRomanPSMT" w:hAnsi="TimesNewRomanPSMT"/>
                <w:color w:val="000000"/>
              </w:rPr>
              <w:br/>
              <w:t>br.: Ovrv-</w:t>
            </w:r>
            <w:r w:rsidRPr="00467FB9" w:rsidR="00467FB9">
              <w:rPr>
                <w:rFonts w:ascii="TimesNewRomanPSMT" w:hAnsi="TimesNewRomanPSMT"/>
                <w:color w:val="000000"/>
              </w:rPr>
              <w:br/>
              <w:t>25926/19,</w:t>
            </w:r>
            <w:r w:rsidRPr="00467FB9" w:rsidR="00467FB9">
              <w:rPr>
                <w:rFonts w:ascii="TimesNewRomanPSMT" w:hAnsi="TimesNewRomanPSMT"/>
                <w:color w:val="000000"/>
              </w:rPr>
              <w:br/>
              <w:t>informativni</w:t>
            </w:r>
            <w:r w:rsidRPr="00467FB9" w:rsidR="00467FB9">
              <w:rPr>
                <w:rFonts w:ascii="TimesNewRomanPSMT" w:hAnsi="TimesNewRomanPSMT"/>
                <w:color w:val="000000"/>
              </w:rPr>
              <w:br/>
              <w:t>obračun kamate za</w:t>
            </w:r>
            <w:r w:rsidRPr="00467FB9" w:rsidR="00467FB9">
              <w:rPr>
                <w:rFonts w:ascii="TimesNewRomanPSMT" w:hAnsi="TimesNewRomanPSMT"/>
                <w:color w:val="000000"/>
              </w:rPr>
              <w:br/>
              <w:t>Ovrv-25926/19 do</w:t>
            </w:r>
            <w:r w:rsidRPr="00467FB9" w:rsidR="00467FB9">
              <w:rPr>
                <w:rFonts w:ascii="TimesNewRomanPSMT" w:hAnsi="TimesNewRomanPSMT"/>
                <w:color w:val="000000"/>
              </w:rPr>
              <w:br/>
              <w:t>dana 04.11.2019.,</w:t>
            </w:r>
            <w:r w:rsidRPr="00467FB9" w:rsidR="00467FB9">
              <w:rPr>
                <w:rFonts w:ascii="TimesNewRomanPSMT" w:hAnsi="TimesNewRomanPSMT"/>
                <w:color w:val="000000"/>
              </w:rPr>
              <w:br/>
              <w:t>rješenje o ovrsi na</w:t>
            </w:r>
            <w:r w:rsidRPr="00467FB9" w:rsidR="00467FB9">
              <w:rPr>
                <w:rFonts w:ascii="TimesNewRomanPSMT" w:hAnsi="TimesNewRomanPSMT"/>
                <w:color w:val="000000"/>
              </w:rPr>
              <w:br/>
              <w:t>temelju</w:t>
            </w:r>
            <w:r w:rsidRPr="00467FB9" w:rsidR="00467FB9">
              <w:rPr>
                <w:rFonts w:ascii="TimesNewRomanPSMT" w:hAnsi="TimesNewRomanPSMT"/>
                <w:color w:val="000000"/>
              </w:rPr>
              <w:br/>
              <w:t>vjerodostojne</w:t>
            </w:r>
            <w:r w:rsidRPr="00467FB9" w:rsidR="00467FB9">
              <w:rPr>
                <w:rFonts w:ascii="TimesNewRomanPSMT" w:hAnsi="TimesNewRomanPSMT"/>
                <w:color w:val="000000"/>
              </w:rPr>
              <w:br/>
              <w:t>isprave posl.br.:</w:t>
            </w:r>
            <w:r w:rsidRPr="00467FB9" w:rsidR="00467FB9">
              <w:rPr>
                <w:rFonts w:ascii="TimesNewRomanPSMT" w:hAnsi="TimesNewRomanPSMT"/>
                <w:color w:val="000000"/>
              </w:rPr>
              <w:br/>
              <w:t>Ovrv-7942/2018</w:t>
            </w:r>
            <w:r w:rsidRPr="00467FB9" w:rsidR="00467FB9">
              <w:rPr>
                <w:rFonts w:ascii="TimesNewRomanPSMT" w:hAnsi="TimesNewRomanPSMT"/>
                <w:color w:val="000000"/>
              </w:rPr>
              <w:br/>
              <w:t>izdano dana</w:t>
            </w:r>
            <w:r w:rsidRPr="00467FB9" w:rsidR="00467FB9">
              <w:rPr>
                <w:rFonts w:ascii="TimesNewRomanPSMT" w:hAnsi="TimesNewRomanPSMT"/>
                <w:color w:val="000000"/>
              </w:rPr>
              <w:br/>
              <w:t>24.07.2018. od jb</w:t>
            </w:r>
            <w:r w:rsidRPr="00467FB9" w:rsidR="00467FB9">
              <w:rPr>
                <w:rFonts w:ascii="TimesNewRomanPSMT" w:hAnsi="TimesNewRomanPSMT"/>
                <w:color w:val="000000"/>
              </w:rPr>
              <w:br/>
              <w:t>Ilinke Lisonek iz</w:t>
            </w:r>
            <w:r w:rsidRPr="00467FB9" w:rsidR="00467FB9">
              <w:rPr>
                <w:rFonts w:ascii="TimesNewRomanPSMT" w:hAnsi="TimesNewRomanPSMT"/>
                <w:color w:val="000000"/>
              </w:rPr>
              <w:br/>
              <w:t>Zagreba, Trg</w:t>
            </w:r>
            <w:r w:rsidRPr="00467FB9" w:rsidR="00467FB9">
              <w:rPr>
                <w:rFonts w:ascii="TimesNewRomanPSMT" w:hAnsi="TimesNewRomanPSMT"/>
                <w:color w:val="000000"/>
              </w:rPr>
              <w:br/>
              <w:t>hrvatskih velikana</w:t>
            </w:r>
            <w:r w:rsidRPr="00467FB9" w:rsidR="00467FB9">
              <w:rPr>
                <w:rFonts w:ascii="TimesNewRomanPSMT" w:hAnsi="TimesNewRomanPSMT"/>
                <w:color w:val="000000"/>
              </w:rPr>
              <w:br/>
              <w:t>4, pravomoćno i</w:t>
            </w:r>
            <w:r w:rsidRPr="00467FB9" w:rsidR="00467FB9">
              <w:rPr>
                <w:rFonts w:ascii="TimesNewRomanPSMT" w:hAnsi="TimesNewRomanPSMT"/>
                <w:color w:val="000000"/>
              </w:rPr>
              <w:br/>
              <w:t>ovršno dana</w:t>
            </w:r>
            <w:r w:rsidRPr="00467FB9" w:rsidR="00467FB9">
              <w:rPr>
                <w:rFonts w:ascii="TimesNewRomanPSMT" w:hAnsi="TimesNewRomanPSMT"/>
                <w:color w:val="000000"/>
              </w:rPr>
              <w:br/>
              <w:t>09.11.2018.,</w:t>
            </w:r>
            <w:r w:rsidRPr="00467FB9" w:rsidR="0079753E">
              <w:rPr>
                <w:rFonts w:ascii="TimesNewRomanPSMT" w:hAnsi="TimesNewRomanPSMT"/>
                <w:color w:val="000000"/>
              </w:rPr>
              <w:t xml:space="preserve"> Ovrv-7942/2018</w:t>
            </w:r>
            <w:r w:rsidRPr="00467FB9" w:rsidR="0079753E">
              <w:rPr>
                <w:rFonts w:ascii="TimesNewRomanPSMT" w:hAnsi="TimesNewRomanPSMT"/>
                <w:color w:val="000000"/>
              </w:rPr>
              <w:br/>
              <w:t>izdano dana</w:t>
            </w:r>
            <w:r w:rsidRPr="00467FB9" w:rsidR="0079753E">
              <w:rPr>
                <w:rFonts w:ascii="TimesNewRomanPSMT" w:hAnsi="TimesNewRomanPSMT"/>
                <w:color w:val="000000"/>
              </w:rPr>
              <w:br/>
              <w:t>24.07.2018. od jb</w:t>
            </w:r>
            <w:r w:rsidRPr="00467FB9" w:rsidR="0079753E">
              <w:rPr>
                <w:rFonts w:ascii="TimesNewRomanPSMT" w:hAnsi="TimesNewRomanPSMT"/>
                <w:color w:val="000000"/>
              </w:rPr>
              <w:br/>
              <w:t>Ilinke Lisonek iz</w:t>
            </w:r>
            <w:r w:rsidRPr="00467FB9" w:rsidR="0079753E">
              <w:rPr>
                <w:rFonts w:ascii="TimesNewRomanPSMT" w:hAnsi="TimesNewRomanPSMT"/>
                <w:color w:val="000000"/>
              </w:rPr>
              <w:br/>
              <w:t>Zagreba, Trg</w:t>
            </w:r>
            <w:r w:rsidRPr="00467FB9" w:rsidR="0079753E">
              <w:rPr>
                <w:rFonts w:ascii="TimesNewRomanPSMT" w:hAnsi="TimesNewRomanPSMT"/>
                <w:color w:val="000000"/>
              </w:rPr>
              <w:br/>
              <w:t>hrvatskih velikana</w:t>
            </w:r>
            <w:r w:rsidRPr="00467FB9" w:rsidR="0079753E">
              <w:rPr>
                <w:rFonts w:ascii="TimesNewRomanPSMT" w:hAnsi="TimesNewRomanPSMT"/>
                <w:color w:val="000000"/>
              </w:rPr>
              <w:br/>
              <w:t>4, pravomoćno i</w:t>
            </w:r>
            <w:r w:rsidRPr="00467FB9" w:rsidR="0079753E">
              <w:rPr>
                <w:rFonts w:ascii="TimesNewRomanPSMT" w:hAnsi="TimesNewRomanPSMT"/>
                <w:color w:val="000000"/>
              </w:rPr>
              <w:br/>
              <w:t>ovršno dana</w:t>
            </w:r>
            <w:r w:rsidRPr="00467FB9" w:rsidR="0079753E">
              <w:rPr>
                <w:rFonts w:ascii="TimesNewRomanPSMT" w:hAnsi="TimesNewRomanPSMT"/>
                <w:color w:val="000000"/>
              </w:rPr>
              <w:br/>
              <w:t>09.11.2018.,</w:t>
            </w:r>
            <w:r w:rsidRPr="00467FB9" w:rsidR="0079753E">
              <w:rPr>
                <w:rFonts w:ascii="TimesNewRomanPSMT" w:hAnsi="TimesNewRomanPSMT"/>
                <w:color w:val="000000"/>
              </w:rPr>
              <w:br/>
              <w:t>analitička kartica</w:t>
            </w:r>
            <w:r w:rsidRPr="00467FB9" w:rsidR="0079753E">
              <w:rPr>
                <w:rFonts w:ascii="TimesNewRomanPSMT" w:hAnsi="TimesNewRomanPSMT"/>
                <w:color w:val="000000"/>
              </w:rPr>
              <w:br/>
              <w:t>serije 710, broj</w:t>
            </w:r>
            <w:r w:rsidRPr="00467FB9" w:rsidR="0079753E">
              <w:rPr>
                <w:rFonts w:ascii="TimesNewRomanPSMT" w:hAnsi="TimesNewRomanPSMT"/>
                <w:color w:val="000000"/>
              </w:rPr>
              <w:br/>
              <w:t>predmeta 64027</w:t>
            </w:r>
            <w:r w:rsidRPr="0079753E" w:rsidR="0079753E">
              <w:rPr>
                <w:rFonts w:ascii="TimesNewRomanPSMT" w:hAnsi="TimesNewRomanPSMT"/>
                <w:color w:val="000000"/>
              </w:rPr>
              <w:t>obračun kamate za</w:t>
            </w:r>
            <w:r w:rsidRPr="0079753E" w:rsidR="0079753E">
              <w:rPr>
                <w:rFonts w:ascii="TimesNewRomanPSMT" w:hAnsi="TimesNewRomanPSMT"/>
                <w:color w:val="000000"/>
              </w:rPr>
              <w:br/>
              <w:t>Ovrv07942/18 do</w:t>
            </w:r>
            <w:r w:rsidRPr="0079753E" w:rsidR="0079753E">
              <w:rPr>
                <w:rFonts w:ascii="TimesNewRomanPSMT" w:hAnsi="TimesNewRomanPSMT"/>
                <w:color w:val="000000"/>
              </w:rPr>
              <w:br/>
              <w:t>dana 04.11.2019.</w:t>
            </w:r>
            <w:r w:rsidRPr="0079753E" w:rsidR="0079753E">
              <w:rPr>
                <w:rFonts w:ascii="TimesNewRomanPSMT" w:hAnsi="TimesNewRomanPSMT"/>
                <w:color w:val="000000"/>
              </w:rPr>
              <w:br/>
              <w:t>OVRŠNE</w:t>
            </w:r>
            <w:r w:rsidRPr="0079753E" w:rsidR="0079753E">
              <w:rPr>
                <w:rFonts w:ascii="TimesNewRomanPSMT" w:hAnsi="TimesNewRomanPSMT"/>
                <w:color w:val="000000"/>
              </w:rPr>
              <w:br/>
              <w:t>ISPRAVE:</w:t>
            </w:r>
            <w:r w:rsidRPr="0079753E" w:rsidR="0079753E">
              <w:rPr>
                <w:rFonts w:ascii="TimesNewRomanPSMT" w:hAnsi="TimesNewRomanPSMT"/>
                <w:color w:val="000000"/>
              </w:rPr>
              <w:br/>
              <w:t>Vjerovnik</w:t>
            </w:r>
            <w:r w:rsidRPr="0079753E" w:rsidR="0079753E">
              <w:rPr>
                <w:rFonts w:ascii="TimesNewRomanPSMT" w:hAnsi="TimesNewRomanPSMT"/>
                <w:color w:val="000000"/>
              </w:rPr>
              <w:br/>
              <w:t>raspolaže ovršnom</w:t>
            </w:r>
            <w:r w:rsidRPr="0079753E" w:rsidR="0079753E">
              <w:rPr>
                <w:rFonts w:ascii="TimesNewRomanPSMT" w:hAnsi="TimesNewRomanPSMT"/>
                <w:color w:val="000000"/>
              </w:rPr>
              <w:br/>
              <w:t>ispravom DA / NE</w:t>
            </w:r>
            <w:r w:rsidRPr="0079753E" w:rsidR="0079753E">
              <w:rPr>
                <w:rFonts w:ascii="TimesNewRomanPSMT" w:hAnsi="TimesNewRomanPSMT"/>
                <w:color w:val="000000"/>
              </w:rPr>
              <w:br/>
              <w:t>za iznos 885 92 kn</w:t>
            </w:r>
            <w:r w:rsidRPr="0079753E" w:rsidR="0079753E">
              <w:rPr>
                <w:rFonts w:ascii="TimesNewRomanPSMT" w:hAnsi="TimesNewRomanPSMT"/>
                <w:color w:val="000000"/>
              </w:rPr>
              <w:br/>
              <w:t>Naziv ovršne</w:t>
            </w:r>
            <w:r w:rsidRPr="0079753E" w:rsidR="0079753E">
              <w:rPr>
                <w:rFonts w:ascii="TimesNewRomanPSMT" w:hAnsi="TimesNewRomanPSMT"/>
                <w:color w:val="000000"/>
              </w:rPr>
              <w:br/>
              <w:t>isprave:</w:t>
            </w:r>
            <w:r w:rsidRPr="0079753E" w:rsidR="0079753E">
              <w:rPr>
                <w:rFonts w:ascii="TimesNewRomanPSMT" w:hAnsi="TimesNewRomanPSMT"/>
                <w:color w:val="000000"/>
              </w:rPr>
              <w:br/>
            </w:r>
            <w:r w:rsidRPr="0079753E" w:rsidR="0079753E">
              <w:rPr>
                <w:rFonts w:ascii="TimesNewRomanPSMT" w:hAnsi="TimesNewRomanPSMT"/>
                <w:color w:val="000000"/>
              </w:rPr>
              <w:lastRenderedPageBreak/>
              <w:t>rješenje o ovrsi na</w:t>
            </w:r>
            <w:r w:rsidRPr="0079753E" w:rsidR="0079753E">
              <w:rPr>
                <w:rFonts w:ascii="TimesNewRomanPSMT" w:hAnsi="TimesNewRomanPSMT"/>
                <w:color w:val="000000"/>
              </w:rPr>
              <w:br/>
              <w:t>temelju</w:t>
            </w:r>
            <w:r w:rsidRPr="0079753E" w:rsidR="0079753E">
              <w:rPr>
                <w:rFonts w:ascii="TimesNewRomanPSMT" w:hAnsi="TimesNewRomanPSMT"/>
                <w:color w:val="000000"/>
              </w:rPr>
              <w:br/>
              <w:t>vjerodostojne</w:t>
            </w:r>
            <w:r w:rsidRPr="0079753E" w:rsidR="0079753E">
              <w:rPr>
                <w:rFonts w:ascii="TimesNewRomanPSMT" w:hAnsi="TimesNewRomanPSMT"/>
                <w:color w:val="000000"/>
              </w:rPr>
              <w:br/>
              <w:t>isprave posl.br.:</w:t>
            </w:r>
            <w:r w:rsidRPr="0079753E" w:rsidR="0079753E">
              <w:rPr>
                <w:rFonts w:ascii="TimesNewRomanPSMT" w:hAnsi="TimesNewRomanPSMT"/>
                <w:color w:val="000000"/>
              </w:rPr>
              <w:br/>
              <w:t>Ovrv-25926/2019</w:t>
            </w:r>
            <w:r w:rsidRPr="0079753E" w:rsidR="0079753E">
              <w:rPr>
                <w:rFonts w:ascii="TimesNewRomanPSMT" w:hAnsi="TimesNewRomanPSMT"/>
                <w:color w:val="000000"/>
              </w:rPr>
              <w:br/>
              <w:t>izdano dana Odjb</w:t>
            </w:r>
            <w:r w:rsidRPr="0079753E" w:rsidR="0079753E">
              <w:rPr>
                <w:rFonts w:ascii="TimesNewRomanPSMT" w:hAnsi="TimesNewRomanPSMT"/>
                <w:color w:val="000000"/>
              </w:rPr>
              <w:br/>
              <w:t>Mladena Ježeka iz</w:t>
            </w:r>
            <w:r w:rsidRPr="0079753E" w:rsidR="0079753E">
              <w:rPr>
                <w:rFonts w:ascii="TimesNewRomanPSMT" w:hAnsi="TimesNewRomanPSMT"/>
                <w:color w:val="000000"/>
              </w:rPr>
              <w:br/>
              <w:t>Zagreba,</w:t>
            </w:r>
            <w:r w:rsidRPr="0079753E" w:rsidR="0079753E">
              <w:rPr>
                <w:rFonts w:ascii="TimesNewRomanPSMT" w:hAnsi="TimesNewRomanPSMT"/>
                <w:color w:val="000000"/>
              </w:rPr>
              <w:br/>
              <w:t>Šoštarićeva IO,</w:t>
            </w:r>
            <w:r w:rsidRPr="0079753E" w:rsidR="0079753E">
              <w:rPr>
                <w:rFonts w:ascii="TimesNewRomanPSMT" w:hAnsi="TimesNewRomanPSMT"/>
                <w:color w:val="000000"/>
              </w:rPr>
              <w:br/>
              <w:t>rješenje o ovrsi na</w:t>
            </w:r>
            <w:r w:rsidRPr="0079753E" w:rsidR="0079753E">
              <w:rPr>
                <w:rFonts w:ascii="TimesNewRomanPSMT" w:hAnsi="TimesNewRomanPSMT"/>
                <w:color w:val="000000"/>
              </w:rPr>
              <w:br/>
              <w:t>temelju</w:t>
            </w:r>
            <w:r w:rsidRPr="0079753E" w:rsidR="0079753E">
              <w:rPr>
                <w:rFonts w:ascii="TimesNewRomanPSMT" w:hAnsi="TimesNewRomanPSMT"/>
                <w:color w:val="000000"/>
              </w:rPr>
              <w:br/>
              <w:t>vjerodostojne</w:t>
            </w:r>
            <w:r w:rsidRPr="0079753E" w:rsidR="0079753E">
              <w:rPr>
                <w:rFonts w:ascii="TimesNewRomanPSMT" w:hAnsi="TimesNewRomanPSMT"/>
                <w:color w:val="000000"/>
              </w:rPr>
              <w:br/>
              <w:t>isprave posl.br.:</w:t>
            </w:r>
            <w:r w:rsidRPr="0079753E" w:rsidR="0079753E">
              <w:rPr>
                <w:rFonts w:ascii="TimesNewRomanPSMT" w:hAnsi="TimesNewRomanPSMT"/>
                <w:color w:val="000000"/>
              </w:rPr>
              <w:br/>
              <w:t>Ovrv-7942/2018</w:t>
            </w:r>
            <w:r w:rsidRPr="0079753E" w:rsidR="0079753E">
              <w:rPr>
                <w:rFonts w:ascii="TimesNewRomanPSMT" w:hAnsi="TimesNewRomanPSMT"/>
                <w:color w:val="000000"/>
              </w:rPr>
              <w:br/>
              <w:t>izdano dana</w:t>
            </w:r>
            <w:r w:rsidRPr="0079753E" w:rsidR="0079753E">
              <w:rPr>
                <w:rFonts w:ascii="TimesNewRomanPSMT" w:hAnsi="TimesNewRomanPSMT"/>
                <w:color w:val="000000"/>
              </w:rPr>
              <w:br/>
              <w:t>24.07.2018. od jb Ilinke Lisonek iz</w:t>
            </w:r>
            <w:r w:rsidRPr="0079753E" w:rsidR="0079753E">
              <w:rPr>
                <w:rFonts w:ascii="TimesNewRomanPSMT" w:hAnsi="TimesNewRomanPSMT"/>
                <w:color w:val="000000"/>
              </w:rPr>
              <w:br/>
              <w:t>Zagreba, Trg</w:t>
            </w:r>
            <w:r w:rsidRPr="0079753E" w:rsidR="0079753E">
              <w:rPr>
                <w:rFonts w:ascii="TimesNewRomanPSMT" w:hAnsi="TimesNewRomanPSMT"/>
                <w:color w:val="000000"/>
              </w:rPr>
              <w:br/>
              <w:t>hrvatskih velikana</w:t>
            </w:r>
            <w:r w:rsidRPr="0079753E" w:rsidR="0079753E">
              <w:rPr>
                <w:rFonts w:ascii="TimesNewRomanPSMT" w:hAnsi="TimesNewRomanPSMT"/>
                <w:color w:val="000000"/>
              </w:rPr>
              <w:br/>
              <w:t>4, pravomoćno i</w:t>
            </w:r>
            <w:r w:rsidRPr="0079753E" w:rsidR="0079753E">
              <w:rPr>
                <w:rFonts w:ascii="TimesNewRomanPSMT" w:hAnsi="TimesNewRomanPSMT"/>
                <w:color w:val="000000"/>
              </w:rPr>
              <w:br/>
              <w:t>ovršno dana</w:t>
            </w:r>
            <w:r w:rsidRPr="0079753E" w:rsidR="0079753E">
              <w:rPr>
                <w:rFonts w:ascii="TimesNewRomanPSMT" w:hAnsi="TimesNewRomanPSMT"/>
                <w:color w:val="000000"/>
              </w:rPr>
              <w:br/>
              <w:t>09.11.2018.</w:t>
            </w:r>
          </w:p>
        </w:tc>
      </w:tr>
    </w:tbl>
    <w:p w:rsidRPr="00DB6541" w:rsidR="00DB6541" w:rsidP="00DB6541" w:rsidRDefault="00DB6541">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66"/>
        <w:gridCol w:w="1322"/>
        <w:gridCol w:w="1316"/>
        <w:gridCol w:w="1137"/>
        <w:gridCol w:w="1016"/>
        <w:gridCol w:w="1858"/>
        <w:gridCol w:w="1016"/>
        <w:gridCol w:w="1489"/>
      </w:tblGrid>
      <w:tr w:rsidRPr="0079753E" w:rsidR="00DB6541" w:rsidTr="0079753E">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 xml:space="preserve">10.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 xml:space="preserve">Financijska agencija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 xml:space="preserve">85821130368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Ulica grada</w:t>
            </w:r>
            <w:r w:rsidRPr="0079753E">
              <w:rPr>
                <w:rFonts w:ascii="TimesNewRomanPSMT" w:hAnsi="TimesNewRomanPSMT"/>
                <w:color w:val="000000"/>
              </w:rPr>
              <w:br/>
              <w:t>Vukovara 70,</w:t>
            </w:r>
            <w:r w:rsidRPr="0079753E">
              <w:rPr>
                <w:rFonts w:ascii="TimesNewRomanPSMT" w:hAnsi="TimesNewRomanPSMT"/>
                <w:color w:val="000000"/>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 xml:space="preserve">2.720,00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Naknada za provedbu</w:t>
            </w:r>
            <w:r w:rsidRPr="0079753E">
              <w:rPr>
                <w:rFonts w:ascii="TimesNewRomanPSMT" w:hAnsi="TimesNewRomanPSMT"/>
                <w:color w:val="000000"/>
              </w:rPr>
              <w:br/>
              <w:t>osnova za plaćanje</w:t>
            </w:r>
            <w:r w:rsidRPr="0079753E">
              <w:rPr>
                <w:rFonts w:ascii="TimesNewRomanPSMT" w:hAnsi="TimesNewRomanPSMT"/>
                <w:color w:val="000000"/>
              </w:rPr>
              <w:br/>
              <w:t>prisilna naplata</w:t>
            </w:r>
            <w:r w:rsidRPr="0079753E">
              <w:rPr>
                <w:rFonts w:ascii="TimesNewRomanPSMT" w:hAnsi="TimesNewRomanPSMT"/>
                <w:color w:val="000000"/>
              </w:rPr>
              <w:br/>
              <w:t>Izvod otvorenih stavaka</w:t>
            </w:r>
            <w:r w:rsidRPr="0079753E">
              <w:rPr>
                <w:rFonts w:ascii="TimesNewRomanPSMT" w:hAnsi="TimesNewRomanPSMT"/>
                <w:color w:val="000000"/>
              </w:rPr>
              <w:br/>
              <w:t>kupaca</w:t>
            </w:r>
            <w:r w:rsidRPr="0079753E">
              <w:rPr>
                <w:rFonts w:ascii="TimesNewRomanPSMT" w:hAnsi="TimesNewRomanPSMT"/>
                <w:color w:val="000000"/>
              </w:rPr>
              <w:br/>
              <w:t>Računi</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 xml:space="preserve">2.720,00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Naknada za</w:t>
            </w:r>
            <w:r w:rsidRPr="0079753E">
              <w:rPr>
                <w:rFonts w:ascii="TimesNewRomanPSMT" w:hAnsi="TimesNewRomanPSMT"/>
                <w:color w:val="000000"/>
              </w:rPr>
              <w:br/>
              <w:t>provedbu osnova</w:t>
            </w:r>
            <w:r w:rsidRPr="0079753E">
              <w:rPr>
                <w:rFonts w:ascii="TimesNewRomanPSMT" w:hAnsi="TimesNewRomanPSMT"/>
                <w:color w:val="000000"/>
              </w:rPr>
              <w:br/>
              <w:t>za plaćanje-prisilna</w:t>
            </w:r>
            <w:r w:rsidRPr="0079753E">
              <w:rPr>
                <w:rFonts w:ascii="TimesNewRomanPSMT" w:hAnsi="TimesNewRomanPSMT"/>
                <w:color w:val="000000"/>
              </w:rPr>
              <w:br/>
              <w:t>naplata</w:t>
            </w:r>
            <w:r w:rsidRPr="0079753E">
              <w:rPr>
                <w:rFonts w:ascii="TimesNewRomanPSMT" w:hAnsi="TimesNewRomanPSMT"/>
                <w:color w:val="000000"/>
              </w:rPr>
              <w:br/>
              <w:t>Izvod otvorenih</w:t>
            </w:r>
            <w:r w:rsidRPr="0079753E">
              <w:rPr>
                <w:rFonts w:ascii="TimesNewRomanPSMT" w:hAnsi="TimesNewRomanPSMT"/>
                <w:color w:val="000000"/>
              </w:rPr>
              <w:br/>
              <w:t>stavaka kupaca</w:t>
            </w:r>
            <w:r w:rsidRPr="0079753E">
              <w:rPr>
                <w:rFonts w:ascii="TimesNewRomanPSMT" w:hAnsi="TimesNewRomanPSMT"/>
                <w:color w:val="000000"/>
              </w:rPr>
              <w:br/>
              <w:t>Računi</w:t>
            </w:r>
          </w:p>
        </w:tc>
      </w:tr>
      <w:tr w:rsidRPr="0079753E" w:rsidR="00DB6541" w:rsidTr="0079753E">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 xml:space="preserve">11.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Eos Matrix d.o.o.</w:t>
            </w:r>
            <w:r w:rsidRPr="0079753E">
              <w:rPr>
                <w:rFonts w:ascii="TimesNewRomanPSMT" w:hAnsi="TimesNewRomanPSMT"/>
                <w:color w:val="000000"/>
              </w:rPr>
              <w:br/>
              <w:t>Pristojba plaćena</w:t>
            </w:r>
            <w:r w:rsidRPr="0079753E">
              <w:rPr>
                <w:rFonts w:ascii="TimesNewRomanPSMT" w:hAnsi="TimesNewRomanPSMT"/>
                <w:color w:val="000000"/>
              </w:rPr>
              <w:br/>
              <w:t>500,00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 xml:space="preserve">76674680107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Horvatova 82,</w:t>
            </w:r>
            <w:r w:rsidRPr="0079753E">
              <w:rPr>
                <w:rFonts w:ascii="TimesNewRomanPSMT" w:hAnsi="TimesNewRomanPSMT"/>
                <w:color w:val="000000"/>
              </w:rPr>
              <w:b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 xml:space="preserve">28.843,31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Okvirni ugovor o prodaji</w:t>
            </w:r>
            <w:r w:rsidRPr="0079753E">
              <w:rPr>
                <w:rFonts w:ascii="TimesNewRomanPSMT" w:hAnsi="TimesNewRomanPSMT"/>
                <w:color w:val="000000"/>
              </w:rPr>
              <w:br/>
              <w:t>i ustupu potraživanja F3-</w:t>
            </w:r>
            <w:r w:rsidRPr="0079753E">
              <w:rPr>
                <w:rFonts w:ascii="TimesNewRomanPSMT" w:hAnsi="TimesNewRomanPSMT"/>
                <w:color w:val="000000"/>
              </w:rPr>
              <w:br/>
              <w:t>20/2017 Hrvatski</w:t>
            </w:r>
            <w:r w:rsidRPr="0079753E">
              <w:rPr>
                <w:rFonts w:ascii="TimesNewRomanPSMT" w:hAnsi="TimesNewRomanPSMT"/>
                <w:color w:val="000000"/>
              </w:rPr>
              <w:br/>
              <w:t>telekom d.d., Dodatak</w:t>
            </w:r>
            <w:r w:rsidRPr="0079753E">
              <w:rPr>
                <w:rFonts w:ascii="TimesNewRomanPSMT" w:hAnsi="TimesNewRomanPSMT"/>
                <w:color w:val="000000"/>
              </w:rPr>
              <w:br/>
              <w:t>13, i 19, Okvirnog</w:t>
            </w:r>
            <w:r w:rsidRPr="0079753E">
              <w:rPr>
                <w:rFonts w:ascii="TimesNewRomanPSMT" w:hAnsi="TimesNewRomanPSMT"/>
                <w:color w:val="000000"/>
              </w:rPr>
              <w:br/>
              <w:t>ugovora Hrvatski</w:t>
            </w:r>
            <w:r w:rsidRPr="0079753E">
              <w:rPr>
                <w:rFonts w:ascii="TimesNewRomanPSMT" w:hAnsi="TimesNewRomanPSMT"/>
                <w:color w:val="000000"/>
              </w:rPr>
              <w:br/>
              <w:t>telekom d.d., Ugovor o</w:t>
            </w:r>
            <w:r w:rsidRPr="0079753E">
              <w:rPr>
                <w:rFonts w:ascii="TimesNewRomanPSMT" w:hAnsi="TimesNewRomanPSMT"/>
                <w:color w:val="000000"/>
              </w:rPr>
              <w:br/>
              <w:t>cesiji Tele 2 d.o.o.,</w:t>
            </w:r>
            <w:r w:rsidRPr="0079753E">
              <w:rPr>
                <w:rFonts w:ascii="TimesNewRomanPSMT" w:hAnsi="TimesNewRomanPSMT"/>
                <w:color w:val="000000"/>
              </w:rPr>
              <w:br/>
              <w:t>Dodatak ugovora o cesiji</w:t>
            </w:r>
            <w:r w:rsidRPr="0079753E">
              <w:rPr>
                <w:rFonts w:ascii="TimesNewRomanPSMT" w:hAnsi="TimesNewRomanPSMT"/>
                <w:color w:val="000000"/>
              </w:rPr>
              <w:br/>
              <w:t>Tele 2 d.o.o.</w:t>
            </w:r>
            <w:r w:rsidRPr="0079753E">
              <w:rPr>
                <w:rFonts w:ascii="TimesNewRomanPSMT" w:hAnsi="TimesNewRomanPSMT"/>
                <w:color w:val="000000"/>
              </w:rPr>
              <w:br/>
              <w:t>Dokaz o postojanju</w:t>
            </w:r>
            <w:r w:rsidRPr="0079753E">
              <w:rPr>
                <w:rFonts w:ascii="TimesNewRomanPSMT" w:hAnsi="TimesNewRomanPSMT"/>
                <w:color w:val="000000"/>
              </w:rPr>
              <w:br/>
              <w:t>tražbine Izvod iz</w:t>
            </w:r>
            <w:r w:rsidRPr="0079753E">
              <w:rPr>
                <w:rFonts w:ascii="TimesNewRomanPSMT" w:hAnsi="TimesNewRomanPSMT"/>
                <w:color w:val="000000"/>
              </w:rPr>
              <w:br/>
              <w:t>poslovnih knjiga,</w:t>
            </w:r>
            <w:r w:rsidRPr="0079753E">
              <w:rPr>
                <w:rFonts w:ascii="TimesNewRomanPSMT" w:hAnsi="TimesNewRomanPSMT"/>
                <w:color w:val="000000"/>
              </w:rPr>
              <w:br/>
              <w:t>Preslika ovršnog rješenja</w:t>
            </w:r>
            <w:r w:rsidRPr="0079753E">
              <w:rPr>
                <w:rFonts w:ascii="TimesNewRomanPSMT" w:hAnsi="TimesNewRomanPSMT"/>
                <w:color w:val="000000"/>
              </w:rPr>
              <w:br/>
              <w:t>Ovršna isprava za iznos</w:t>
            </w:r>
            <w:r w:rsidRPr="0079753E">
              <w:rPr>
                <w:rFonts w:ascii="TimesNewRomanPSMT" w:hAnsi="TimesNewRomanPSMT"/>
                <w:color w:val="000000"/>
              </w:rPr>
              <w:br/>
              <w:t>13.562,79 kn uvećano za</w:t>
            </w:r>
            <w:r w:rsidRPr="0079753E">
              <w:rPr>
                <w:rFonts w:ascii="TimesNewRomanPSMT" w:hAnsi="TimesNewRomanPSMT"/>
                <w:color w:val="000000"/>
              </w:rPr>
              <w:br/>
            </w:r>
            <w:r w:rsidRPr="0079753E">
              <w:rPr>
                <w:rFonts w:ascii="TimesNewRomanPSMT" w:hAnsi="TimesNewRomanPSMT"/>
                <w:color w:val="000000"/>
              </w:rPr>
              <w:lastRenderedPageBreak/>
              <w:t>pripadajuće zatezne</w:t>
            </w:r>
            <w:r w:rsidRPr="0079753E" w:rsidR="0079753E">
              <w:rPr>
                <w:rFonts w:ascii="TimesNewRomanPSMT" w:hAnsi="TimesNewRomanPSMT"/>
                <w:color w:val="000000"/>
              </w:rPr>
              <w:t xml:space="preserve"> kamate Rješenja o ovrsi</w:t>
            </w:r>
            <w:r w:rsidRPr="0079753E" w:rsidR="0079753E">
              <w:rPr>
                <w:rFonts w:ascii="TimesNewRomanPSMT" w:hAnsi="TimesNewRomanPSMT"/>
                <w:color w:val="000000"/>
              </w:rPr>
              <w:br/>
              <w:t>poslovni broj: Ovrv-</w:t>
            </w:r>
            <w:r w:rsidRPr="0079753E" w:rsidR="0079753E">
              <w:rPr>
                <w:rFonts w:ascii="TimesNewRomanPSMT" w:hAnsi="TimesNewRomanPSMT"/>
                <w:color w:val="000000"/>
              </w:rPr>
              <w:br/>
              <w:t>266/19, Ovrv-265/19,</w:t>
            </w:r>
            <w:r w:rsidRPr="0079753E" w:rsidR="0079753E">
              <w:rPr>
                <w:rFonts w:ascii="TimesNewRomanPSMT" w:hAnsi="TimesNewRomanPSMT"/>
                <w:color w:val="000000"/>
              </w:rPr>
              <w:br/>
              <w:t>Ovrv-264/19, Ovrv-</w:t>
            </w:r>
            <w:r w:rsidRPr="0079753E" w:rsidR="0079753E">
              <w:rPr>
                <w:rFonts w:ascii="TimesNewRomanPSMT" w:hAnsi="TimesNewRomanPSMT"/>
                <w:color w:val="000000"/>
              </w:rPr>
              <w:br/>
              <w:t>263/19,</w:t>
            </w:r>
            <w:r w:rsidRPr="0079753E" w:rsidR="0079753E">
              <w:rPr>
                <w:rFonts w:ascii="TimesNewRomanPSMT" w:hAnsi="TimesNewRomanPSMT"/>
                <w:color w:val="000000"/>
              </w:rPr>
              <w:br/>
              <w:t>Ovrv-262/19,</w:t>
            </w:r>
            <w:r w:rsidRPr="0079753E" w:rsidR="0079753E">
              <w:rPr>
                <w:rFonts w:ascii="TimesNewRomanPSMT" w:hAnsi="TimesNewRomanPSMT"/>
                <w:color w:val="000000"/>
              </w:rPr>
              <w:br/>
              <w:t>Ovrv-260/19,</w:t>
            </w:r>
            <w:r w:rsidRPr="0079753E" w:rsidR="0079753E">
              <w:rPr>
                <w:rFonts w:ascii="TimesNewRomanPSMT" w:hAnsi="TimesNewRomanPSMT"/>
                <w:color w:val="000000"/>
              </w:rPr>
              <w:br/>
              <w:t>Ovrv-259/19,</w:t>
            </w:r>
            <w:r w:rsidRPr="0079753E" w:rsidR="0079753E">
              <w:rPr>
                <w:rFonts w:ascii="TimesNewRomanPSMT" w:hAnsi="TimesNewRomanPSMT"/>
                <w:color w:val="000000"/>
              </w:rPr>
              <w:br/>
              <w:t>Ovrv-258/19</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lastRenderedPageBreak/>
              <w:t xml:space="preserve">28.843,31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9753E" w:rsidR="00DB6541" w:rsidP="00DB6541" w:rsidRDefault="00DB6541">
            <w:pPr>
              <w:overflowPunct/>
              <w:autoSpaceDE/>
              <w:autoSpaceDN/>
              <w:adjustRightInd/>
              <w:textAlignment w:val="auto"/>
            </w:pPr>
            <w:r w:rsidRPr="0079753E">
              <w:rPr>
                <w:rFonts w:ascii="TimesNewRomanPSMT" w:hAnsi="TimesNewRomanPSMT"/>
                <w:color w:val="000000"/>
              </w:rPr>
              <w:t>Okvirni ugovor o</w:t>
            </w:r>
            <w:r w:rsidRPr="0079753E">
              <w:rPr>
                <w:rFonts w:ascii="TimesNewRomanPSMT" w:hAnsi="TimesNewRomanPSMT"/>
                <w:color w:val="000000"/>
              </w:rPr>
              <w:br/>
              <w:t>prodaji i ustupu</w:t>
            </w:r>
            <w:r w:rsidRPr="0079753E">
              <w:rPr>
                <w:rFonts w:ascii="TimesNewRomanPSMT" w:hAnsi="TimesNewRomanPSMT"/>
                <w:color w:val="000000"/>
              </w:rPr>
              <w:br/>
              <w:t>potraživanja F3-</w:t>
            </w:r>
            <w:r w:rsidRPr="0079753E">
              <w:rPr>
                <w:rFonts w:ascii="TimesNewRomanPSMT" w:hAnsi="TimesNewRomanPSMT"/>
                <w:color w:val="000000"/>
              </w:rPr>
              <w:br/>
              <w:t>20/2017 Hrvatski</w:t>
            </w:r>
            <w:r w:rsidRPr="0079753E">
              <w:rPr>
                <w:rFonts w:ascii="TimesNewRomanPSMT" w:hAnsi="TimesNewRomanPSMT"/>
                <w:color w:val="000000"/>
              </w:rPr>
              <w:br/>
              <w:t>telekom d.d.,</w:t>
            </w:r>
            <w:r w:rsidRPr="0079753E">
              <w:rPr>
                <w:rFonts w:ascii="TimesNewRomanPSMT" w:hAnsi="TimesNewRomanPSMT"/>
                <w:color w:val="000000"/>
              </w:rPr>
              <w:br/>
              <w:t>Dodatak 13, i 19,</w:t>
            </w:r>
            <w:r w:rsidRPr="0079753E">
              <w:rPr>
                <w:rFonts w:ascii="TimesNewRomanPSMT" w:hAnsi="TimesNewRomanPSMT"/>
                <w:color w:val="000000"/>
              </w:rPr>
              <w:br/>
              <w:t>Okvirnog ugovora</w:t>
            </w:r>
            <w:r w:rsidRPr="0079753E">
              <w:rPr>
                <w:rFonts w:ascii="TimesNewRomanPSMT" w:hAnsi="TimesNewRomanPSMT"/>
                <w:color w:val="000000"/>
              </w:rPr>
              <w:br/>
              <w:t>Hrvatski telekom</w:t>
            </w:r>
            <w:r w:rsidRPr="0079753E">
              <w:rPr>
                <w:rFonts w:ascii="TimesNewRomanPSMT" w:hAnsi="TimesNewRomanPSMT"/>
                <w:color w:val="000000"/>
              </w:rPr>
              <w:br/>
              <w:t>d.d., Ugovor o</w:t>
            </w:r>
            <w:r w:rsidRPr="0079753E">
              <w:rPr>
                <w:rFonts w:ascii="TimesNewRomanPSMT" w:hAnsi="TimesNewRomanPSMT"/>
                <w:color w:val="000000"/>
              </w:rPr>
              <w:br/>
              <w:t>cesiji Tele 2 d.o.o.,</w:t>
            </w:r>
            <w:r w:rsidRPr="0079753E">
              <w:rPr>
                <w:rFonts w:ascii="TimesNewRomanPSMT" w:hAnsi="TimesNewRomanPSMT"/>
                <w:color w:val="000000"/>
              </w:rPr>
              <w:br/>
              <w:t>Dodatak ugovora o</w:t>
            </w:r>
            <w:r w:rsidRPr="0079753E">
              <w:rPr>
                <w:rFonts w:ascii="TimesNewRomanPSMT" w:hAnsi="TimesNewRomanPSMT"/>
                <w:color w:val="000000"/>
              </w:rPr>
              <w:br/>
              <w:t>cesiji Tele 2 d.o.o.</w:t>
            </w:r>
            <w:r w:rsidRPr="0079753E">
              <w:rPr>
                <w:rFonts w:ascii="TimesNewRomanPSMT" w:hAnsi="TimesNewRomanPSMT"/>
                <w:color w:val="000000"/>
              </w:rPr>
              <w:br/>
              <w:t>Dokaz o postojanju</w:t>
            </w:r>
            <w:r w:rsidRPr="0079753E">
              <w:rPr>
                <w:rFonts w:ascii="TimesNewRomanPSMT" w:hAnsi="TimesNewRomanPSMT"/>
                <w:color w:val="000000"/>
              </w:rPr>
              <w:br/>
              <w:t xml:space="preserve">tražbine Izvod </w:t>
            </w:r>
            <w:r w:rsidRPr="0079753E">
              <w:rPr>
                <w:rFonts w:ascii="TimesNewRomanPSMT" w:hAnsi="TimesNewRomanPSMT"/>
                <w:color w:val="000000"/>
              </w:rPr>
              <w:lastRenderedPageBreak/>
              <w:t>iz</w:t>
            </w:r>
            <w:r w:rsidRPr="0079753E">
              <w:rPr>
                <w:rFonts w:ascii="TimesNewRomanPSMT" w:hAnsi="TimesNewRomanPSMT"/>
                <w:color w:val="000000"/>
              </w:rPr>
              <w:br/>
              <w:t>poslovnih knjiga,</w:t>
            </w:r>
            <w:r w:rsidRPr="0079753E">
              <w:rPr>
                <w:rFonts w:ascii="TimesNewRomanPSMT" w:hAnsi="TimesNewRomanPSMT"/>
                <w:color w:val="000000"/>
              </w:rPr>
              <w:br/>
              <w:t>Preslika ovršnog</w:t>
            </w:r>
            <w:r w:rsidRPr="0079753E">
              <w:rPr>
                <w:rFonts w:ascii="TimesNewRomanPSMT" w:hAnsi="TimesNewRomanPSMT"/>
                <w:color w:val="000000"/>
              </w:rPr>
              <w:br/>
              <w:t>rješenja</w:t>
            </w:r>
            <w:r w:rsidRPr="0079753E" w:rsidR="0079753E">
              <w:rPr>
                <w:rFonts w:ascii="TimesNewRomanPSMT" w:hAnsi="TimesNewRomanPSMT"/>
                <w:color w:val="000000"/>
              </w:rPr>
              <w:t xml:space="preserve"> Ovršna isprava za</w:t>
            </w:r>
            <w:r w:rsidRPr="0079753E" w:rsidR="0079753E">
              <w:rPr>
                <w:rFonts w:ascii="TimesNewRomanPSMT" w:hAnsi="TimesNewRomanPSMT"/>
                <w:color w:val="000000"/>
              </w:rPr>
              <w:br/>
              <w:t>iznos 13.562,79 kn</w:t>
            </w:r>
            <w:r w:rsidRPr="0079753E" w:rsidR="0079753E">
              <w:rPr>
                <w:rFonts w:ascii="TimesNewRomanPSMT" w:hAnsi="TimesNewRomanPSMT"/>
                <w:color w:val="000000"/>
              </w:rPr>
              <w:br/>
              <w:t>uvećano za</w:t>
            </w:r>
            <w:r w:rsidRPr="0079753E" w:rsidR="0079753E">
              <w:rPr>
                <w:rFonts w:ascii="TimesNewRomanPSMT" w:hAnsi="TimesNewRomanPSMT"/>
                <w:color w:val="000000"/>
              </w:rPr>
              <w:br/>
              <w:t>pripadajuće zatezne</w:t>
            </w:r>
            <w:r w:rsidRPr="0079753E" w:rsidR="0079753E">
              <w:rPr>
                <w:rFonts w:ascii="TimesNewRomanPSMT" w:hAnsi="TimesNewRomanPSMT"/>
                <w:color w:val="000000"/>
              </w:rPr>
              <w:br/>
              <w:t>kamate Rješenja o</w:t>
            </w:r>
            <w:r w:rsidRPr="0079753E" w:rsidR="0079753E">
              <w:rPr>
                <w:rFonts w:ascii="TimesNewRomanPSMT" w:hAnsi="TimesNewRomanPSMT"/>
                <w:color w:val="000000"/>
              </w:rPr>
              <w:br/>
              <w:t>ovrsi poslovni broj:</w:t>
            </w:r>
            <w:r w:rsidRPr="0079753E" w:rsidR="0079753E">
              <w:rPr>
                <w:rFonts w:ascii="TimesNewRomanPSMT" w:hAnsi="TimesNewRomanPSMT"/>
                <w:color w:val="000000"/>
              </w:rPr>
              <w:br/>
              <w:t>Ovrv-266/19,</w:t>
            </w:r>
            <w:r w:rsidRPr="0079753E" w:rsidR="0079753E">
              <w:rPr>
                <w:rFonts w:ascii="TimesNewRomanPSMT" w:hAnsi="TimesNewRomanPSMT"/>
                <w:color w:val="000000"/>
              </w:rPr>
              <w:br/>
              <w:t>Ovrv-265/19,</w:t>
            </w:r>
            <w:r w:rsidRPr="0079753E" w:rsidR="0079753E">
              <w:rPr>
                <w:rFonts w:ascii="TimesNewRomanPSMT" w:hAnsi="TimesNewRomanPSMT"/>
                <w:color w:val="000000"/>
              </w:rPr>
              <w:br/>
              <w:t>Ovrv-264/19,</w:t>
            </w:r>
            <w:r w:rsidRPr="0079753E" w:rsidR="0079753E">
              <w:rPr>
                <w:rFonts w:ascii="TimesNewRomanPSMT" w:hAnsi="TimesNewRomanPSMT"/>
                <w:color w:val="000000"/>
              </w:rPr>
              <w:br/>
              <w:t>Ovrv-263/19,</w:t>
            </w:r>
            <w:r w:rsidRPr="0079753E" w:rsidR="0079753E">
              <w:rPr>
                <w:rFonts w:ascii="TimesNewRomanPSMT" w:hAnsi="TimesNewRomanPSMT"/>
                <w:color w:val="000000"/>
              </w:rPr>
              <w:br/>
              <w:t>Ovrv-262/19,</w:t>
            </w:r>
            <w:r w:rsidRPr="0079753E" w:rsidR="0079753E">
              <w:rPr>
                <w:rFonts w:ascii="TimesNewRomanPSMT" w:hAnsi="TimesNewRomanPSMT"/>
                <w:color w:val="000000"/>
              </w:rPr>
              <w:br/>
              <w:t>Ovrv-260/19,</w:t>
            </w:r>
            <w:r w:rsidRPr="0079753E" w:rsidR="0079753E">
              <w:rPr>
                <w:rFonts w:ascii="TimesNewRomanPSMT" w:hAnsi="TimesNewRomanPSMT"/>
                <w:color w:val="000000"/>
              </w:rPr>
              <w:br/>
              <w:t>Ovrv-259/19,</w:t>
            </w:r>
            <w:r w:rsidRPr="0079753E" w:rsidR="0079753E">
              <w:rPr>
                <w:rFonts w:ascii="TimesNewRomanPSMT" w:hAnsi="TimesNewRomanPSMT"/>
                <w:color w:val="000000"/>
              </w:rPr>
              <w:br/>
              <w:t>Ovrv-258/19</w:t>
            </w:r>
          </w:p>
        </w:tc>
      </w:tr>
    </w:tbl>
    <w:p w:rsidR="0071767D" w:rsidP="00B9569B" w:rsidRDefault="0071767D">
      <w:pPr>
        <w:overflowPunct/>
        <w:autoSpaceDE/>
        <w:autoSpaceDN/>
        <w:adjustRightInd/>
        <w:textAlignment w:val="auto"/>
        <w:rPr>
          <w:sz w:val="24"/>
          <w:szCs w:val="24"/>
        </w:rPr>
      </w:pPr>
    </w:p>
    <w:p w:rsidR="0071767D" w:rsidP="00B9569B" w:rsidRDefault="0071767D">
      <w:pPr>
        <w:overflowPunct/>
        <w:autoSpaceDE/>
        <w:autoSpaceDN/>
        <w:adjustRightInd/>
        <w:textAlignment w:val="auto"/>
        <w:rPr>
          <w:sz w:val="24"/>
          <w:szCs w:val="24"/>
        </w:rPr>
      </w:pPr>
    </w:p>
    <w:p w:rsidRPr="00B9569B" w:rsidR="002423FE" w:rsidP="00B9569B" w:rsidRDefault="002423FE">
      <w:pPr>
        <w:overflowPunct/>
        <w:autoSpaceDE/>
        <w:autoSpaceDN/>
        <w:adjustRightInd/>
        <w:textAlignment w:val="auto"/>
        <w:rPr>
          <w:sz w:val="24"/>
          <w:szCs w:val="24"/>
        </w:rPr>
      </w:pPr>
      <w:r>
        <w:rPr>
          <w:sz w:val="24"/>
          <w:szCs w:val="24"/>
        </w:rPr>
        <w:tab/>
        <w:t xml:space="preserve">Stečajni upravitelj ističe da je u svom podnesku od 28. veljače 2020. obrazložio da postoje tražbine koje je on već uvrstio u tablicu, a odnose se na doprinose s osnova radnog odnosa. Ističe i da je stiglo nakon roka </w:t>
      </w:r>
      <w:r w:rsidR="005B29FF">
        <w:rPr>
          <w:sz w:val="24"/>
          <w:szCs w:val="24"/>
        </w:rPr>
        <w:t xml:space="preserve">17. veljače 2020. od istog stečajnog vjerovnika SVEA EKONOMI d.o.o.,  </w:t>
      </w:r>
      <w:r w:rsidR="00FE7A7F">
        <w:rPr>
          <w:sz w:val="24"/>
          <w:szCs w:val="24"/>
        </w:rPr>
        <w:t xml:space="preserve">OIB. 17863542417, Ul. Damira Tomljanovića Gavrana 11, Zagreb, </w:t>
      </w:r>
      <w:r w:rsidR="005B29FF">
        <w:rPr>
          <w:sz w:val="24"/>
          <w:szCs w:val="24"/>
        </w:rPr>
        <w:t>8 prijava tražbina.</w:t>
      </w:r>
    </w:p>
    <w:p w:rsidRPr="00987AD5" w:rsidR="000857AF" w:rsidP="000857AF" w:rsidRDefault="000857AF">
      <w:pPr>
        <w:ind w:firstLine="720"/>
        <w:jc w:val="both"/>
        <w:rPr>
          <w:sz w:val="24"/>
          <w:szCs w:val="24"/>
        </w:rPr>
      </w:pPr>
      <w:r w:rsidRPr="00987AD5">
        <w:rPr>
          <w:sz w:val="24"/>
          <w:szCs w:val="24"/>
        </w:rPr>
        <w:t>S obzirom da su ispitane sve prijavljene tražbine, sud izjavljuje da će rješenje o tome u kojem iznosu i u kojem isplatnom redu su utvrđene, odnosno osporene biti objavljeno na e-oglasnoj ploči suda.</w:t>
      </w:r>
    </w:p>
    <w:p w:rsidRPr="00987AD5" w:rsidR="000857AF" w:rsidP="000857AF" w:rsidRDefault="000857AF">
      <w:pPr>
        <w:jc w:val="both"/>
        <w:rPr>
          <w:sz w:val="24"/>
          <w:szCs w:val="24"/>
        </w:rPr>
      </w:pPr>
    </w:p>
    <w:p w:rsidRPr="00987AD5" w:rsidR="000857AF" w:rsidP="000857AF" w:rsidRDefault="000857AF">
      <w:pPr>
        <w:jc w:val="both"/>
        <w:rPr>
          <w:bCs/>
          <w:sz w:val="24"/>
          <w:szCs w:val="24"/>
        </w:rPr>
      </w:pPr>
      <w:r w:rsidRPr="00987AD5">
        <w:rPr>
          <w:sz w:val="24"/>
          <w:szCs w:val="24"/>
        </w:rPr>
        <w:t xml:space="preserve">           </w:t>
      </w:r>
      <w:r w:rsidRPr="00987AD5">
        <w:rPr>
          <w:bCs/>
          <w:sz w:val="24"/>
          <w:szCs w:val="24"/>
        </w:rPr>
        <w:t xml:space="preserve">Nitko od nazočnih vjerovnika nije osporio tražbine koje je stečajni upravitelj priznao u </w:t>
      </w:r>
      <w:r w:rsidR="005030F2">
        <w:rPr>
          <w:bCs/>
          <w:sz w:val="24"/>
          <w:szCs w:val="24"/>
        </w:rPr>
        <w:t xml:space="preserve">I i </w:t>
      </w:r>
      <w:r w:rsidRPr="00987AD5" w:rsidR="009323B9">
        <w:rPr>
          <w:bCs/>
          <w:sz w:val="24"/>
          <w:szCs w:val="24"/>
        </w:rPr>
        <w:t>II</w:t>
      </w:r>
      <w:r w:rsidRPr="00987AD5" w:rsidR="00867982">
        <w:rPr>
          <w:bCs/>
          <w:sz w:val="24"/>
          <w:szCs w:val="24"/>
        </w:rPr>
        <w:t>.</w:t>
      </w:r>
      <w:r w:rsidRPr="00987AD5" w:rsidR="009323B9">
        <w:rPr>
          <w:bCs/>
          <w:sz w:val="24"/>
          <w:szCs w:val="24"/>
        </w:rPr>
        <w:t xml:space="preserve"> </w:t>
      </w:r>
      <w:r w:rsidRPr="00987AD5">
        <w:rPr>
          <w:bCs/>
          <w:sz w:val="24"/>
          <w:szCs w:val="24"/>
        </w:rPr>
        <w:t>višem isplatnom redu.</w:t>
      </w:r>
    </w:p>
    <w:p w:rsidRPr="00987AD5" w:rsidR="000857AF" w:rsidP="000857AF" w:rsidRDefault="000857AF">
      <w:pPr>
        <w:jc w:val="both"/>
        <w:rPr>
          <w:bCs/>
          <w:sz w:val="24"/>
          <w:szCs w:val="24"/>
        </w:rPr>
      </w:pPr>
    </w:p>
    <w:p w:rsidRPr="00987AD5" w:rsidR="000857AF" w:rsidP="000857AF" w:rsidRDefault="00E75613">
      <w:pPr>
        <w:ind w:firstLine="720"/>
        <w:jc w:val="both"/>
        <w:rPr>
          <w:bCs/>
          <w:sz w:val="24"/>
          <w:szCs w:val="24"/>
        </w:rPr>
      </w:pPr>
      <w:r w:rsidRPr="00987AD5">
        <w:rPr>
          <w:bCs/>
          <w:sz w:val="24"/>
          <w:szCs w:val="24"/>
        </w:rPr>
        <w:t>Sud</w:t>
      </w:r>
      <w:r w:rsidRPr="00987AD5" w:rsidR="000857AF">
        <w:rPr>
          <w:bCs/>
          <w:sz w:val="24"/>
          <w:szCs w:val="24"/>
        </w:rPr>
        <w:t xml:space="preserve"> objavljuje da se u tablici navedene tražbine stečajnih vjerovnika smatraju utvrđenim  i razvrstavaju u</w:t>
      </w:r>
      <w:r w:rsidR="002742D9">
        <w:rPr>
          <w:bCs/>
          <w:sz w:val="24"/>
          <w:szCs w:val="24"/>
        </w:rPr>
        <w:t xml:space="preserve"> </w:t>
      </w:r>
      <w:r w:rsidR="005030F2">
        <w:rPr>
          <w:bCs/>
          <w:sz w:val="24"/>
          <w:szCs w:val="24"/>
        </w:rPr>
        <w:t xml:space="preserve">I i </w:t>
      </w:r>
      <w:r w:rsidRPr="00987AD5" w:rsidR="00867982">
        <w:rPr>
          <w:bCs/>
          <w:sz w:val="24"/>
          <w:szCs w:val="24"/>
        </w:rPr>
        <w:t xml:space="preserve"> </w:t>
      </w:r>
      <w:r w:rsidRPr="00987AD5" w:rsidR="000857AF">
        <w:rPr>
          <w:bCs/>
          <w:sz w:val="24"/>
          <w:szCs w:val="24"/>
        </w:rPr>
        <w:t xml:space="preserve"> II</w:t>
      </w:r>
      <w:r w:rsidRPr="00987AD5" w:rsidR="00867982">
        <w:rPr>
          <w:bCs/>
          <w:sz w:val="24"/>
          <w:szCs w:val="24"/>
        </w:rPr>
        <w:t>.</w:t>
      </w:r>
      <w:r w:rsidRPr="00987AD5" w:rsidR="000857AF">
        <w:rPr>
          <w:bCs/>
          <w:sz w:val="24"/>
          <w:szCs w:val="24"/>
        </w:rPr>
        <w:t xml:space="preserve"> viši isplatni red.</w:t>
      </w:r>
    </w:p>
    <w:p w:rsidRPr="00987AD5" w:rsidR="000857AF" w:rsidP="000857AF" w:rsidRDefault="000857AF">
      <w:pPr>
        <w:numPr>
          <w:ilvl w:val="12"/>
          <w:numId w:val="0"/>
        </w:numPr>
        <w:jc w:val="both"/>
        <w:rPr>
          <w:bCs/>
          <w:sz w:val="24"/>
          <w:szCs w:val="24"/>
        </w:rPr>
      </w:pPr>
    </w:p>
    <w:p w:rsidRPr="00987AD5" w:rsidR="000857AF" w:rsidP="000857AF" w:rsidRDefault="000857AF">
      <w:pPr>
        <w:numPr>
          <w:ilvl w:val="12"/>
          <w:numId w:val="0"/>
        </w:numPr>
        <w:ind w:firstLine="720"/>
        <w:jc w:val="both"/>
        <w:rPr>
          <w:bCs/>
          <w:sz w:val="24"/>
          <w:szCs w:val="24"/>
        </w:rPr>
      </w:pPr>
      <w:r w:rsidRPr="00987AD5">
        <w:rPr>
          <w:bCs/>
          <w:sz w:val="24"/>
          <w:szCs w:val="24"/>
        </w:rPr>
        <w:t xml:space="preserve">Stečajni upravitelj ističe kako </w:t>
      </w:r>
      <w:r w:rsidRPr="00987AD5" w:rsidR="007D3CE7">
        <w:rPr>
          <w:bCs/>
          <w:sz w:val="24"/>
          <w:szCs w:val="24"/>
        </w:rPr>
        <w:t>nema  razlučnih prava.</w:t>
      </w:r>
    </w:p>
    <w:p w:rsidRPr="00987AD5" w:rsidR="000857AF" w:rsidP="000857AF" w:rsidRDefault="000857AF">
      <w:pPr>
        <w:numPr>
          <w:ilvl w:val="12"/>
          <w:numId w:val="0"/>
        </w:numPr>
        <w:jc w:val="both"/>
        <w:rPr>
          <w:bCs/>
          <w:sz w:val="24"/>
          <w:szCs w:val="24"/>
        </w:rPr>
      </w:pPr>
    </w:p>
    <w:p w:rsidRPr="00987AD5" w:rsidR="000857AF" w:rsidP="000857AF" w:rsidRDefault="000857AF">
      <w:pPr>
        <w:ind w:firstLine="720"/>
        <w:jc w:val="both"/>
        <w:rPr>
          <w:bCs/>
          <w:sz w:val="24"/>
          <w:szCs w:val="24"/>
        </w:rPr>
      </w:pPr>
      <w:r w:rsidRPr="00987AD5">
        <w:rPr>
          <w:bCs/>
          <w:sz w:val="24"/>
          <w:szCs w:val="24"/>
        </w:rPr>
        <w:t>Stečajni upravitelj u ističe kako nema izlučnih prava.</w:t>
      </w:r>
    </w:p>
    <w:p w:rsidRPr="00987AD5" w:rsidR="00EF29F3" w:rsidP="00F95C6D" w:rsidRDefault="00EF29F3">
      <w:pPr>
        <w:rPr>
          <w:bCs/>
          <w:sz w:val="24"/>
          <w:szCs w:val="24"/>
        </w:rPr>
      </w:pPr>
    </w:p>
    <w:p w:rsidRPr="00987AD5" w:rsidR="00853FF6" w:rsidP="00C6522F" w:rsidRDefault="004A38B4">
      <w:pPr>
        <w:jc w:val="center"/>
        <w:rPr>
          <w:bCs/>
          <w:sz w:val="24"/>
          <w:szCs w:val="24"/>
        </w:rPr>
      </w:pPr>
      <w:r w:rsidRPr="00987AD5">
        <w:rPr>
          <w:bCs/>
          <w:sz w:val="24"/>
          <w:szCs w:val="24"/>
        </w:rPr>
        <w:t>D</w:t>
      </w:r>
      <w:r w:rsidRPr="00987AD5" w:rsidR="00853FF6">
        <w:rPr>
          <w:bCs/>
          <w:sz w:val="24"/>
          <w:szCs w:val="24"/>
        </w:rPr>
        <w:t>ovršeno u</w:t>
      </w:r>
      <w:r w:rsidR="00995894">
        <w:rPr>
          <w:bCs/>
          <w:sz w:val="24"/>
          <w:szCs w:val="24"/>
        </w:rPr>
        <w:t xml:space="preserve"> </w:t>
      </w:r>
      <w:r w:rsidR="00BE7ED8">
        <w:rPr>
          <w:bCs/>
          <w:sz w:val="24"/>
          <w:szCs w:val="24"/>
        </w:rPr>
        <w:t xml:space="preserve">10,13 </w:t>
      </w:r>
      <w:r w:rsidR="005800B9">
        <w:rPr>
          <w:bCs/>
          <w:sz w:val="24"/>
          <w:szCs w:val="24"/>
        </w:rPr>
        <w:t xml:space="preserve"> </w:t>
      </w:r>
      <w:r w:rsidRPr="00987AD5" w:rsidR="00862E38">
        <w:rPr>
          <w:bCs/>
          <w:sz w:val="24"/>
          <w:szCs w:val="24"/>
        </w:rPr>
        <w:t>sati</w:t>
      </w:r>
    </w:p>
    <w:p w:rsidRPr="00987AD5" w:rsidR="00FF4310" w:rsidP="00C62C16" w:rsidRDefault="00FF4310">
      <w:pPr>
        <w:jc w:val="both"/>
        <w:rPr>
          <w:bCs/>
          <w:sz w:val="24"/>
          <w:szCs w:val="24"/>
        </w:rPr>
      </w:pPr>
    </w:p>
    <w:p w:rsidR="00EC23C0" w:rsidP="00C62C16" w:rsidRDefault="00EC23C0">
      <w:pPr>
        <w:jc w:val="both"/>
        <w:rPr>
          <w:bCs/>
          <w:sz w:val="24"/>
          <w:szCs w:val="24"/>
        </w:rPr>
      </w:pPr>
    </w:p>
    <w:p w:rsidR="00E165DC" w:rsidP="00C62C16" w:rsidRDefault="00E165DC">
      <w:pPr>
        <w:jc w:val="both"/>
        <w:rPr>
          <w:bCs/>
          <w:sz w:val="24"/>
          <w:szCs w:val="24"/>
        </w:rPr>
      </w:pPr>
    </w:p>
    <w:p w:rsidR="00E165DC" w:rsidP="00C62C16" w:rsidRDefault="00E165DC">
      <w:pPr>
        <w:jc w:val="both"/>
        <w:rPr>
          <w:bCs/>
          <w:sz w:val="24"/>
          <w:szCs w:val="24"/>
        </w:rPr>
      </w:pPr>
    </w:p>
    <w:p w:rsidR="00E165DC" w:rsidP="00C62C16" w:rsidRDefault="00E165DC">
      <w:pPr>
        <w:jc w:val="both"/>
        <w:rPr>
          <w:bCs/>
          <w:sz w:val="24"/>
          <w:szCs w:val="24"/>
        </w:rPr>
      </w:pPr>
    </w:p>
    <w:p w:rsidR="00E165DC" w:rsidP="00C62C16" w:rsidRDefault="00E165DC">
      <w:pPr>
        <w:jc w:val="both"/>
        <w:rPr>
          <w:bCs/>
          <w:sz w:val="24"/>
          <w:szCs w:val="24"/>
        </w:rPr>
      </w:pPr>
    </w:p>
    <w:p w:rsidR="00E165DC" w:rsidP="00C62C16" w:rsidRDefault="00E165DC">
      <w:pPr>
        <w:jc w:val="both"/>
        <w:rPr>
          <w:bCs/>
          <w:sz w:val="24"/>
          <w:szCs w:val="24"/>
        </w:rPr>
      </w:pPr>
    </w:p>
    <w:p w:rsidR="00E165DC" w:rsidP="00C62C16" w:rsidRDefault="00E165DC">
      <w:pPr>
        <w:jc w:val="both"/>
        <w:rPr>
          <w:bCs/>
          <w:sz w:val="24"/>
          <w:szCs w:val="24"/>
        </w:rPr>
      </w:pPr>
    </w:p>
    <w:p w:rsidRPr="00987AD5" w:rsidR="00E165DC" w:rsidP="00C62C16" w:rsidRDefault="00E165DC">
      <w:pPr>
        <w:jc w:val="both"/>
        <w:rPr>
          <w:bCs/>
          <w:sz w:val="24"/>
          <w:szCs w:val="24"/>
        </w:rPr>
      </w:pPr>
    </w:p>
    <w:p w:rsidRPr="00987AD5" w:rsidR="00E8650B" w:rsidP="00E8650B" w:rsidRDefault="00E8650B">
      <w:pPr>
        <w:numPr>
          <w:ilvl w:val="12"/>
          <w:numId w:val="0"/>
        </w:numPr>
        <w:jc w:val="both"/>
        <w:rPr>
          <w:bCs/>
          <w:sz w:val="24"/>
          <w:szCs w:val="24"/>
        </w:rPr>
      </w:pPr>
      <w:r w:rsidRPr="00987AD5">
        <w:rPr>
          <w:bCs/>
          <w:sz w:val="24"/>
          <w:szCs w:val="24"/>
        </w:rPr>
        <w:t>Na temelju odredbe čl. 130. st. 4. Stečajnog zakona, spajaju se ispitno i izvještajno ročište te se prelazi na:</w:t>
      </w:r>
    </w:p>
    <w:p w:rsidRPr="00987AD5" w:rsidR="00E8650B" w:rsidP="00E8650B" w:rsidRDefault="00E8650B">
      <w:pPr>
        <w:numPr>
          <w:ilvl w:val="12"/>
          <w:numId w:val="0"/>
        </w:numPr>
        <w:jc w:val="both"/>
        <w:rPr>
          <w:bCs/>
          <w:sz w:val="24"/>
          <w:szCs w:val="24"/>
        </w:rPr>
      </w:pPr>
    </w:p>
    <w:p w:rsidRPr="00987AD5" w:rsidR="00E8650B" w:rsidP="00E8650B" w:rsidRDefault="00E8650B">
      <w:pPr>
        <w:numPr>
          <w:ilvl w:val="12"/>
          <w:numId w:val="0"/>
        </w:numPr>
        <w:jc w:val="center"/>
        <w:rPr>
          <w:bCs/>
          <w:sz w:val="24"/>
          <w:szCs w:val="24"/>
        </w:rPr>
      </w:pPr>
      <w:r w:rsidRPr="00987AD5">
        <w:rPr>
          <w:bCs/>
          <w:sz w:val="24"/>
          <w:szCs w:val="24"/>
        </w:rPr>
        <w:t>SKUPŠTINU VJEROVNIKA S</w:t>
      </w:r>
    </w:p>
    <w:p w:rsidRPr="00987AD5" w:rsidR="00E8650B" w:rsidP="00E8650B" w:rsidRDefault="00E8650B">
      <w:pPr>
        <w:numPr>
          <w:ilvl w:val="12"/>
          <w:numId w:val="0"/>
        </w:numPr>
        <w:jc w:val="center"/>
        <w:rPr>
          <w:bCs/>
          <w:sz w:val="24"/>
          <w:szCs w:val="24"/>
        </w:rPr>
      </w:pPr>
      <w:r w:rsidRPr="00987AD5">
        <w:rPr>
          <w:bCs/>
          <w:sz w:val="24"/>
          <w:szCs w:val="24"/>
        </w:rPr>
        <w:t>IZVJEŠTAJNOG ROČIŠTA</w:t>
      </w:r>
    </w:p>
    <w:p w:rsidRPr="00987AD5" w:rsidR="00E8650B" w:rsidP="00E8650B" w:rsidRDefault="00E8650B">
      <w:pPr>
        <w:numPr>
          <w:ilvl w:val="12"/>
          <w:numId w:val="0"/>
        </w:numPr>
        <w:jc w:val="both"/>
        <w:rPr>
          <w:bCs/>
          <w:sz w:val="24"/>
          <w:szCs w:val="24"/>
        </w:rPr>
      </w:pPr>
    </w:p>
    <w:p w:rsidRPr="00987AD5" w:rsidR="00E8650B" w:rsidP="00E8650B" w:rsidRDefault="00E8650B">
      <w:pPr>
        <w:ind w:firstLine="720"/>
        <w:jc w:val="both"/>
        <w:rPr>
          <w:sz w:val="24"/>
          <w:szCs w:val="24"/>
        </w:rPr>
      </w:pPr>
      <w:r w:rsidRPr="00987AD5">
        <w:rPr>
          <w:sz w:val="24"/>
          <w:szCs w:val="24"/>
        </w:rPr>
        <w:t xml:space="preserve">Utvrđuje se da su na izvještajnom ročištu nazočni vjerovnici koji su bili nazočni na ispitnom ročištu. </w:t>
      </w:r>
    </w:p>
    <w:p w:rsidRPr="00987AD5" w:rsidR="00E8650B" w:rsidP="00E8650B" w:rsidRDefault="00E8650B">
      <w:pPr>
        <w:ind w:firstLine="720"/>
        <w:jc w:val="both"/>
        <w:rPr>
          <w:sz w:val="24"/>
          <w:szCs w:val="24"/>
        </w:rPr>
      </w:pPr>
    </w:p>
    <w:p w:rsidRPr="00987AD5" w:rsidR="00E8650B" w:rsidP="00E8650B" w:rsidRDefault="00E8650B">
      <w:pPr>
        <w:ind w:firstLine="720"/>
        <w:jc w:val="both"/>
        <w:rPr>
          <w:sz w:val="24"/>
          <w:szCs w:val="24"/>
        </w:rPr>
      </w:pPr>
      <w:r w:rsidRPr="00987AD5">
        <w:rPr>
          <w:sz w:val="24"/>
          <w:szCs w:val="24"/>
        </w:rPr>
        <w:t>Sudac otvara ročište i objavljuje da je predmet današnjeg izvještajnog ročišta (članak 227 SZ-a) donošenje odluka sukladno čl. 107. SZ-a.</w:t>
      </w:r>
    </w:p>
    <w:p w:rsidRPr="00987AD5" w:rsidR="00E8650B" w:rsidP="00E8650B" w:rsidRDefault="00E8650B">
      <w:pPr>
        <w:jc w:val="both"/>
        <w:rPr>
          <w:sz w:val="24"/>
          <w:szCs w:val="24"/>
        </w:rPr>
      </w:pPr>
    </w:p>
    <w:p w:rsidRPr="00987AD5" w:rsidR="00E8650B" w:rsidP="00E8650B" w:rsidRDefault="00E8650B">
      <w:pPr>
        <w:jc w:val="both"/>
        <w:rPr>
          <w:sz w:val="24"/>
          <w:szCs w:val="24"/>
        </w:rPr>
      </w:pPr>
      <w:r w:rsidRPr="00987AD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987AD5" w:rsidR="00E8650B" w:rsidP="00E8650B" w:rsidRDefault="00E8650B">
      <w:pPr>
        <w:jc w:val="both"/>
        <w:rPr>
          <w:sz w:val="24"/>
          <w:szCs w:val="24"/>
        </w:rPr>
      </w:pPr>
    </w:p>
    <w:p w:rsidRPr="00987AD5" w:rsidR="00E8650B" w:rsidP="00E8650B" w:rsidRDefault="00E8650B">
      <w:pPr>
        <w:ind w:firstLine="720"/>
        <w:jc w:val="both"/>
        <w:rPr>
          <w:bCs/>
          <w:sz w:val="24"/>
          <w:szCs w:val="24"/>
        </w:rPr>
      </w:pPr>
      <w:r w:rsidRPr="00987AD5">
        <w:rPr>
          <w:bCs/>
          <w:sz w:val="24"/>
          <w:szCs w:val="24"/>
        </w:rPr>
        <w:t>Stečajni upravitelj usmeno izlaže kao u svom pisanom izvješću, koje je sastavni dio ovog stečajnog spisa.</w:t>
      </w:r>
    </w:p>
    <w:p w:rsidR="0024796E" w:rsidP="0024796E" w:rsidRDefault="00AC4B9E">
      <w:pPr>
        <w:rPr>
          <w:rFonts w:ascii="TimesNewRomanPSMT" w:hAnsi="TimesNewRomanPSMT"/>
          <w:color w:val="000000"/>
          <w:sz w:val="24"/>
          <w:szCs w:val="24"/>
        </w:rPr>
      </w:pPr>
      <w:r w:rsidRPr="00AC4B9E">
        <w:rPr>
          <w:rFonts w:ascii="TimesNewRomanPS-BoldMT" w:hAnsi="TimesNewRomanPS-BoldMT"/>
          <w:b/>
          <w:bCs/>
          <w:color w:val="000000"/>
          <w:sz w:val="24"/>
          <w:szCs w:val="24"/>
        </w:rPr>
        <w:br/>
      </w:r>
    </w:p>
    <w:p w:rsidR="0024796E" w:rsidP="0024796E" w:rsidRDefault="00AC4B9E">
      <w:pPr>
        <w:pStyle w:val="Odlomakpopisa"/>
        <w:numPr>
          <w:ilvl w:val="0"/>
          <w:numId w:val="28"/>
        </w:numPr>
        <w:rPr>
          <w:rFonts w:ascii="TimesNewRomanPSMT" w:hAnsi="TimesNewRomanPSMT"/>
          <w:color w:val="000000"/>
          <w:sz w:val="24"/>
          <w:szCs w:val="24"/>
        </w:rPr>
      </w:pPr>
      <w:r w:rsidRPr="0024796E">
        <w:rPr>
          <w:rFonts w:ascii="TimesNewRomanPSMT" w:hAnsi="TimesNewRomanPSMT"/>
          <w:color w:val="000000"/>
          <w:sz w:val="24"/>
          <w:szCs w:val="24"/>
        </w:rPr>
        <w:t>TIJEK STEČAJNOGA POSTUPKA U RAZDOBLJU OD 04. studenog 20</w:t>
      </w:r>
      <w:r w:rsidR="0024796E">
        <w:rPr>
          <w:rFonts w:ascii="TimesNewRomanPSMT" w:hAnsi="TimesNewRomanPSMT"/>
          <w:color w:val="000000"/>
          <w:sz w:val="24"/>
          <w:szCs w:val="24"/>
        </w:rPr>
        <w:t>19. DO 03.</w:t>
      </w:r>
      <w:r w:rsidR="0024796E">
        <w:rPr>
          <w:rFonts w:ascii="TimesNewRomanPSMT" w:hAnsi="TimesNewRomanPSMT"/>
          <w:color w:val="000000"/>
          <w:sz w:val="24"/>
          <w:szCs w:val="24"/>
        </w:rPr>
        <w:br/>
        <w:t>veljače 2020. godine</w:t>
      </w:r>
    </w:p>
    <w:p w:rsidRPr="0024796E" w:rsidR="00B90205" w:rsidP="0024796E" w:rsidRDefault="00AC4B9E">
      <w:pPr>
        <w:ind w:left="360"/>
        <w:rPr>
          <w:rFonts w:ascii="TimesNewRomanPSMT" w:hAnsi="TimesNewRomanPSMT"/>
          <w:color w:val="000000"/>
          <w:sz w:val="24"/>
          <w:szCs w:val="24"/>
        </w:rPr>
      </w:pPr>
      <w:r w:rsidRPr="0024796E">
        <w:rPr>
          <w:rFonts w:ascii="TimesNewRomanPSMT" w:hAnsi="TimesNewRomanPSMT"/>
          <w:color w:val="000000"/>
          <w:sz w:val="24"/>
          <w:szCs w:val="24"/>
        </w:rPr>
        <w:t xml:space="preserve">U ovom postupku stečaj nad dužnikom je otvoren </w:t>
      </w:r>
      <w:r w:rsidRPr="0024796E">
        <w:rPr>
          <w:rFonts w:ascii="TimesNewRomanPS-BoldMT" w:hAnsi="TimesNewRomanPS-BoldMT"/>
          <w:bCs/>
          <w:color w:val="000000"/>
          <w:sz w:val="24"/>
          <w:szCs w:val="24"/>
        </w:rPr>
        <w:t>04. studenog 2019. godine.</w:t>
      </w:r>
      <w:r w:rsidRPr="0024796E">
        <w:rPr>
          <w:rFonts w:ascii="TimesNewRomanPS-BoldMT" w:hAnsi="TimesNewRomanPS-BoldMT"/>
          <w:b/>
          <w:bCs/>
          <w:color w:val="000000"/>
          <w:sz w:val="24"/>
          <w:szCs w:val="24"/>
        </w:rPr>
        <w:br/>
      </w:r>
      <w:r w:rsidRPr="0024796E">
        <w:rPr>
          <w:rFonts w:ascii="TimesNewRomanPSMT" w:hAnsi="TimesNewRomanPSMT"/>
          <w:color w:val="000000"/>
          <w:sz w:val="24"/>
          <w:szCs w:val="24"/>
        </w:rPr>
        <w:t>Stečaj je pokrenut temeljem prijedloga Financijske ag</w:t>
      </w:r>
      <w:r w:rsidRPr="0024796E" w:rsidR="00B90205">
        <w:rPr>
          <w:rFonts w:ascii="TimesNewRomanPSMT" w:hAnsi="TimesNewRomanPSMT"/>
          <w:color w:val="000000"/>
          <w:sz w:val="24"/>
          <w:szCs w:val="24"/>
        </w:rPr>
        <w:t>encije jer je stečajni dužnik u</w:t>
      </w:r>
    </w:p>
    <w:p w:rsidR="00C4463E" w:rsidP="00C4463E" w:rsidRDefault="00AC4B9E">
      <w:pPr>
        <w:rPr>
          <w:rFonts w:ascii="TimesNewRomanPSMT" w:hAnsi="TimesNewRomanPSMT"/>
          <w:color w:val="000000"/>
          <w:sz w:val="24"/>
          <w:szCs w:val="24"/>
        </w:rPr>
      </w:pPr>
      <w:r w:rsidRPr="00AC4B9E">
        <w:rPr>
          <w:rFonts w:ascii="TimesNewRomanPSMT" w:hAnsi="TimesNewRomanPSMT"/>
          <w:color w:val="000000"/>
          <w:sz w:val="24"/>
          <w:szCs w:val="24"/>
        </w:rPr>
        <w:t>očevidniku redosljeda osnova za plaćanje imao evidentirane neizvršene osnove za plaćanje u</w:t>
      </w:r>
      <w:r w:rsidRPr="00AC4B9E">
        <w:rPr>
          <w:rFonts w:ascii="TimesNewRomanPSMT" w:hAnsi="TimesNewRomanPSMT"/>
          <w:color w:val="000000"/>
          <w:sz w:val="24"/>
          <w:szCs w:val="24"/>
        </w:rPr>
        <w:br/>
        <w:t>neprekinutom razdoblju od 120 dana u iznosu od 15.608,02 kuna na</w:t>
      </w:r>
      <w:r w:rsidR="00C4463E">
        <w:rPr>
          <w:rFonts w:ascii="TimesNewRomanPSMT" w:hAnsi="TimesNewRomanPSMT"/>
          <w:color w:val="000000"/>
          <w:sz w:val="24"/>
          <w:szCs w:val="24"/>
        </w:rPr>
        <w:t xml:space="preserve"> dan 01. siječnja 2019.</w:t>
      </w:r>
      <w:r w:rsidR="00C4463E">
        <w:rPr>
          <w:rFonts w:ascii="TimesNewRomanPSMT" w:hAnsi="TimesNewRomanPSMT"/>
          <w:color w:val="000000"/>
          <w:sz w:val="24"/>
          <w:szCs w:val="24"/>
        </w:rPr>
        <w:br/>
        <w:t>godine.</w:t>
      </w:r>
    </w:p>
    <w:p w:rsidR="00C4463E" w:rsidP="00C4463E" w:rsidRDefault="00AC4B9E">
      <w:pPr>
        <w:ind w:firstLine="720"/>
        <w:rPr>
          <w:color w:val="000000"/>
          <w:sz w:val="24"/>
          <w:szCs w:val="24"/>
        </w:rPr>
      </w:pPr>
      <w:r w:rsidRPr="00AC4B9E">
        <w:rPr>
          <w:rFonts w:ascii="TimesNewRomanPSMT" w:hAnsi="TimesNewRomanPSMT"/>
          <w:color w:val="000000"/>
          <w:sz w:val="24"/>
          <w:szCs w:val="24"/>
        </w:rPr>
        <w:t>Dana 19. listopada 2019. godine dužnik je imao neizvršen</w:t>
      </w:r>
      <w:r w:rsidR="00C4463E">
        <w:rPr>
          <w:rFonts w:ascii="TimesNewRomanPSMT" w:hAnsi="TimesNewRomanPSMT"/>
          <w:color w:val="000000"/>
          <w:sz w:val="24"/>
          <w:szCs w:val="24"/>
        </w:rPr>
        <w:t xml:space="preserve">ih obveza u iznosu od 82.807,64 </w:t>
      </w:r>
      <w:r w:rsidRPr="00AC4B9E">
        <w:rPr>
          <w:rFonts w:ascii="TimesNewRomanPSMT" w:hAnsi="TimesNewRomanPSMT"/>
          <w:color w:val="000000"/>
          <w:sz w:val="24"/>
          <w:szCs w:val="24"/>
        </w:rPr>
        <w:t>kuna.</w:t>
      </w:r>
    </w:p>
    <w:p w:rsidR="00C4463E" w:rsidP="00C4463E" w:rsidRDefault="00AC4B9E">
      <w:pPr>
        <w:ind w:firstLine="720"/>
        <w:rPr>
          <w:color w:val="000000"/>
          <w:sz w:val="24"/>
          <w:szCs w:val="24"/>
        </w:rPr>
      </w:pPr>
      <w:r w:rsidRPr="00A010A6">
        <w:rPr>
          <w:color w:val="000000"/>
          <w:sz w:val="24"/>
          <w:szCs w:val="24"/>
        </w:rPr>
        <w:t>Pravna osoba upisana je 30.12.2005. godine u sudski registar kod Trgovačkog suda u</w:t>
      </w:r>
      <w:r w:rsidRPr="00A010A6">
        <w:rPr>
          <w:color w:val="000000"/>
          <w:sz w:val="24"/>
          <w:szCs w:val="24"/>
        </w:rPr>
        <w:br/>
        <w:t>Zagrebu pod poslovnim brojem Tt-05/12388-2 s matičnim brojem (MBS): 050546510 pod</w:t>
      </w:r>
      <w:r w:rsidRPr="00A010A6">
        <w:rPr>
          <w:color w:val="000000"/>
          <w:sz w:val="24"/>
          <w:szCs w:val="24"/>
        </w:rPr>
        <w:br/>
        <w:t>nazivom Biljar d.o.o. zabavne igre.</w:t>
      </w:r>
    </w:p>
    <w:p w:rsidR="00C4463E" w:rsidP="00C4463E" w:rsidRDefault="00AC4B9E">
      <w:pPr>
        <w:ind w:firstLine="720"/>
        <w:rPr>
          <w:color w:val="000000"/>
          <w:sz w:val="24"/>
          <w:szCs w:val="24"/>
        </w:rPr>
      </w:pPr>
      <w:r w:rsidRPr="00A010A6">
        <w:rPr>
          <w:color w:val="000000"/>
          <w:sz w:val="24"/>
          <w:szCs w:val="24"/>
        </w:rPr>
        <w:t>Rješenjem br. Tt-15/6631-4 od 01.06.2015.godine društvo mijenja naziv u AL-CAP 1000</w:t>
      </w:r>
      <w:r w:rsidRPr="00A010A6">
        <w:rPr>
          <w:color w:val="000000"/>
          <w:sz w:val="24"/>
          <w:szCs w:val="24"/>
        </w:rPr>
        <w:br/>
        <w:t>d.o.o. za trgovinu I usluge, adresu sjedišta,člana društva i člana uprave.</w:t>
      </w:r>
    </w:p>
    <w:p w:rsidR="00C4463E" w:rsidP="00C4463E" w:rsidRDefault="00AC4B9E">
      <w:pPr>
        <w:ind w:firstLine="720"/>
        <w:rPr>
          <w:color w:val="000000"/>
          <w:sz w:val="24"/>
          <w:szCs w:val="24"/>
        </w:rPr>
      </w:pPr>
      <w:r w:rsidRPr="00A010A6">
        <w:rPr>
          <w:color w:val="000000"/>
          <w:sz w:val="24"/>
          <w:szCs w:val="24"/>
        </w:rPr>
        <w:t>Trgovački sud u Zagrebu rješenjem broj 48. St-7/2019 od 04.11.2019. godine otvorio je</w:t>
      </w:r>
      <w:r w:rsidRPr="00A010A6">
        <w:rPr>
          <w:color w:val="000000"/>
          <w:sz w:val="24"/>
          <w:szCs w:val="24"/>
        </w:rPr>
        <w:br/>
        <w:t>stečajni postupak nad dužnikom AL-CAP 1000 društvo s ograničenom odgovornošću za</w:t>
      </w:r>
      <w:r w:rsidRPr="00A010A6">
        <w:rPr>
          <w:color w:val="000000"/>
          <w:sz w:val="24"/>
          <w:szCs w:val="24"/>
        </w:rPr>
        <w:br/>
        <w:t>trgovinu i usluge, Zagreb, Samoborska cesta 266, MBS: 080546510, OIB: 06377803192.</w:t>
      </w:r>
    </w:p>
    <w:p w:rsidR="00C4463E" w:rsidP="00C4463E" w:rsidRDefault="00AC4B9E">
      <w:pPr>
        <w:ind w:firstLine="720"/>
        <w:rPr>
          <w:color w:val="000000"/>
          <w:sz w:val="24"/>
          <w:szCs w:val="24"/>
        </w:rPr>
      </w:pPr>
      <w:r w:rsidRPr="00A010A6">
        <w:rPr>
          <w:color w:val="000000"/>
          <w:sz w:val="24"/>
          <w:szCs w:val="24"/>
        </w:rPr>
        <w:t>Tvrtka pod kojom porezni obveznik posluje: AL-CAP 1000 d.o.o. za trgovinu i usluge</w:t>
      </w:r>
      <w:r w:rsidRPr="00A010A6">
        <w:rPr>
          <w:color w:val="000000"/>
          <w:sz w:val="24"/>
          <w:szCs w:val="24"/>
        </w:rPr>
        <w:br/>
        <w:t>u stečaju</w:t>
      </w:r>
      <w:r w:rsidR="00C4463E">
        <w:rPr>
          <w:color w:val="000000"/>
          <w:sz w:val="24"/>
          <w:szCs w:val="24"/>
        </w:rPr>
        <w:t>.</w:t>
      </w:r>
    </w:p>
    <w:p w:rsidR="00C4463E" w:rsidP="00C4463E" w:rsidRDefault="00AC4B9E">
      <w:pPr>
        <w:ind w:firstLine="720"/>
        <w:rPr>
          <w:color w:val="000000"/>
          <w:sz w:val="24"/>
          <w:szCs w:val="24"/>
        </w:rPr>
      </w:pPr>
      <w:r w:rsidRPr="00A010A6">
        <w:rPr>
          <w:color w:val="000000"/>
          <w:sz w:val="24"/>
          <w:szCs w:val="24"/>
        </w:rPr>
        <w:t>Temeljni kapital društva: 457.100,00 kn upisan u sudskom</w:t>
      </w:r>
      <w:r w:rsidR="00C4463E">
        <w:rPr>
          <w:color w:val="000000"/>
          <w:sz w:val="24"/>
          <w:szCs w:val="24"/>
        </w:rPr>
        <w:t xml:space="preserve"> </w:t>
      </w:r>
      <w:r w:rsidRPr="00A010A6">
        <w:rPr>
          <w:color w:val="000000"/>
          <w:sz w:val="24"/>
          <w:szCs w:val="24"/>
        </w:rPr>
        <w:t>registru . Osnivač 'članovi uprave (kronološki).</w:t>
      </w:r>
    </w:p>
    <w:p w:rsidR="00C4463E" w:rsidP="00C4463E" w:rsidRDefault="00AC4B9E">
      <w:pPr>
        <w:ind w:firstLine="720"/>
        <w:rPr>
          <w:color w:val="000000"/>
          <w:sz w:val="24"/>
          <w:szCs w:val="24"/>
        </w:rPr>
      </w:pPr>
      <w:r w:rsidRPr="00A010A6">
        <w:rPr>
          <w:color w:val="000000"/>
          <w:sz w:val="24"/>
          <w:szCs w:val="24"/>
        </w:rPr>
        <w:lastRenderedPageBreak/>
        <w:t xml:space="preserve">D.B.S. društvo s ograničenom odgovornošću za usluge, </w:t>
      </w:r>
      <w:r w:rsidR="00C4463E">
        <w:rPr>
          <w:color w:val="000000"/>
          <w:sz w:val="24"/>
          <w:szCs w:val="24"/>
        </w:rPr>
        <w:t>pod MBS: 040134649, upisan</w:t>
      </w:r>
      <w:r w:rsidR="00C4463E">
        <w:rPr>
          <w:color w:val="000000"/>
          <w:sz w:val="24"/>
          <w:szCs w:val="24"/>
        </w:rPr>
        <w:br/>
        <w:t xml:space="preserve">kod. </w:t>
      </w:r>
      <w:r w:rsidRPr="00A010A6">
        <w:rPr>
          <w:color w:val="000000"/>
          <w:sz w:val="24"/>
          <w:szCs w:val="24"/>
        </w:rPr>
        <w:t>Trgovački sud u Rijeci, OIB: 88679616260 Rijeka, Riva boduli 1 - član od 1</w:t>
      </w:r>
      <w:r w:rsidRPr="00A010A6">
        <w:rPr>
          <w:color w:val="000000"/>
          <w:sz w:val="24"/>
          <w:szCs w:val="24"/>
        </w:rPr>
        <w:br/>
        <w:t>1.07.2006-01.06.2015.</w:t>
      </w:r>
      <w:r w:rsidRPr="00A010A6">
        <w:rPr>
          <w:sz w:val="24"/>
          <w:szCs w:val="24"/>
        </w:rPr>
        <w:br/>
      </w:r>
      <w:r w:rsidRPr="00A010A6">
        <w:rPr>
          <w:color w:val="000000"/>
          <w:sz w:val="24"/>
          <w:szCs w:val="24"/>
        </w:rPr>
        <w:br/>
      </w:r>
    </w:p>
    <w:p w:rsidR="00C4463E" w:rsidP="00C4463E" w:rsidRDefault="00AC4B9E">
      <w:pPr>
        <w:ind w:firstLine="720"/>
        <w:rPr>
          <w:color w:val="000000"/>
          <w:sz w:val="24"/>
          <w:szCs w:val="24"/>
        </w:rPr>
      </w:pPr>
      <w:r w:rsidRPr="00A010A6">
        <w:rPr>
          <w:color w:val="000000"/>
          <w:sz w:val="24"/>
          <w:szCs w:val="24"/>
        </w:rPr>
        <w:t>Matija Iskra, OIB: 82226155523 Slovenija, Ljubljana, S</w:t>
      </w:r>
      <w:r w:rsidR="00C4463E">
        <w:rPr>
          <w:color w:val="000000"/>
          <w:sz w:val="24"/>
          <w:szCs w:val="24"/>
        </w:rPr>
        <w:t>avska cesta 16- član društva</w:t>
      </w:r>
      <w:r w:rsidR="00C4463E">
        <w:rPr>
          <w:color w:val="000000"/>
          <w:sz w:val="24"/>
          <w:szCs w:val="24"/>
        </w:rPr>
        <w:br/>
        <w:t xml:space="preserve">od 01.06.2015.- 14.12.2015.godine </w:t>
      </w:r>
      <w:r w:rsidRPr="00A010A6">
        <w:rPr>
          <w:color w:val="000000"/>
          <w:sz w:val="24"/>
          <w:szCs w:val="24"/>
        </w:rPr>
        <w:t xml:space="preserve">Luka Kovačević, 018: 71300160777 Sesvete, Ante </w:t>
      </w:r>
      <w:r w:rsidR="00C4463E">
        <w:rPr>
          <w:color w:val="000000"/>
          <w:sz w:val="24"/>
          <w:szCs w:val="24"/>
        </w:rPr>
        <w:t xml:space="preserve">Starčevića I/A- član društva od </w:t>
      </w:r>
      <w:r w:rsidRPr="00A010A6">
        <w:rPr>
          <w:color w:val="000000"/>
          <w:sz w:val="24"/>
          <w:szCs w:val="24"/>
        </w:rPr>
        <w:t>14.12.2015. 03.02.2016.godine</w:t>
      </w:r>
    </w:p>
    <w:p w:rsidR="00C4463E" w:rsidP="00C4463E" w:rsidRDefault="00AC4B9E">
      <w:pPr>
        <w:ind w:firstLine="720"/>
        <w:rPr>
          <w:color w:val="000000"/>
          <w:sz w:val="24"/>
          <w:szCs w:val="24"/>
        </w:rPr>
      </w:pPr>
      <w:r w:rsidRPr="00A010A6">
        <w:rPr>
          <w:color w:val="000000"/>
          <w:sz w:val="24"/>
          <w:szCs w:val="24"/>
        </w:rPr>
        <w:t>Željko Malić, OIB: 00733060694 Sesvete, Selnička 14-član društva od 03.02.2016.-</w:t>
      </w:r>
      <w:r w:rsidRPr="00A010A6">
        <w:rPr>
          <w:color w:val="000000"/>
          <w:sz w:val="24"/>
          <w:szCs w:val="24"/>
        </w:rPr>
        <w:br/>
        <w:t>19.08.2016. SAPP UK LIMITED Ltd, Velika Britanija i Sj. Irska, Broj iz registra:</w:t>
      </w:r>
      <w:r w:rsidRPr="00A010A6">
        <w:rPr>
          <w:color w:val="000000"/>
          <w:sz w:val="24"/>
          <w:szCs w:val="24"/>
        </w:rPr>
        <w:br/>
        <w:t>10287544, Naziv registra. registar Trgovačkih društva England and Wales, Nadležno</w:t>
      </w:r>
      <w:r w:rsidRPr="00A010A6">
        <w:rPr>
          <w:color w:val="000000"/>
          <w:sz w:val="24"/>
          <w:szCs w:val="24"/>
        </w:rPr>
        <w:br/>
        <w:t>tijelo: registar Trgovačkih društva England and Wales, OIB: 29718046845 Velika</w:t>
      </w:r>
      <w:r w:rsidRPr="00A010A6">
        <w:rPr>
          <w:color w:val="000000"/>
          <w:sz w:val="24"/>
          <w:szCs w:val="24"/>
        </w:rPr>
        <w:br/>
        <w:t>Britanija i Sj.</w:t>
      </w:r>
      <w:r w:rsidR="00C4463E">
        <w:rPr>
          <w:color w:val="000000"/>
          <w:sz w:val="24"/>
          <w:szCs w:val="24"/>
        </w:rPr>
        <w:t xml:space="preserve"> Irska, London, Suite B, Harley </w:t>
      </w:r>
      <w:r w:rsidRPr="00A010A6">
        <w:rPr>
          <w:color w:val="000000"/>
          <w:sz w:val="24"/>
          <w:szCs w:val="24"/>
        </w:rPr>
        <w:t>Streer, jedini član od 19.08.2016.godine (osnivači britansko</w:t>
      </w:r>
      <w:r w:rsidR="00C4463E">
        <w:rPr>
          <w:color w:val="000000"/>
          <w:sz w:val="24"/>
          <w:szCs w:val="24"/>
        </w:rPr>
        <w:t xml:space="preserve">g društva Željko Malić i Matija </w:t>
      </w:r>
      <w:r w:rsidRPr="00A010A6">
        <w:rPr>
          <w:color w:val="000000"/>
          <w:sz w:val="24"/>
          <w:szCs w:val="24"/>
        </w:rPr>
        <w:t>Iskra</w:t>
      </w:r>
      <w:r w:rsidR="00C4463E">
        <w:rPr>
          <w:color w:val="000000"/>
          <w:sz w:val="24"/>
          <w:szCs w:val="24"/>
        </w:rPr>
        <w:t>.</w:t>
      </w:r>
    </w:p>
    <w:p w:rsidR="00C4463E" w:rsidP="00C4463E" w:rsidRDefault="00AC4B9E">
      <w:pPr>
        <w:ind w:firstLine="720"/>
        <w:rPr>
          <w:color w:val="000000"/>
          <w:sz w:val="24"/>
          <w:szCs w:val="24"/>
        </w:rPr>
      </w:pPr>
      <w:r w:rsidRPr="00A010A6">
        <w:rPr>
          <w:color w:val="000000"/>
          <w:sz w:val="24"/>
          <w:szCs w:val="24"/>
        </w:rPr>
        <w:br/>
        <w:t>Osobe ovlaštene za zastupanje:</w:t>
      </w:r>
    </w:p>
    <w:p w:rsidR="007B63F1" w:rsidP="00C4463E" w:rsidRDefault="00AC4B9E">
      <w:pPr>
        <w:ind w:firstLine="720"/>
        <w:rPr>
          <w:color w:val="000000"/>
          <w:sz w:val="24"/>
          <w:szCs w:val="24"/>
        </w:rPr>
      </w:pPr>
      <w:r w:rsidRPr="00A010A6">
        <w:rPr>
          <w:color w:val="000000"/>
          <w:sz w:val="24"/>
          <w:szCs w:val="24"/>
        </w:rPr>
        <w:t>Andrej Sajko, 018: 71117232768 Kladje, Vinogradska 7 - direktor od 05.12.2012-</w:t>
      </w:r>
      <w:r w:rsidRPr="00A010A6">
        <w:rPr>
          <w:color w:val="000000"/>
          <w:sz w:val="24"/>
          <w:szCs w:val="24"/>
        </w:rPr>
        <w:br/>
        <w:t>26.03.2015. Matija Iskra, OIB: 82226155523 Pula, Lovežica 59- direktor od 26.03.2015-</w:t>
      </w:r>
      <w:r w:rsidRPr="00A010A6">
        <w:rPr>
          <w:color w:val="000000"/>
          <w:sz w:val="24"/>
          <w:szCs w:val="24"/>
        </w:rPr>
        <w:br/>
        <w:t>30.11.2015. prokurist od 3</w:t>
      </w:r>
      <w:r w:rsidR="00C4463E">
        <w:rPr>
          <w:color w:val="000000"/>
          <w:sz w:val="24"/>
          <w:szCs w:val="24"/>
        </w:rPr>
        <w:t xml:space="preserve">0.11.2015. do 03.02.2016.godine, </w:t>
      </w:r>
      <w:r w:rsidRPr="00A010A6">
        <w:rPr>
          <w:color w:val="000000"/>
          <w:sz w:val="24"/>
          <w:szCs w:val="24"/>
        </w:rPr>
        <w:t xml:space="preserve">Luka Kovačević, OIB: 71300160777, Sesvete, Ante Starčevića ILA </w:t>
      </w:r>
      <w:r w:rsidR="00C4463E">
        <w:rPr>
          <w:color w:val="000000"/>
          <w:sz w:val="24"/>
          <w:szCs w:val="24"/>
        </w:rPr>
        <w:t>—direktor od 30.</w:t>
      </w:r>
      <w:r w:rsidR="00C4463E">
        <w:rPr>
          <w:color w:val="000000"/>
          <w:sz w:val="24"/>
          <w:szCs w:val="24"/>
        </w:rPr>
        <w:br/>
        <w:t xml:space="preserve">I I . 2015. do </w:t>
      </w:r>
      <w:r w:rsidR="007B63F1">
        <w:rPr>
          <w:color w:val="000000"/>
          <w:sz w:val="24"/>
          <w:szCs w:val="24"/>
        </w:rPr>
        <w:t xml:space="preserve">21.01.2016.godine, </w:t>
      </w:r>
      <w:r w:rsidRPr="00A010A6">
        <w:rPr>
          <w:color w:val="000000"/>
          <w:sz w:val="24"/>
          <w:szCs w:val="24"/>
        </w:rPr>
        <w:t>Željko Malić, 018: 00733060694, Ses</w:t>
      </w:r>
      <w:r w:rsidR="007B63F1">
        <w:rPr>
          <w:color w:val="000000"/>
          <w:sz w:val="24"/>
          <w:szCs w:val="24"/>
        </w:rPr>
        <w:t xml:space="preserve">vete, Selnička 14 - direktor od </w:t>
      </w:r>
      <w:r w:rsidRPr="00A010A6">
        <w:rPr>
          <w:color w:val="000000"/>
          <w:sz w:val="24"/>
          <w:szCs w:val="24"/>
        </w:rPr>
        <w:t>21.01.20</w:t>
      </w:r>
      <w:r w:rsidR="007B63F1">
        <w:rPr>
          <w:color w:val="000000"/>
          <w:sz w:val="24"/>
          <w:szCs w:val="24"/>
        </w:rPr>
        <w:t xml:space="preserve">16.godine do 1 1.01.2017.godine, </w:t>
      </w:r>
      <w:r w:rsidRPr="00A010A6">
        <w:rPr>
          <w:color w:val="000000"/>
          <w:sz w:val="24"/>
          <w:szCs w:val="24"/>
        </w:rPr>
        <w:t>Zorana Banjac, OIB: 82520002989, Srbija, Zemun, Beograd, Dositejeva 00</w:t>
      </w:r>
      <w:r w:rsidR="007B63F1">
        <w:rPr>
          <w:color w:val="000000"/>
          <w:sz w:val="24"/>
          <w:szCs w:val="24"/>
        </w:rPr>
        <w:t xml:space="preserve">1 — direktor Od 1 1 .01 .2017 do 29. 1 1.2017., </w:t>
      </w:r>
      <w:r w:rsidRPr="00A010A6">
        <w:rPr>
          <w:color w:val="000000"/>
          <w:sz w:val="24"/>
          <w:szCs w:val="24"/>
        </w:rPr>
        <w:t>Josip Patrčević, 018:35829162314, Zagreb, Viljevski p</w:t>
      </w:r>
      <w:r w:rsidR="007B63F1">
        <w:rPr>
          <w:color w:val="000000"/>
          <w:sz w:val="24"/>
          <w:szCs w:val="24"/>
        </w:rPr>
        <w:t xml:space="preserve">ut 3 — direktor od 29.11.2017.- </w:t>
      </w:r>
      <w:r w:rsidRPr="00A010A6">
        <w:rPr>
          <w:color w:val="000000"/>
          <w:sz w:val="24"/>
          <w:szCs w:val="24"/>
        </w:rPr>
        <w:t>28.09.2018.godine</w:t>
      </w:r>
      <w:r w:rsidRPr="00A010A6">
        <w:rPr>
          <w:color w:val="000000"/>
          <w:sz w:val="24"/>
          <w:szCs w:val="24"/>
        </w:rPr>
        <w:br/>
        <w:t>Matija Šafran , 018:69795607444, Kloštar I</w:t>
      </w:r>
      <w:r w:rsidR="007B63F1">
        <w:rPr>
          <w:color w:val="000000"/>
          <w:sz w:val="24"/>
          <w:szCs w:val="24"/>
        </w:rPr>
        <w:t xml:space="preserve">vanić- direktor od 28.09.2018.- </w:t>
      </w:r>
      <w:r w:rsidRPr="00A010A6">
        <w:rPr>
          <w:color w:val="000000"/>
          <w:sz w:val="24"/>
          <w:szCs w:val="24"/>
        </w:rPr>
        <w:t>04.11.2019.god</w:t>
      </w:r>
      <w:r w:rsidR="007B63F1">
        <w:rPr>
          <w:color w:val="000000"/>
          <w:sz w:val="24"/>
          <w:szCs w:val="24"/>
        </w:rPr>
        <w:t>i</w:t>
      </w:r>
      <w:r w:rsidRPr="00A010A6">
        <w:rPr>
          <w:color w:val="000000"/>
          <w:sz w:val="24"/>
          <w:szCs w:val="24"/>
        </w:rPr>
        <w:t>ne</w:t>
      </w:r>
    </w:p>
    <w:p w:rsidRPr="00C4463E" w:rsidR="00AC4B9E" w:rsidP="00C4463E" w:rsidRDefault="00AC4B9E">
      <w:pPr>
        <w:ind w:firstLine="720"/>
        <w:rPr>
          <w:rFonts w:ascii="TimesNewRomanPSMT" w:hAnsi="TimesNewRomanPSMT"/>
          <w:color w:val="000000"/>
          <w:sz w:val="24"/>
          <w:szCs w:val="24"/>
        </w:rPr>
      </w:pPr>
      <w:r w:rsidRPr="00A010A6">
        <w:rPr>
          <w:color w:val="000000"/>
          <w:sz w:val="24"/>
          <w:szCs w:val="24"/>
        </w:rPr>
        <w:br/>
        <w:t>Predmet poslovanja: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456"/>
        <w:gridCol w:w="2170"/>
        <w:gridCol w:w="1679"/>
        <w:gridCol w:w="1315"/>
      </w:tblGrid>
      <w:tr w:rsidRPr="00A010A6" w:rsidR="00AC4B9E" w:rsidTr="007B63F1">
        <w:trPr>
          <w:gridAfter w:val="1"/>
        </w:trPr>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organiziranje zabavnih igara,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kupnja i prodaja robe,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obavljanje</w:t>
            </w:r>
          </w:p>
        </w:tc>
      </w:tr>
      <w:tr w:rsidRPr="00A010A6" w:rsidR="00AC4B9E" w:rsidTr="007B63F1">
        <w:trPr>
          <w:gridAfter w:val="1"/>
        </w:trPr>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trgovačkog posredovanja na domaćem i inozemnom tržištu,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pružanje usluga u</w:t>
            </w:r>
          </w:p>
        </w:tc>
        <w:tc>
          <w:tcPr>
            <w:tcW w:w="0" w:type="auto"/>
            <w:vAlign w:val="center"/>
            <w:hideMark/>
          </w:tcPr>
          <w:p w:rsidRPr="00A010A6" w:rsidR="00AC4B9E" w:rsidP="00AC4B9E" w:rsidRDefault="00AC4B9E">
            <w:pPr>
              <w:overflowPunct/>
              <w:autoSpaceDE/>
              <w:autoSpaceDN/>
              <w:adjustRightInd/>
              <w:textAlignment w:val="auto"/>
              <w:rPr>
                <w:sz w:val="24"/>
                <w:szCs w:val="24"/>
              </w:rPr>
            </w:pPr>
          </w:p>
        </w:tc>
      </w:tr>
      <w:tr w:rsidRPr="00A010A6" w:rsidR="00AC4B9E" w:rsidTr="007B63F1">
        <w:trPr>
          <w:gridAfter w:val="1"/>
        </w:trPr>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nautičkom, seljačkom, zdravstvenom, kongresnom, športskom, lovnom i drugim</w:t>
            </w:r>
            <w:r w:rsidRPr="00A010A6">
              <w:rPr>
                <w:color w:val="000000"/>
                <w:sz w:val="24"/>
                <w:szCs w:val="24"/>
              </w:rPr>
              <w:br/>
              <w:t>pripremanje hrane i pružanje usluga prehrane, pripremanje i usluživanje pićem i</w:t>
            </w:r>
            <w:r w:rsidRPr="00A010A6">
              <w:rPr>
                <w:color w:val="000000"/>
                <w:sz w:val="24"/>
                <w:szCs w:val="24"/>
              </w:rPr>
              <w:br/>
              <w:t>napitcima itd javni prijevoz putnika i tereta u domaćem i međunarodnom cestovnom prometu</w:t>
            </w:r>
          </w:p>
        </w:tc>
        <w:tc>
          <w:tcPr>
            <w:tcW w:w="0" w:type="auto"/>
            <w:vAlign w:val="center"/>
            <w:hideMark/>
          </w:tcPr>
          <w:p w:rsidRPr="00A010A6" w:rsidR="00AC4B9E" w:rsidP="00AC4B9E" w:rsidRDefault="00AC4B9E">
            <w:pPr>
              <w:overflowPunct/>
              <w:autoSpaceDE/>
              <w:autoSpaceDN/>
              <w:adjustRightInd/>
              <w:textAlignment w:val="auto"/>
              <w:rPr>
                <w:sz w:val="24"/>
                <w:szCs w:val="24"/>
              </w:rPr>
            </w:pPr>
          </w:p>
        </w:tc>
        <w:tc>
          <w:tcPr>
            <w:tcW w:w="0" w:type="auto"/>
            <w:vAlign w:val="center"/>
            <w:hideMark/>
          </w:tcPr>
          <w:p w:rsidRPr="00A010A6" w:rsidR="00AC4B9E" w:rsidP="00AC4B9E" w:rsidRDefault="00AC4B9E">
            <w:pPr>
              <w:overflowPunct/>
              <w:autoSpaceDE/>
              <w:autoSpaceDN/>
              <w:adjustRightInd/>
              <w:textAlignment w:val="auto"/>
              <w:rPr>
                <w:sz w:val="24"/>
                <w:szCs w:val="24"/>
              </w:rPr>
            </w:pPr>
          </w:p>
        </w:tc>
      </w:tr>
      <w:tr w:rsidRPr="00A010A6" w:rsidR="00AC4B9E" w:rsidTr="007B63F1">
        <w:trPr>
          <w:gridAfter w:val="1"/>
        </w:trPr>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otpremničke i agencijske usluge u prometu,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financijsko davanje u zakup</w:t>
            </w:r>
          </w:p>
        </w:tc>
        <w:tc>
          <w:tcPr>
            <w:tcW w:w="0" w:type="auto"/>
            <w:vAlign w:val="center"/>
            <w:hideMark/>
          </w:tcPr>
          <w:p w:rsidRPr="00A010A6" w:rsidR="00AC4B9E" w:rsidP="00AC4B9E" w:rsidRDefault="00AC4B9E">
            <w:pPr>
              <w:overflowPunct/>
              <w:autoSpaceDE/>
              <w:autoSpaceDN/>
              <w:adjustRightInd/>
              <w:textAlignment w:val="auto"/>
              <w:rPr>
                <w:sz w:val="24"/>
                <w:szCs w:val="24"/>
              </w:rPr>
            </w:pPr>
          </w:p>
        </w:tc>
      </w:tr>
      <w:tr w:rsidRPr="00A010A6" w:rsidR="00AC4B9E" w:rsidTr="007B63F1">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(leasing),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prijevoz za vlastite potrebe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tehnički pregledi vozila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održavanje i</w:t>
            </w:r>
          </w:p>
        </w:tc>
      </w:tr>
      <w:tr w:rsidRPr="00A010A6" w:rsidR="00AC4B9E" w:rsidTr="007B63F1">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popravak motornih vozila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iznajmljivanje motornih vozila</w:t>
            </w:r>
          </w:p>
        </w:tc>
        <w:tc>
          <w:tcPr>
            <w:tcW w:w="0" w:type="auto"/>
            <w:vAlign w:val="center"/>
            <w:hideMark/>
          </w:tcPr>
          <w:p w:rsidRPr="00A010A6" w:rsidR="00AC4B9E" w:rsidP="00AC4B9E" w:rsidRDefault="00AC4B9E">
            <w:pPr>
              <w:overflowPunct/>
              <w:autoSpaceDE/>
              <w:autoSpaceDN/>
              <w:adjustRightInd/>
              <w:textAlignment w:val="auto"/>
              <w:rPr>
                <w:sz w:val="24"/>
                <w:szCs w:val="24"/>
              </w:rPr>
            </w:pPr>
          </w:p>
        </w:tc>
        <w:tc>
          <w:tcPr>
            <w:tcW w:w="0" w:type="auto"/>
            <w:vAlign w:val="center"/>
            <w:hideMark/>
          </w:tcPr>
          <w:p w:rsidRPr="00A010A6" w:rsidR="00AC4B9E" w:rsidP="00AC4B9E" w:rsidRDefault="00AC4B9E">
            <w:pPr>
              <w:overflowPunct/>
              <w:autoSpaceDE/>
              <w:autoSpaceDN/>
              <w:adjustRightInd/>
              <w:textAlignment w:val="auto"/>
              <w:rPr>
                <w:sz w:val="24"/>
                <w:szCs w:val="24"/>
              </w:rPr>
            </w:pPr>
          </w:p>
        </w:tc>
      </w:tr>
    </w:tbl>
    <w:p w:rsidR="007B63F1" w:rsidP="00AC4B9E" w:rsidRDefault="007B63F1">
      <w:pPr>
        <w:overflowPunct/>
        <w:autoSpaceDE/>
        <w:autoSpaceDN/>
        <w:adjustRightInd/>
        <w:textAlignment w:val="auto"/>
        <w:rPr>
          <w:color w:val="000000"/>
          <w:sz w:val="24"/>
          <w:szCs w:val="24"/>
        </w:rPr>
      </w:pPr>
    </w:p>
    <w:p w:rsidR="007B63F1" w:rsidP="007B63F1" w:rsidRDefault="00AC4B9E">
      <w:pPr>
        <w:overflowPunct/>
        <w:autoSpaceDE/>
        <w:autoSpaceDN/>
        <w:adjustRightInd/>
        <w:textAlignment w:val="auto"/>
        <w:rPr>
          <w:color w:val="000000"/>
          <w:sz w:val="24"/>
          <w:szCs w:val="24"/>
        </w:rPr>
      </w:pPr>
      <w:r w:rsidRPr="00A010A6">
        <w:rPr>
          <w:color w:val="000000"/>
          <w:sz w:val="24"/>
          <w:szCs w:val="24"/>
        </w:rPr>
        <w:t>Osnovna djelatnost za koju je porezni obveznik registriran je</w:t>
      </w:r>
      <w:r w:rsidR="007B63F1">
        <w:rPr>
          <w:color w:val="000000"/>
          <w:sz w:val="24"/>
          <w:szCs w:val="24"/>
        </w:rPr>
        <w:t xml:space="preserve"> G 4511 Trgovina automobilima i </w:t>
      </w:r>
    </w:p>
    <w:p w:rsidR="007B63F1" w:rsidP="007B63F1" w:rsidRDefault="00AC4B9E">
      <w:pPr>
        <w:overflowPunct/>
        <w:autoSpaceDE/>
        <w:autoSpaceDN/>
        <w:adjustRightInd/>
        <w:textAlignment w:val="auto"/>
        <w:rPr>
          <w:color w:val="000000"/>
          <w:sz w:val="24"/>
          <w:szCs w:val="24"/>
        </w:rPr>
      </w:pPr>
      <w:r w:rsidRPr="00A010A6">
        <w:rPr>
          <w:color w:val="000000"/>
          <w:sz w:val="24"/>
          <w:szCs w:val="24"/>
        </w:rPr>
        <w:lastRenderedPageBreak/>
        <w:t>motornim vozilima lake kategorije.</w:t>
      </w:r>
      <w:r w:rsidRPr="00A010A6">
        <w:rPr>
          <w:color w:val="000000"/>
          <w:sz w:val="24"/>
          <w:szCs w:val="24"/>
        </w:rPr>
        <w:br/>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Odgovorne osobe za zakonitost poslovanja u predmetu na</w:t>
      </w:r>
      <w:r w:rsidR="007B63F1">
        <w:rPr>
          <w:color w:val="000000"/>
          <w:sz w:val="24"/>
          <w:szCs w:val="24"/>
        </w:rPr>
        <w:t xml:space="preserve">dzora kod poreznog obveznika za </w:t>
      </w:r>
      <w:r w:rsidRPr="00A010A6">
        <w:rPr>
          <w:color w:val="000000"/>
          <w:sz w:val="24"/>
          <w:szCs w:val="24"/>
        </w:rPr>
        <w:t>razdoblje nadzora su:</w:t>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Matija Iskra, OIB: 82226155523 Pula, Lovežica 59 - direktor od 26.03.2015-</w:t>
      </w:r>
      <w:r w:rsidRPr="00A010A6">
        <w:rPr>
          <w:color w:val="000000"/>
          <w:sz w:val="24"/>
          <w:szCs w:val="24"/>
        </w:rPr>
        <w:br/>
        <w:t>30.11.2015. prokurist od 30.11.2015. do 03.02.2016.godine</w:t>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Luka Kovačević, OIB: 71300160777, Sesvete, Ante Starčevića I</w:t>
      </w:r>
      <w:r w:rsidR="00BA0DC9">
        <w:rPr>
          <w:color w:val="000000"/>
          <w:sz w:val="24"/>
          <w:szCs w:val="24"/>
        </w:rPr>
        <w:t>/A - direktor od</w:t>
      </w:r>
      <w:r w:rsidR="00BA0DC9">
        <w:rPr>
          <w:color w:val="000000"/>
          <w:sz w:val="24"/>
          <w:szCs w:val="24"/>
        </w:rPr>
        <w:br/>
        <w:t xml:space="preserve">30.11.2015. do </w:t>
      </w:r>
      <w:r w:rsidRPr="00A010A6">
        <w:rPr>
          <w:color w:val="000000"/>
          <w:sz w:val="24"/>
          <w:szCs w:val="24"/>
        </w:rPr>
        <w:t xml:space="preserve">21.01.2016.godine </w:t>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Željko Malić, 018: 00733060694, Sesvete, Selnička 14 - direktor od</w:t>
      </w:r>
      <w:r w:rsidRPr="00A010A6">
        <w:rPr>
          <w:color w:val="000000"/>
          <w:sz w:val="24"/>
          <w:szCs w:val="24"/>
        </w:rPr>
        <w:br/>
        <w:t>21.01.2016.godine do 11.01.2017.godine</w:t>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Zorana Banjac, 018: 82520002989, Srbija, Zemun, Beograd, Dositejeva 001 —</w:t>
      </w:r>
      <w:r w:rsidRPr="00A010A6">
        <w:rPr>
          <w:color w:val="000000"/>
          <w:sz w:val="24"/>
          <w:szCs w:val="24"/>
        </w:rPr>
        <w:br/>
        <w:t>direkto</w:t>
      </w:r>
      <w:r w:rsidR="00BA0DC9">
        <w:rPr>
          <w:color w:val="000000"/>
          <w:sz w:val="24"/>
          <w:szCs w:val="24"/>
        </w:rPr>
        <w:t xml:space="preserve">r od </w:t>
      </w:r>
      <w:r w:rsidRPr="00A010A6">
        <w:rPr>
          <w:color w:val="000000"/>
          <w:sz w:val="24"/>
          <w:szCs w:val="24"/>
        </w:rPr>
        <w:t>11.01.2017 do 29.11.2017.</w:t>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Josip Patrčević, OIB: 35829162314, Zagreb, Viljevski put 3 — direktor od</w:t>
      </w:r>
      <w:r w:rsidRPr="00A010A6">
        <w:rPr>
          <w:color w:val="000000"/>
          <w:sz w:val="24"/>
          <w:szCs w:val="24"/>
        </w:rPr>
        <w:br/>
        <w:t>29.11.2017.godine</w:t>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Matija Šafran, OlB:69795607444, Kloštar Ivanić, Vinogradski odvojak 9 - direkor od</w:t>
      </w:r>
      <w:r w:rsidRPr="00A010A6">
        <w:rPr>
          <w:color w:val="000000"/>
          <w:sz w:val="24"/>
          <w:szCs w:val="24"/>
        </w:rPr>
        <w:br/>
        <w:t>28.09.2018.godine</w:t>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br/>
      </w:r>
      <w:r w:rsidRPr="00BA0DC9">
        <w:rPr>
          <w:bCs/>
          <w:color w:val="000000"/>
          <w:sz w:val="24"/>
          <w:szCs w:val="24"/>
        </w:rPr>
        <w:t>Poduzete radnje stečajnog upravitelja</w:t>
      </w:r>
      <w:r w:rsidRPr="00A010A6">
        <w:rPr>
          <w:b/>
          <w:bCs/>
          <w:color w:val="000000"/>
          <w:sz w:val="24"/>
          <w:szCs w:val="24"/>
        </w:rPr>
        <w:br/>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Stečajni upravitelj je kontaktirao g. Josipa Patrčevića jednog o</w:t>
      </w:r>
      <w:r w:rsidR="00BA0DC9">
        <w:rPr>
          <w:color w:val="000000"/>
          <w:sz w:val="24"/>
          <w:szCs w:val="24"/>
        </w:rPr>
        <w:t xml:space="preserve">d bivšeg direktora dužnika isti </w:t>
      </w:r>
      <w:r w:rsidRPr="00A010A6">
        <w:rPr>
          <w:color w:val="000000"/>
          <w:sz w:val="24"/>
          <w:szCs w:val="24"/>
        </w:rPr>
        <w:t>navodi da ništa ne zna da je bio samo maskota, da koliko mu je poznato da su glavni igrači</w:t>
      </w:r>
      <w:r w:rsidRPr="00A010A6">
        <w:rPr>
          <w:color w:val="000000"/>
          <w:sz w:val="24"/>
          <w:szCs w:val="24"/>
        </w:rPr>
        <w:br/>
        <w:t>završili u zatvoru, ne navodeći imena o kojim osobama se radi.</w:t>
      </w:r>
    </w:p>
    <w:p w:rsidR="00BA0DC9" w:rsidP="007B63F1" w:rsidRDefault="00AC4B9E">
      <w:pPr>
        <w:overflowPunct/>
        <w:autoSpaceDE/>
        <w:autoSpaceDN/>
        <w:adjustRightInd/>
        <w:ind w:firstLine="720"/>
        <w:textAlignment w:val="auto"/>
        <w:rPr>
          <w:color w:val="000000"/>
          <w:sz w:val="24"/>
          <w:szCs w:val="24"/>
        </w:rPr>
      </w:pPr>
      <w:r w:rsidRPr="00A010A6">
        <w:rPr>
          <w:color w:val="000000"/>
          <w:sz w:val="24"/>
          <w:szCs w:val="24"/>
        </w:rPr>
        <w:t>Odgovorne osobe nisu dostupne niti Porezna uprava ima saznanja gdje se trenuto nalaze,</w:t>
      </w:r>
      <w:r w:rsidRPr="00A010A6">
        <w:rPr>
          <w:color w:val="000000"/>
          <w:sz w:val="24"/>
          <w:szCs w:val="24"/>
        </w:rPr>
        <w:br/>
        <w:t>navodno se nalaze pod kaznenim progonom te su optužene za prijevaru i namjerno oštećenje</w:t>
      </w:r>
      <w:r w:rsidRPr="00A010A6">
        <w:rPr>
          <w:color w:val="000000"/>
          <w:sz w:val="24"/>
          <w:szCs w:val="24"/>
        </w:rPr>
        <w:br/>
        <w:t>državnog proračuna.</w:t>
      </w:r>
    </w:p>
    <w:p w:rsidR="0058698A" w:rsidP="007B63F1" w:rsidRDefault="00AC4B9E">
      <w:pPr>
        <w:overflowPunct/>
        <w:autoSpaceDE/>
        <w:autoSpaceDN/>
        <w:adjustRightInd/>
        <w:ind w:firstLine="720"/>
        <w:textAlignment w:val="auto"/>
        <w:rPr>
          <w:color w:val="000000"/>
          <w:sz w:val="24"/>
          <w:szCs w:val="24"/>
        </w:rPr>
      </w:pPr>
      <w:r w:rsidRPr="00A010A6">
        <w:rPr>
          <w:color w:val="000000"/>
          <w:sz w:val="24"/>
          <w:szCs w:val="24"/>
        </w:rPr>
        <w:t>Stečajni upravitelj je kontaktirao bivšeg odvjetnika odgovorn</w:t>
      </w:r>
      <w:r w:rsidR="00BA0DC9">
        <w:rPr>
          <w:color w:val="000000"/>
          <w:sz w:val="24"/>
          <w:szCs w:val="24"/>
        </w:rPr>
        <w:t xml:space="preserve">ih osoba, slao dopise na adresu </w:t>
      </w:r>
      <w:r w:rsidRPr="00A010A6">
        <w:rPr>
          <w:color w:val="000000"/>
          <w:sz w:val="24"/>
          <w:szCs w:val="24"/>
        </w:rPr>
        <w:t>odgovornih osoba ali nije uspio stupiti u kontakt sa članovima uprave stečajnog dužnika.</w:t>
      </w:r>
    </w:p>
    <w:p w:rsidR="0058698A" w:rsidP="007B63F1" w:rsidRDefault="00AC4B9E">
      <w:pPr>
        <w:overflowPunct/>
        <w:autoSpaceDE/>
        <w:autoSpaceDN/>
        <w:adjustRightInd/>
        <w:ind w:firstLine="720"/>
        <w:textAlignment w:val="auto"/>
        <w:rPr>
          <w:color w:val="000000"/>
          <w:sz w:val="24"/>
          <w:szCs w:val="24"/>
        </w:rPr>
      </w:pPr>
      <w:r w:rsidRPr="00A010A6">
        <w:rPr>
          <w:color w:val="000000"/>
          <w:sz w:val="24"/>
          <w:szCs w:val="24"/>
        </w:rPr>
        <w:t>Stečajni upravitelj je preuzeo dostupnu dokumentaciju od Porezne uprave , Područni ured</w:t>
      </w:r>
      <w:r w:rsidRPr="00A010A6">
        <w:rPr>
          <w:color w:val="000000"/>
          <w:sz w:val="24"/>
          <w:szCs w:val="24"/>
        </w:rPr>
        <w:br/>
        <w:t>Zageb, Služba za suzbijanje poreznih prijevara jer je ist</w:t>
      </w:r>
      <w:r w:rsidR="0058698A">
        <w:rPr>
          <w:color w:val="000000"/>
          <w:sz w:val="24"/>
          <w:szCs w:val="24"/>
        </w:rPr>
        <w:t xml:space="preserve">a provela nadzor i istraživanje </w:t>
      </w:r>
      <w:r w:rsidRPr="00A010A6">
        <w:rPr>
          <w:color w:val="000000"/>
          <w:sz w:val="24"/>
          <w:szCs w:val="24"/>
        </w:rPr>
        <w:t>poslovanja nad stečajnim dužnikom i odgovornim osobama st</w:t>
      </w:r>
      <w:r w:rsidR="0058698A">
        <w:rPr>
          <w:color w:val="000000"/>
          <w:sz w:val="24"/>
          <w:szCs w:val="24"/>
        </w:rPr>
        <w:t xml:space="preserve">ečajnog dužnika i to Zapisnik o </w:t>
      </w:r>
      <w:r w:rsidRPr="00A010A6">
        <w:rPr>
          <w:color w:val="000000"/>
          <w:sz w:val="24"/>
          <w:szCs w:val="24"/>
        </w:rPr>
        <w:t>obavljenom poreznom nadzoru obračunavanja, evidentiranja, p</w:t>
      </w:r>
      <w:r w:rsidR="0058698A">
        <w:rPr>
          <w:color w:val="000000"/>
          <w:sz w:val="24"/>
          <w:szCs w:val="24"/>
        </w:rPr>
        <w:t xml:space="preserve">rijavljivanja i plaćanja poreza </w:t>
      </w:r>
      <w:r w:rsidRPr="00A010A6">
        <w:rPr>
          <w:color w:val="000000"/>
          <w:sz w:val="24"/>
          <w:szCs w:val="24"/>
        </w:rPr>
        <w:t>kod poreznog obveznika AL CAP 1000 d.o.o. u stečaju. Zapi</w:t>
      </w:r>
      <w:r w:rsidR="0058698A">
        <w:rPr>
          <w:color w:val="000000"/>
          <w:sz w:val="24"/>
          <w:szCs w:val="24"/>
        </w:rPr>
        <w:t xml:space="preserve">snik je sastavljen 12. prosinca </w:t>
      </w:r>
      <w:r w:rsidRPr="00A010A6">
        <w:rPr>
          <w:color w:val="000000"/>
          <w:sz w:val="24"/>
          <w:szCs w:val="24"/>
        </w:rPr>
        <w:t>2019. godine u Područnom uredu Zagreb, na adresi Avenija Dubrovnik 32, Zagreb.</w:t>
      </w:r>
    </w:p>
    <w:p w:rsidR="0058698A" w:rsidP="007B63F1" w:rsidRDefault="00AC4B9E">
      <w:pPr>
        <w:overflowPunct/>
        <w:autoSpaceDE/>
        <w:autoSpaceDN/>
        <w:adjustRightInd/>
        <w:ind w:firstLine="720"/>
        <w:textAlignment w:val="auto"/>
        <w:rPr>
          <w:color w:val="000000"/>
          <w:sz w:val="24"/>
          <w:szCs w:val="24"/>
        </w:rPr>
      </w:pPr>
      <w:r w:rsidRPr="00A010A6">
        <w:rPr>
          <w:color w:val="000000"/>
          <w:sz w:val="24"/>
          <w:szCs w:val="24"/>
        </w:rPr>
        <w:t>U nadzoru je utvrđeno da su odgovorne osobe u razdoblju 01.01.2015. do 31.12.2017.</w:t>
      </w:r>
      <w:r w:rsidRPr="00A010A6">
        <w:rPr>
          <w:color w:val="000000"/>
          <w:sz w:val="24"/>
          <w:szCs w:val="24"/>
        </w:rPr>
        <w:br/>
        <w:t>počinile niz radnji temeljem kojih su oštetile državni proračun Republike Hrvatske sa osnova</w:t>
      </w:r>
      <w:r w:rsidRPr="00A010A6">
        <w:rPr>
          <w:color w:val="000000"/>
          <w:sz w:val="24"/>
          <w:szCs w:val="24"/>
        </w:rPr>
        <w:br/>
        <w:t>neprikazivanja i neuplate Poreza na dodanu vrijednost, Poreza na dobit i slično.</w:t>
      </w:r>
    </w:p>
    <w:p w:rsidR="0058698A" w:rsidP="007B63F1" w:rsidRDefault="00AC4B9E">
      <w:pPr>
        <w:overflowPunct/>
        <w:autoSpaceDE/>
        <w:autoSpaceDN/>
        <w:adjustRightInd/>
        <w:ind w:firstLine="720"/>
        <w:textAlignment w:val="auto"/>
        <w:rPr>
          <w:color w:val="000000"/>
          <w:sz w:val="24"/>
          <w:szCs w:val="24"/>
        </w:rPr>
      </w:pPr>
      <w:r w:rsidRPr="00A010A6">
        <w:rPr>
          <w:color w:val="000000"/>
          <w:sz w:val="24"/>
          <w:szCs w:val="24"/>
        </w:rPr>
        <w:t xml:space="preserve">Stečajni upravitelj je angažirao knjigoovodstveni servis radi </w:t>
      </w:r>
      <w:r w:rsidR="0058698A">
        <w:rPr>
          <w:color w:val="000000"/>
          <w:sz w:val="24"/>
          <w:szCs w:val="24"/>
        </w:rPr>
        <w:t xml:space="preserve">pripreme i predaje financijskih </w:t>
      </w:r>
      <w:r w:rsidRPr="00A010A6">
        <w:rPr>
          <w:color w:val="000000"/>
          <w:sz w:val="24"/>
          <w:szCs w:val="24"/>
        </w:rPr>
        <w:t>izvješća i vođenja poslovnih knjiga sukladno zakonskim propisima.</w:t>
      </w:r>
      <w:r w:rsidRPr="00A010A6">
        <w:rPr>
          <w:color w:val="000000"/>
          <w:sz w:val="24"/>
          <w:szCs w:val="24"/>
        </w:rPr>
        <w:br/>
        <w:t>Zaprimio prijave tražbina stečajnih vjerovnika, sastavio tablice prijavljenih tražbina</w:t>
      </w:r>
      <w:r w:rsidRPr="00A010A6">
        <w:rPr>
          <w:color w:val="000000"/>
          <w:sz w:val="24"/>
          <w:szCs w:val="24"/>
        </w:rPr>
        <w:br/>
        <w:t>vjerovnika za ispitno ročište.</w:t>
      </w:r>
    </w:p>
    <w:p w:rsidR="0058698A" w:rsidP="007B63F1" w:rsidRDefault="0058698A">
      <w:pPr>
        <w:overflowPunct/>
        <w:autoSpaceDE/>
        <w:autoSpaceDN/>
        <w:adjustRightInd/>
        <w:ind w:firstLine="720"/>
        <w:textAlignment w:val="auto"/>
        <w:rPr>
          <w:color w:val="000000"/>
          <w:sz w:val="24"/>
          <w:szCs w:val="24"/>
        </w:rPr>
      </w:pPr>
      <w:r>
        <w:rPr>
          <w:color w:val="000000"/>
          <w:sz w:val="24"/>
          <w:szCs w:val="24"/>
        </w:rPr>
        <w:t xml:space="preserve"> </w:t>
      </w:r>
      <w:r w:rsidRPr="00A010A6" w:rsidR="00AC4B9E">
        <w:rPr>
          <w:color w:val="000000"/>
          <w:sz w:val="24"/>
          <w:szCs w:val="24"/>
        </w:rPr>
        <w:t>O predmetima stečajne mase, dva automobila stečajni upravite</w:t>
      </w:r>
      <w:r>
        <w:rPr>
          <w:color w:val="000000"/>
          <w:sz w:val="24"/>
          <w:szCs w:val="24"/>
        </w:rPr>
        <w:t xml:space="preserve">lj nema saznanja gdje se nalaze </w:t>
      </w:r>
      <w:r w:rsidRPr="00A010A6" w:rsidR="00AC4B9E">
        <w:rPr>
          <w:color w:val="000000"/>
          <w:sz w:val="24"/>
          <w:szCs w:val="24"/>
        </w:rPr>
        <w:t>i u čijem se posjedu nalaze. U okviru svojih mogućnosti poduze</w:t>
      </w:r>
      <w:r>
        <w:rPr>
          <w:color w:val="000000"/>
          <w:sz w:val="24"/>
          <w:szCs w:val="24"/>
        </w:rPr>
        <w:t xml:space="preserve">o je radnje za pronalazak istih </w:t>
      </w:r>
      <w:r w:rsidRPr="00A010A6" w:rsidR="00AC4B9E">
        <w:rPr>
          <w:color w:val="000000"/>
          <w:sz w:val="24"/>
          <w:szCs w:val="24"/>
        </w:rPr>
        <w:t>ali nije bilo rezultata.</w:t>
      </w:r>
    </w:p>
    <w:p w:rsidR="0058698A" w:rsidP="007B63F1" w:rsidRDefault="00AC4B9E">
      <w:pPr>
        <w:overflowPunct/>
        <w:autoSpaceDE/>
        <w:autoSpaceDN/>
        <w:adjustRightInd/>
        <w:ind w:firstLine="720"/>
        <w:textAlignment w:val="auto"/>
        <w:rPr>
          <w:color w:val="000000"/>
          <w:sz w:val="24"/>
          <w:szCs w:val="24"/>
        </w:rPr>
      </w:pPr>
      <w:r w:rsidRPr="00A010A6">
        <w:rPr>
          <w:color w:val="000000"/>
          <w:sz w:val="24"/>
          <w:szCs w:val="24"/>
        </w:rPr>
        <w:t>U vrijeme otvaranja stečajnog postupka stečajni dužnik je imao jednog zaposlenog radnika.</w:t>
      </w:r>
    </w:p>
    <w:p w:rsidR="0058698A" w:rsidP="007B63F1" w:rsidRDefault="0058698A">
      <w:pPr>
        <w:overflowPunct/>
        <w:autoSpaceDE/>
        <w:autoSpaceDN/>
        <w:adjustRightInd/>
        <w:ind w:firstLine="720"/>
        <w:textAlignment w:val="auto"/>
        <w:rPr>
          <w:color w:val="000000"/>
          <w:sz w:val="24"/>
          <w:szCs w:val="24"/>
        </w:rPr>
      </w:pPr>
    </w:p>
    <w:p w:rsidR="0058698A" w:rsidP="007B63F1" w:rsidRDefault="0058698A">
      <w:pPr>
        <w:overflowPunct/>
        <w:autoSpaceDE/>
        <w:autoSpaceDN/>
        <w:adjustRightInd/>
        <w:ind w:firstLine="720"/>
        <w:textAlignment w:val="auto"/>
        <w:rPr>
          <w:color w:val="000000"/>
          <w:sz w:val="24"/>
          <w:szCs w:val="24"/>
        </w:rPr>
      </w:pPr>
    </w:p>
    <w:p w:rsidR="0058698A" w:rsidP="007B63F1" w:rsidRDefault="0058698A">
      <w:pPr>
        <w:overflowPunct/>
        <w:autoSpaceDE/>
        <w:autoSpaceDN/>
        <w:adjustRightInd/>
        <w:ind w:firstLine="720"/>
        <w:textAlignment w:val="auto"/>
        <w:rPr>
          <w:color w:val="000000"/>
          <w:sz w:val="24"/>
          <w:szCs w:val="24"/>
        </w:rPr>
      </w:pPr>
    </w:p>
    <w:p w:rsidR="0058698A" w:rsidP="007B63F1" w:rsidRDefault="0058698A">
      <w:pPr>
        <w:overflowPunct/>
        <w:autoSpaceDE/>
        <w:autoSpaceDN/>
        <w:adjustRightInd/>
        <w:ind w:firstLine="720"/>
        <w:textAlignment w:val="auto"/>
        <w:rPr>
          <w:color w:val="000000"/>
          <w:sz w:val="24"/>
          <w:szCs w:val="24"/>
        </w:rPr>
      </w:pPr>
    </w:p>
    <w:p w:rsidR="0058698A" w:rsidP="007B63F1" w:rsidRDefault="00AC4B9E">
      <w:pPr>
        <w:overflowPunct/>
        <w:autoSpaceDE/>
        <w:autoSpaceDN/>
        <w:adjustRightInd/>
        <w:ind w:firstLine="720"/>
        <w:textAlignment w:val="auto"/>
        <w:rPr>
          <w:bCs/>
          <w:color w:val="000000"/>
          <w:sz w:val="24"/>
          <w:szCs w:val="24"/>
        </w:rPr>
      </w:pPr>
      <w:r w:rsidRPr="00A010A6">
        <w:rPr>
          <w:color w:val="000000"/>
          <w:sz w:val="24"/>
          <w:szCs w:val="24"/>
        </w:rPr>
        <w:br/>
      </w:r>
      <w:r w:rsidRPr="0058698A">
        <w:rPr>
          <w:bCs/>
          <w:color w:val="000000"/>
          <w:sz w:val="24"/>
          <w:szCs w:val="24"/>
        </w:rPr>
        <w:t>Radnici</w:t>
      </w:r>
    </w:p>
    <w:p w:rsidR="0058698A" w:rsidP="007B63F1" w:rsidRDefault="0058698A">
      <w:pPr>
        <w:overflowPunct/>
        <w:autoSpaceDE/>
        <w:autoSpaceDN/>
        <w:adjustRightInd/>
        <w:ind w:firstLine="720"/>
        <w:textAlignment w:val="auto"/>
        <w:rPr>
          <w:color w:val="000000"/>
          <w:sz w:val="24"/>
          <w:szCs w:val="24"/>
        </w:rPr>
      </w:pPr>
    </w:p>
    <w:p w:rsidR="001A2A82" w:rsidP="007B63F1" w:rsidRDefault="00AC4B9E">
      <w:pPr>
        <w:overflowPunct/>
        <w:autoSpaceDE/>
        <w:autoSpaceDN/>
        <w:adjustRightInd/>
        <w:ind w:firstLine="720"/>
        <w:textAlignment w:val="auto"/>
        <w:rPr>
          <w:color w:val="000000"/>
          <w:sz w:val="24"/>
          <w:szCs w:val="24"/>
        </w:rPr>
      </w:pPr>
      <w:r w:rsidRPr="00A010A6">
        <w:rPr>
          <w:color w:val="000000"/>
          <w:sz w:val="24"/>
          <w:szCs w:val="24"/>
        </w:rPr>
        <w:t>U vrijeme otvaranja stečajnog postupka stečajni dužnik je imao jednu zaposlenu osobu u</w:t>
      </w:r>
      <w:r w:rsidRPr="00A010A6">
        <w:rPr>
          <w:color w:val="000000"/>
          <w:sz w:val="24"/>
          <w:szCs w:val="24"/>
        </w:rPr>
        <w:br/>
        <w:t>radnom odnosu Zorana Ćabraju, Viljevski put 9, Zagr</w:t>
      </w:r>
      <w:r w:rsidR="001A2A82">
        <w:rPr>
          <w:color w:val="000000"/>
          <w:sz w:val="24"/>
          <w:szCs w:val="24"/>
        </w:rPr>
        <w:t xml:space="preserve">eb i to prema podacima iz JOOPD </w:t>
      </w:r>
      <w:r w:rsidRPr="00A010A6">
        <w:rPr>
          <w:color w:val="000000"/>
          <w:sz w:val="24"/>
          <w:szCs w:val="24"/>
        </w:rPr>
        <w:t>obrasca na nepuno radno vrijeme jer ugovor o radu nije dostupan stečajnom upravitelju.</w:t>
      </w:r>
      <w:r w:rsidRPr="00A010A6">
        <w:rPr>
          <w:color w:val="000000"/>
          <w:sz w:val="24"/>
          <w:szCs w:val="24"/>
        </w:rPr>
        <w:br/>
        <w:t>Zaposleniku je radni odnos počeo 18.08.2017., a prestao 24.12.2019. godine.</w:t>
      </w:r>
    </w:p>
    <w:p w:rsidR="001A2A82" w:rsidP="007B63F1" w:rsidRDefault="00AC4B9E">
      <w:pPr>
        <w:overflowPunct/>
        <w:autoSpaceDE/>
        <w:autoSpaceDN/>
        <w:adjustRightInd/>
        <w:ind w:firstLine="720"/>
        <w:textAlignment w:val="auto"/>
        <w:rPr>
          <w:color w:val="000000"/>
          <w:sz w:val="24"/>
          <w:szCs w:val="24"/>
        </w:rPr>
      </w:pPr>
      <w:r w:rsidRPr="00A010A6">
        <w:rPr>
          <w:color w:val="000000"/>
          <w:sz w:val="24"/>
          <w:szCs w:val="24"/>
        </w:rPr>
        <w:t>Stečajni upravitelj je dao otkaz radniku Zoranu Čabraji zbog otvaranja stečajnog postupka</w:t>
      </w:r>
      <w:r w:rsidRPr="00A010A6">
        <w:rPr>
          <w:color w:val="000000"/>
          <w:sz w:val="24"/>
          <w:szCs w:val="24"/>
        </w:rPr>
        <w:br/>
        <w:t>nad poslodavcem, bivši zaposlenik je odjavljen iz evidencije Hrvatskog zavoda za mirovinsko</w:t>
      </w:r>
      <w:r w:rsidRPr="00A010A6">
        <w:rPr>
          <w:color w:val="000000"/>
          <w:sz w:val="24"/>
          <w:szCs w:val="24"/>
        </w:rPr>
        <w:br/>
        <w:t>osiguranje.</w:t>
      </w:r>
    </w:p>
    <w:p w:rsidR="001A2A82" w:rsidP="007B63F1" w:rsidRDefault="00AC4B9E">
      <w:pPr>
        <w:overflowPunct/>
        <w:autoSpaceDE/>
        <w:autoSpaceDN/>
        <w:adjustRightInd/>
        <w:ind w:firstLine="720"/>
        <w:textAlignment w:val="auto"/>
        <w:rPr>
          <w:bCs/>
          <w:color w:val="000000"/>
          <w:sz w:val="24"/>
          <w:szCs w:val="24"/>
        </w:rPr>
      </w:pPr>
      <w:r w:rsidRPr="00A010A6">
        <w:rPr>
          <w:color w:val="000000"/>
          <w:sz w:val="24"/>
          <w:szCs w:val="24"/>
        </w:rPr>
        <w:br/>
      </w:r>
      <w:r w:rsidRPr="001A2A82">
        <w:rPr>
          <w:bCs/>
          <w:color w:val="000000"/>
          <w:sz w:val="24"/>
          <w:szCs w:val="24"/>
        </w:rPr>
        <w:t>Poslovna aktivnost stečajnog dužnika</w:t>
      </w:r>
    </w:p>
    <w:p w:rsidR="001A2A82" w:rsidP="007B63F1" w:rsidRDefault="00AC4B9E">
      <w:pPr>
        <w:overflowPunct/>
        <w:autoSpaceDE/>
        <w:autoSpaceDN/>
        <w:adjustRightInd/>
        <w:ind w:firstLine="720"/>
        <w:textAlignment w:val="auto"/>
        <w:rPr>
          <w:color w:val="000000"/>
          <w:sz w:val="24"/>
          <w:szCs w:val="24"/>
        </w:rPr>
      </w:pPr>
      <w:r w:rsidRPr="00A010A6">
        <w:rPr>
          <w:b/>
          <w:bCs/>
          <w:color w:val="000000"/>
          <w:sz w:val="24"/>
          <w:szCs w:val="24"/>
        </w:rPr>
        <w:br/>
      </w:r>
      <w:r w:rsidRPr="00A010A6">
        <w:rPr>
          <w:color w:val="000000"/>
          <w:sz w:val="24"/>
          <w:szCs w:val="24"/>
        </w:rPr>
        <w:t>Stečajni dužnik ne obavlja poslovnu aktivnost niti ima mogućnosti za nastavak poslovanja.</w:t>
      </w:r>
    </w:p>
    <w:p w:rsidR="001A2A82" w:rsidP="007B63F1" w:rsidRDefault="00AC4B9E">
      <w:pPr>
        <w:overflowPunct/>
        <w:autoSpaceDE/>
        <w:autoSpaceDN/>
        <w:adjustRightInd/>
        <w:ind w:firstLine="720"/>
        <w:textAlignment w:val="auto"/>
        <w:rPr>
          <w:bCs/>
          <w:color w:val="000000"/>
          <w:sz w:val="24"/>
          <w:szCs w:val="24"/>
        </w:rPr>
      </w:pPr>
      <w:r w:rsidRPr="00A010A6">
        <w:rPr>
          <w:color w:val="000000"/>
          <w:sz w:val="24"/>
          <w:szCs w:val="24"/>
        </w:rPr>
        <w:br/>
      </w:r>
      <w:r w:rsidRPr="001A2A82">
        <w:rPr>
          <w:bCs/>
          <w:color w:val="000000"/>
          <w:sz w:val="24"/>
          <w:szCs w:val="24"/>
        </w:rPr>
        <w:t>Parnični postupci i ovrhe</w:t>
      </w:r>
    </w:p>
    <w:p w:rsidR="001A2A82" w:rsidP="007B63F1" w:rsidRDefault="001A2A82">
      <w:pPr>
        <w:overflowPunct/>
        <w:autoSpaceDE/>
        <w:autoSpaceDN/>
        <w:adjustRightInd/>
        <w:ind w:firstLine="720"/>
        <w:textAlignment w:val="auto"/>
        <w:rPr>
          <w:color w:val="000000"/>
          <w:sz w:val="24"/>
          <w:szCs w:val="24"/>
        </w:rPr>
      </w:pPr>
    </w:p>
    <w:p w:rsidR="001A2A82" w:rsidP="007B63F1" w:rsidRDefault="00AC4B9E">
      <w:pPr>
        <w:overflowPunct/>
        <w:autoSpaceDE/>
        <w:autoSpaceDN/>
        <w:adjustRightInd/>
        <w:ind w:firstLine="720"/>
        <w:textAlignment w:val="auto"/>
        <w:rPr>
          <w:color w:val="000000"/>
          <w:sz w:val="24"/>
          <w:szCs w:val="24"/>
        </w:rPr>
      </w:pPr>
      <w:r w:rsidRPr="00A010A6">
        <w:rPr>
          <w:color w:val="000000"/>
          <w:sz w:val="24"/>
          <w:szCs w:val="24"/>
        </w:rPr>
        <w:t>Prema saznanju stečajnog upravitelja vode se parnični postu</w:t>
      </w:r>
      <w:r w:rsidR="001A2A82">
        <w:rPr>
          <w:color w:val="000000"/>
          <w:sz w:val="24"/>
          <w:szCs w:val="24"/>
        </w:rPr>
        <w:t xml:space="preserve">pci protiv tuženika Al Cap 1000 d.o.o. u stečaju i to </w:t>
      </w:r>
      <w:r w:rsidRPr="00A010A6">
        <w:rPr>
          <w:color w:val="000000"/>
          <w:sz w:val="24"/>
          <w:szCs w:val="24"/>
        </w:rPr>
        <w:t xml:space="preserve">90 Povrv-3178/2018 </w:t>
      </w:r>
      <w:r w:rsidR="001A2A82">
        <w:rPr>
          <w:color w:val="000000"/>
          <w:sz w:val="24"/>
          <w:szCs w:val="24"/>
        </w:rPr>
        <w:t xml:space="preserve">Trgovački sud u Zagrebu </w:t>
      </w:r>
      <w:r w:rsidRPr="00A010A6">
        <w:rPr>
          <w:color w:val="000000"/>
          <w:sz w:val="24"/>
          <w:szCs w:val="24"/>
        </w:rPr>
        <w:t>Tužitelj Svea Ekonomi d.o.o.</w:t>
      </w:r>
    </w:p>
    <w:p w:rsidR="001A2A82" w:rsidP="007B63F1" w:rsidRDefault="00AC4B9E">
      <w:pPr>
        <w:overflowPunct/>
        <w:autoSpaceDE/>
        <w:autoSpaceDN/>
        <w:adjustRightInd/>
        <w:ind w:firstLine="720"/>
        <w:textAlignment w:val="auto"/>
        <w:rPr>
          <w:color w:val="000000"/>
          <w:sz w:val="24"/>
          <w:szCs w:val="24"/>
        </w:rPr>
      </w:pPr>
      <w:r w:rsidRPr="00A010A6">
        <w:rPr>
          <w:color w:val="000000"/>
          <w:sz w:val="24"/>
          <w:szCs w:val="24"/>
        </w:rPr>
        <w:t>Postupak prekinut 16. siječnja 2020.</w:t>
      </w:r>
      <w:r w:rsidRPr="00A010A6">
        <w:rPr>
          <w:color w:val="000000"/>
          <w:sz w:val="24"/>
          <w:szCs w:val="24"/>
        </w:rPr>
        <w:br/>
        <w:t>88 Povrv -</w:t>
      </w:r>
      <w:r w:rsidR="001A2A82">
        <w:rPr>
          <w:color w:val="000000"/>
          <w:sz w:val="24"/>
          <w:szCs w:val="24"/>
        </w:rPr>
        <w:t xml:space="preserve">2024/19 Trgovački sud u Zagrebu, </w:t>
      </w:r>
      <w:r w:rsidRPr="00A010A6">
        <w:rPr>
          <w:color w:val="000000"/>
          <w:sz w:val="24"/>
          <w:szCs w:val="24"/>
        </w:rPr>
        <w:t>Tužitelj Svea Ekonomi d.o.o.</w:t>
      </w:r>
      <w:r w:rsidRPr="00A010A6">
        <w:rPr>
          <w:color w:val="000000"/>
          <w:sz w:val="24"/>
          <w:szCs w:val="24"/>
        </w:rPr>
        <w:br/>
        <w:t>Postupak prekinut 10. prosinca 2019.</w:t>
      </w:r>
      <w:r w:rsidRPr="00A010A6">
        <w:rPr>
          <w:color w:val="000000"/>
          <w:sz w:val="24"/>
          <w:szCs w:val="24"/>
        </w:rPr>
        <w:br/>
      </w:r>
    </w:p>
    <w:p w:rsidR="001A2A82" w:rsidP="007B63F1" w:rsidRDefault="00AC4B9E">
      <w:pPr>
        <w:overflowPunct/>
        <w:autoSpaceDE/>
        <w:autoSpaceDN/>
        <w:adjustRightInd/>
        <w:ind w:firstLine="720"/>
        <w:textAlignment w:val="auto"/>
        <w:rPr>
          <w:color w:val="000000"/>
          <w:sz w:val="24"/>
          <w:szCs w:val="24"/>
        </w:rPr>
      </w:pPr>
      <w:r w:rsidRPr="00A010A6">
        <w:rPr>
          <w:color w:val="000000"/>
          <w:sz w:val="24"/>
          <w:szCs w:val="24"/>
        </w:rPr>
        <w:t>21. Povrv-</w:t>
      </w:r>
      <w:r w:rsidR="001A2A82">
        <w:rPr>
          <w:color w:val="000000"/>
          <w:sz w:val="24"/>
          <w:szCs w:val="24"/>
        </w:rPr>
        <w:t xml:space="preserve">3485/18 Trgovački sud u Zagrebu, </w:t>
      </w:r>
      <w:r w:rsidRPr="00A010A6">
        <w:rPr>
          <w:color w:val="000000"/>
          <w:sz w:val="24"/>
          <w:szCs w:val="24"/>
        </w:rPr>
        <w:t>Tužitelj Svea Ekonomi d.o.o.</w:t>
      </w:r>
      <w:r w:rsidRPr="00A010A6">
        <w:rPr>
          <w:color w:val="000000"/>
          <w:sz w:val="24"/>
          <w:szCs w:val="24"/>
        </w:rPr>
        <w:br/>
        <w:t>Postupak prekinut 24. prosinca 2019.</w:t>
      </w:r>
    </w:p>
    <w:p w:rsidR="001A2A82" w:rsidP="007B63F1" w:rsidRDefault="00AC4B9E">
      <w:pPr>
        <w:overflowPunct/>
        <w:autoSpaceDE/>
        <w:autoSpaceDN/>
        <w:adjustRightInd/>
        <w:ind w:firstLine="720"/>
        <w:textAlignment w:val="auto"/>
        <w:rPr>
          <w:color w:val="000000"/>
          <w:sz w:val="24"/>
          <w:szCs w:val="24"/>
        </w:rPr>
      </w:pPr>
      <w:r w:rsidRPr="00A010A6">
        <w:rPr>
          <w:color w:val="000000"/>
          <w:sz w:val="24"/>
          <w:szCs w:val="24"/>
        </w:rPr>
        <w:br/>
        <w:t>50. Povrv-35</w:t>
      </w:r>
      <w:r w:rsidR="001A2A82">
        <w:rPr>
          <w:color w:val="000000"/>
          <w:sz w:val="24"/>
          <w:szCs w:val="24"/>
        </w:rPr>
        <w:t xml:space="preserve">82-2018 Trgovački sud u Zagrebu, </w:t>
      </w:r>
      <w:r w:rsidRPr="00A010A6">
        <w:rPr>
          <w:color w:val="000000"/>
          <w:sz w:val="24"/>
          <w:szCs w:val="24"/>
        </w:rPr>
        <w:t>Tužitelj Svea Ekonomi d.o.o.</w:t>
      </w:r>
      <w:r w:rsidRPr="00A010A6">
        <w:rPr>
          <w:color w:val="000000"/>
          <w:sz w:val="24"/>
          <w:szCs w:val="24"/>
        </w:rPr>
        <w:br/>
        <w:t>Postupak prekinut 09. prosinca 2019.</w:t>
      </w:r>
    </w:p>
    <w:p w:rsidR="001A2A82" w:rsidP="007B63F1" w:rsidRDefault="00AC4B9E">
      <w:pPr>
        <w:overflowPunct/>
        <w:autoSpaceDE/>
        <w:autoSpaceDN/>
        <w:adjustRightInd/>
        <w:ind w:firstLine="720"/>
        <w:textAlignment w:val="auto"/>
        <w:rPr>
          <w:color w:val="000000"/>
          <w:sz w:val="24"/>
          <w:szCs w:val="24"/>
        </w:rPr>
      </w:pPr>
      <w:r w:rsidRPr="00A010A6">
        <w:rPr>
          <w:color w:val="000000"/>
          <w:sz w:val="24"/>
          <w:szCs w:val="24"/>
        </w:rPr>
        <w:br/>
        <w:t>14 Povrv -31</w:t>
      </w:r>
      <w:r w:rsidR="001A2A82">
        <w:rPr>
          <w:color w:val="000000"/>
          <w:sz w:val="24"/>
          <w:szCs w:val="24"/>
        </w:rPr>
        <w:t xml:space="preserve">73/2018 Trgovački sud u Zagrebu, </w:t>
      </w:r>
      <w:r w:rsidRPr="00A010A6">
        <w:rPr>
          <w:color w:val="000000"/>
          <w:sz w:val="24"/>
          <w:szCs w:val="24"/>
        </w:rPr>
        <w:t>Tužitelj Svea Ekonomi d.o.o.</w:t>
      </w:r>
      <w:r w:rsidRPr="00A010A6">
        <w:rPr>
          <w:color w:val="000000"/>
          <w:sz w:val="24"/>
          <w:szCs w:val="24"/>
        </w:rPr>
        <w:br/>
        <w:t>Postupak prekinut 06. studenog 2019.</w:t>
      </w:r>
      <w:r w:rsidRPr="00A010A6">
        <w:rPr>
          <w:color w:val="000000"/>
          <w:sz w:val="24"/>
          <w:szCs w:val="24"/>
        </w:rPr>
        <w:br/>
      </w:r>
    </w:p>
    <w:p w:rsidR="001A2A82" w:rsidP="001A2A82" w:rsidRDefault="00AC4B9E">
      <w:pPr>
        <w:overflowPunct/>
        <w:autoSpaceDE/>
        <w:autoSpaceDN/>
        <w:adjustRightInd/>
        <w:textAlignment w:val="auto"/>
        <w:rPr>
          <w:color w:val="000000"/>
          <w:sz w:val="24"/>
          <w:szCs w:val="24"/>
        </w:rPr>
      </w:pPr>
      <w:r w:rsidRPr="00A010A6">
        <w:rPr>
          <w:color w:val="000000"/>
          <w:sz w:val="24"/>
          <w:szCs w:val="24"/>
        </w:rPr>
        <w:t>14 Povrv-36</w:t>
      </w:r>
      <w:r w:rsidR="001A2A82">
        <w:rPr>
          <w:color w:val="000000"/>
          <w:sz w:val="24"/>
          <w:szCs w:val="24"/>
        </w:rPr>
        <w:t xml:space="preserve">46/2018 Trgovački sud u Zagrebu, </w:t>
      </w:r>
      <w:r w:rsidRPr="00A010A6">
        <w:rPr>
          <w:color w:val="000000"/>
          <w:sz w:val="24"/>
          <w:szCs w:val="24"/>
        </w:rPr>
        <w:t>Tužitelj Svea Ekonomi d.o.o.</w:t>
      </w:r>
      <w:r w:rsidRPr="00A010A6">
        <w:rPr>
          <w:color w:val="000000"/>
          <w:sz w:val="24"/>
          <w:szCs w:val="24"/>
        </w:rPr>
        <w:br/>
        <w:t>Postupak prekinut 04. studenog 2019.</w:t>
      </w:r>
    </w:p>
    <w:p w:rsidR="00FB5DA7" w:rsidP="001A2A82" w:rsidRDefault="00AC4B9E">
      <w:pPr>
        <w:overflowPunct/>
        <w:autoSpaceDE/>
        <w:autoSpaceDN/>
        <w:adjustRightInd/>
        <w:textAlignment w:val="auto"/>
        <w:rPr>
          <w:bCs/>
          <w:color w:val="000000"/>
          <w:sz w:val="24"/>
          <w:szCs w:val="24"/>
        </w:rPr>
      </w:pPr>
      <w:r w:rsidRPr="00A010A6">
        <w:rPr>
          <w:color w:val="000000"/>
          <w:sz w:val="24"/>
          <w:szCs w:val="24"/>
        </w:rPr>
        <w:br/>
      </w:r>
      <w:r w:rsidRPr="001A2A82">
        <w:rPr>
          <w:bCs/>
          <w:color w:val="000000"/>
          <w:sz w:val="24"/>
          <w:szCs w:val="24"/>
        </w:rPr>
        <w:t>Imovina</w:t>
      </w:r>
    </w:p>
    <w:p w:rsidR="00FB5DA7" w:rsidP="00FB5DA7" w:rsidRDefault="00AC4B9E">
      <w:pPr>
        <w:overflowPunct/>
        <w:autoSpaceDE/>
        <w:autoSpaceDN/>
        <w:adjustRightInd/>
        <w:textAlignment w:val="auto"/>
        <w:rPr>
          <w:color w:val="000000"/>
          <w:sz w:val="24"/>
          <w:szCs w:val="24"/>
        </w:rPr>
      </w:pPr>
      <w:r w:rsidRPr="00A010A6">
        <w:rPr>
          <w:b/>
          <w:bCs/>
          <w:color w:val="000000"/>
          <w:sz w:val="24"/>
          <w:szCs w:val="24"/>
        </w:rPr>
        <w:br/>
      </w:r>
      <w:r w:rsidRPr="00A010A6">
        <w:rPr>
          <w:color w:val="000000"/>
          <w:sz w:val="24"/>
          <w:szCs w:val="24"/>
        </w:rPr>
        <w:t>Prema podacima vjerovnika Republika Hrvatska, Ministarstvo financija, Porezna uprava,</w:t>
      </w:r>
      <w:r w:rsidRPr="00A010A6">
        <w:rPr>
          <w:color w:val="000000"/>
          <w:sz w:val="24"/>
          <w:szCs w:val="24"/>
        </w:rPr>
        <w:br/>
        <w:t>stečajni dužnik ima u vlasništvu najmanje dva auto</w:t>
      </w:r>
      <w:r w:rsidR="00FB5DA7">
        <w:rPr>
          <w:color w:val="000000"/>
          <w:sz w:val="24"/>
          <w:szCs w:val="24"/>
        </w:rPr>
        <w:t xml:space="preserve">mobila i to osobno vozilo marke </w:t>
      </w:r>
      <w:r w:rsidRPr="00A010A6">
        <w:rPr>
          <w:color w:val="000000"/>
          <w:sz w:val="24"/>
          <w:szCs w:val="24"/>
        </w:rPr>
        <w:t>Volkswagen Caravelle god. proizvodnje 2010, broj</w:t>
      </w:r>
      <w:r w:rsidR="00FB5DA7">
        <w:rPr>
          <w:color w:val="000000"/>
          <w:sz w:val="24"/>
          <w:szCs w:val="24"/>
        </w:rPr>
        <w:t xml:space="preserve"> šasije WV2ZZZ7HZAH231659, reg. </w:t>
      </w:r>
      <w:r w:rsidRPr="00A010A6">
        <w:rPr>
          <w:color w:val="000000"/>
          <w:sz w:val="24"/>
          <w:szCs w:val="24"/>
        </w:rPr>
        <w:t>oznake ZG 3012 GF, te osobno vozilo marke Ford Tranzit, god</w:t>
      </w:r>
      <w:r w:rsidR="00FB5DA7">
        <w:rPr>
          <w:color w:val="000000"/>
          <w:sz w:val="24"/>
          <w:szCs w:val="24"/>
        </w:rPr>
        <w:t xml:space="preserve">. proizvodnje 2015. broj šasije </w:t>
      </w:r>
      <w:r w:rsidRPr="00A010A6">
        <w:rPr>
          <w:color w:val="000000"/>
          <w:sz w:val="24"/>
          <w:szCs w:val="24"/>
        </w:rPr>
        <w:t>WF01XXTTG1FL65541 reg. oznake ZG1294GK, za koja vozila je izdana mjera otuđenja.</w:t>
      </w:r>
      <w:r w:rsidRPr="00A010A6">
        <w:rPr>
          <w:color w:val="000000"/>
          <w:sz w:val="24"/>
          <w:szCs w:val="24"/>
        </w:rPr>
        <w:br/>
        <w:t>Stečajni dužnik se bavio trgovinom rab</w:t>
      </w:r>
      <w:r w:rsidR="00FB5DA7">
        <w:rPr>
          <w:color w:val="000000"/>
          <w:sz w:val="24"/>
          <w:szCs w:val="24"/>
        </w:rPr>
        <w:t>ljenih automobila na veliko.</w:t>
      </w:r>
      <w:r w:rsidR="00FB5DA7">
        <w:rPr>
          <w:color w:val="000000"/>
          <w:sz w:val="24"/>
          <w:szCs w:val="24"/>
        </w:rPr>
        <w:br/>
        <w:t>Vri</w:t>
      </w:r>
      <w:r w:rsidRPr="00A010A6">
        <w:rPr>
          <w:color w:val="000000"/>
          <w:sz w:val="24"/>
          <w:szCs w:val="24"/>
        </w:rPr>
        <w:t>jednost automobila nije utvrđena.</w:t>
      </w:r>
    </w:p>
    <w:p w:rsidR="00FB5DA7" w:rsidP="00FB5DA7" w:rsidRDefault="00FB5DA7">
      <w:pPr>
        <w:overflowPunct/>
        <w:autoSpaceDE/>
        <w:autoSpaceDN/>
        <w:adjustRightInd/>
        <w:textAlignment w:val="auto"/>
        <w:rPr>
          <w:color w:val="000000"/>
          <w:sz w:val="24"/>
          <w:szCs w:val="24"/>
        </w:rPr>
      </w:pPr>
    </w:p>
    <w:p w:rsidR="00FB5DA7" w:rsidP="00FB5DA7" w:rsidRDefault="00AC4B9E">
      <w:pPr>
        <w:overflowPunct/>
        <w:autoSpaceDE/>
        <w:autoSpaceDN/>
        <w:adjustRightInd/>
        <w:textAlignment w:val="auto"/>
        <w:rPr>
          <w:color w:val="000000"/>
          <w:sz w:val="24"/>
          <w:szCs w:val="24"/>
        </w:rPr>
      </w:pPr>
      <w:r w:rsidRPr="00A010A6">
        <w:rPr>
          <w:color w:val="000000"/>
          <w:sz w:val="24"/>
          <w:szCs w:val="24"/>
        </w:rPr>
        <w:br/>
        <w:t>Stečajni upravitelj nije u posjedu automobila niti ima saznanja gdje bi isti mogli biti.</w:t>
      </w:r>
      <w:r w:rsidRPr="00A010A6">
        <w:rPr>
          <w:sz w:val="24"/>
          <w:szCs w:val="24"/>
        </w:rPr>
        <w:br/>
      </w:r>
      <w:r w:rsidRPr="00A010A6">
        <w:rPr>
          <w:color w:val="000000"/>
          <w:sz w:val="24"/>
          <w:szCs w:val="24"/>
        </w:rPr>
        <w:br/>
      </w:r>
      <w:r w:rsidRPr="00FB5DA7">
        <w:rPr>
          <w:bCs/>
          <w:color w:val="000000"/>
          <w:sz w:val="24"/>
          <w:szCs w:val="24"/>
        </w:rPr>
        <w:t>Obveze</w:t>
      </w:r>
      <w:r w:rsidRPr="00A010A6">
        <w:rPr>
          <w:b/>
          <w:bCs/>
          <w:color w:val="000000"/>
          <w:sz w:val="24"/>
          <w:szCs w:val="24"/>
        </w:rPr>
        <w:br/>
      </w:r>
    </w:p>
    <w:p w:rsidR="00AC4B9E" w:rsidP="00FB5DA7" w:rsidRDefault="00AC4B9E">
      <w:pPr>
        <w:overflowPunct/>
        <w:autoSpaceDE/>
        <w:autoSpaceDN/>
        <w:adjustRightInd/>
        <w:textAlignment w:val="auto"/>
        <w:rPr>
          <w:bCs/>
          <w:color w:val="000000"/>
          <w:sz w:val="24"/>
          <w:szCs w:val="24"/>
        </w:rPr>
      </w:pPr>
      <w:r w:rsidRPr="00A010A6">
        <w:rPr>
          <w:color w:val="000000"/>
          <w:sz w:val="24"/>
          <w:szCs w:val="24"/>
        </w:rPr>
        <w:t>Stečajnom upravitelju pristiglo je 11prijava stečajnih vjero</w:t>
      </w:r>
      <w:r w:rsidR="00FB5DA7">
        <w:rPr>
          <w:color w:val="000000"/>
          <w:sz w:val="24"/>
          <w:szCs w:val="24"/>
        </w:rPr>
        <w:t xml:space="preserve">vnika II višeg isplatnog reda , </w:t>
      </w:r>
      <w:r w:rsidRPr="00A010A6">
        <w:rPr>
          <w:color w:val="000000"/>
          <w:sz w:val="24"/>
          <w:szCs w:val="24"/>
        </w:rPr>
        <w:t>stečajni upravitelj je izvršio obračun prijave tražbina za r</w:t>
      </w:r>
      <w:r w:rsidR="00FB5DA7">
        <w:rPr>
          <w:color w:val="000000"/>
          <w:sz w:val="24"/>
          <w:szCs w:val="24"/>
        </w:rPr>
        <w:t xml:space="preserve">adnika Zorana Čabraju sa osnova </w:t>
      </w:r>
      <w:r w:rsidRPr="00A010A6">
        <w:rPr>
          <w:color w:val="000000"/>
          <w:sz w:val="24"/>
          <w:szCs w:val="24"/>
        </w:rPr>
        <w:t>neto plaće za 2018. i 2019. godinu kao vjerovniku I višeg isplatnog reda te obračun dop</w:t>
      </w:r>
      <w:r w:rsidR="00FB5DA7">
        <w:rPr>
          <w:color w:val="000000"/>
          <w:sz w:val="24"/>
          <w:szCs w:val="24"/>
        </w:rPr>
        <w:t xml:space="preserve">rinosa </w:t>
      </w:r>
      <w:r w:rsidRPr="00A010A6">
        <w:rPr>
          <w:color w:val="000000"/>
          <w:sz w:val="24"/>
          <w:szCs w:val="24"/>
        </w:rPr>
        <w:t>u korist Republike Hrvatske koja je vjerovnik I višeg isplatnog reda .</w:t>
      </w:r>
      <w:r w:rsidRPr="00A010A6">
        <w:rPr>
          <w:color w:val="000000"/>
          <w:sz w:val="24"/>
          <w:szCs w:val="24"/>
        </w:rPr>
        <w:br/>
        <w:t xml:space="preserve">Prema pristiglim prijavama tražbina vjerovnika II višeg </w:t>
      </w:r>
      <w:r w:rsidR="00A56C0F">
        <w:rPr>
          <w:color w:val="000000"/>
          <w:sz w:val="24"/>
          <w:szCs w:val="24"/>
        </w:rPr>
        <w:t xml:space="preserve">isplatnog reda obveze stečajnog </w:t>
      </w:r>
      <w:r w:rsidRPr="00A010A6">
        <w:rPr>
          <w:color w:val="000000"/>
          <w:sz w:val="24"/>
          <w:szCs w:val="24"/>
        </w:rPr>
        <w:t xml:space="preserve">dužnika iznose </w:t>
      </w:r>
      <w:r w:rsidRPr="00FB5DA7">
        <w:rPr>
          <w:bCs/>
          <w:color w:val="000000"/>
          <w:sz w:val="24"/>
          <w:szCs w:val="24"/>
        </w:rPr>
        <w:t>9.453.686,86 kuna</w:t>
      </w:r>
      <w:r w:rsidRPr="00FB5DA7">
        <w:rPr>
          <w:color w:val="000000"/>
          <w:sz w:val="24"/>
          <w:szCs w:val="24"/>
        </w:rPr>
        <w:t>,</w:t>
      </w:r>
      <w:r w:rsidRPr="00A010A6">
        <w:rPr>
          <w:color w:val="000000"/>
          <w:sz w:val="24"/>
          <w:szCs w:val="24"/>
        </w:rPr>
        <w:t xml:space="preserve"> a obveze sa osnova tražbina I višeg isplatnog reda iznos</w:t>
      </w:r>
      <w:r w:rsidR="00A56C0F">
        <w:rPr>
          <w:color w:val="000000"/>
          <w:sz w:val="24"/>
          <w:szCs w:val="24"/>
        </w:rPr>
        <w:t xml:space="preserve">e </w:t>
      </w:r>
      <w:r w:rsidRPr="00A56C0F">
        <w:rPr>
          <w:bCs/>
          <w:color w:val="000000"/>
          <w:sz w:val="24"/>
          <w:szCs w:val="24"/>
        </w:rPr>
        <w:t>44.289,40 kuna. Ukupni zbroj obveza iznosi 9.497.976,26 kuna.</w:t>
      </w:r>
    </w:p>
    <w:p w:rsidRPr="00FB5DA7" w:rsidR="00A56C0F" w:rsidP="00FB5DA7" w:rsidRDefault="00A56C0F">
      <w:pPr>
        <w:overflowPunct/>
        <w:autoSpaceDE/>
        <w:autoSpaceDN/>
        <w:adjustRightInd/>
        <w:textAlignment w:val="auto"/>
        <w:rPr>
          <w:color w:val="000000"/>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43"/>
        <w:gridCol w:w="4875"/>
        <w:gridCol w:w="1476"/>
        <w:gridCol w:w="1249"/>
      </w:tblGrid>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Redni broj</w:t>
            </w:r>
            <w:r w:rsidRPr="00A010A6">
              <w:rPr>
                <w:color w:val="000000"/>
                <w:sz w:val="24"/>
                <w:szCs w:val="24"/>
              </w:rPr>
              <w:br/>
              <w:t>prijavljene</w:t>
            </w:r>
            <w:r w:rsidRPr="00A010A6">
              <w:rPr>
                <w:color w:val="000000"/>
                <w:sz w:val="24"/>
                <w:szCs w:val="24"/>
              </w:rPr>
              <w:b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Ime i prezime / tvrtka ili naziv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Iznos</w:t>
            </w:r>
            <w:r w:rsidRPr="00A010A6">
              <w:rPr>
                <w:color w:val="000000"/>
                <w:sz w:val="24"/>
                <w:szCs w:val="24"/>
              </w:rPr>
              <w:br/>
              <w:t>prijavljene</w:t>
            </w:r>
            <w:r w:rsidRPr="00A010A6">
              <w:rPr>
                <w:color w:val="000000"/>
                <w:sz w:val="24"/>
                <w:szCs w:val="24"/>
              </w:rPr>
              <w:br/>
              <w:t>tražbine</w:t>
            </w:r>
            <w:r w:rsidRPr="00A010A6">
              <w:rPr>
                <w:color w:val="000000"/>
                <w:sz w:val="24"/>
                <w:szCs w:val="24"/>
              </w:rPr>
              <w:br/>
              <w:t>(kn)1</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tražbine</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1.</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Republika Hrvatska, Ministarstvo financija,</w:t>
            </w:r>
            <w:r w:rsidRPr="00A010A6">
              <w:rPr>
                <w:color w:val="000000"/>
                <w:sz w:val="24"/>
                <w:szCs w:val="24"/>
              </w:rPr>
              <w:br/>
              <w:t>Carinska uprava, Područni carinski ured Zagreb,</w:t>
            </w:r>
            <w:r w:rsidRPr="00A010A6">
              <w:rPr>
                <w:color w:val="000000"/>
                <w:sz w:val="24"/>
                <w:szCs w:val="24"/>
              </w:rPr>
              <w:br/>
              <w:t>zastupa Županijsko državno odvjetništvo u</w:t>
            </w:r>
            <w:r w:rsidRPr="00A010A6">
              <w:rPr>
                <w:color w:val="000000"/>
                <w:sz w:val="24"/>
                <w:szCs w:val="24"/>
              </w:rPr>
              <w:br/>
              <w:t>Zagrebu</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88.588,56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0,93</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2.</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Republika Hrvatska, Ministarstvo financija,</w:t>
            </w:r>
            <w:r w:rsidRPr="00A010A6">
              <w:rPr>
                <w:color w:val="000000"/>
                <w:sz w:val="24"/>
                <w:szCs w:val="24"/>
              </w:rPr>
              <w:br/>
              <w:t>Porezna uprava, Područni ured Zagreb, zastupa</w:t>
            </w:r>
            <w:r w:rsidRPr="00A010A6">
              <w:rPr>
                <w:color w:val="000000"/>
                <w:sz w:val="24"/>
                <w:szCs w:val="24"/>
              </w:rPr>
              <w:br/>
              <w:t>Županijsko državno odvjetništvo u Zagrebu</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9.248.330,35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97,37</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Hrvatska radiotelevizija, javna ustanova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1.295,20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0,013</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Javni bilježnik Branko Jakić,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7.846,72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0,082</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Pragrande d.o.o.,</w:t>
            </w:r>
            <w:r w:rsidRPr="00A010A6">
              <w:rPr>
                <w:color w:val="000000"/>
                <w:sz w:val="24"/>
                <w:szCs w:val="24"/>
              </w:rPr>
              <w:br/>
              <w:t>Pristojba 500,00 kn plaćena</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28.262,85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0,297</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Pula Herculanea d.o.o.</w:t>
            </w:r>
            <w:r w:rsidRPr="00A010A6">
              <w:rPr>
                <w:color w:val="000000"/>
                <w:sz w:val="24"/>
                <w:szCs w:val="24"/>
              </w:rPr>
              <w:br/>
              <w:t>Pristojba 500,00 kn plaćena</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4.058,46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0,042</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Allianz Zagreb d.d., ,</w:t>
            </w:r>
            <w:r w:rsidRPr="00A010A6">
              <w:rPr>
                <w:color w:val="000000"/>
                <w:sz w:val="24"/>
                <w:szCs w:val="24"/>
              </w:rPr>
              <w:br/>
              <w:t>Zastupa Odvjetničko društvo</w:t>
            </w:r>
            <w:r w:rsidRPr="00A010A6">
              <w:rPr>
                <w:color w:val="000000"/>
                <w:sz w:val="24"/>
                <w:szCs w:val="24"/>
              </w:rPr>
              <w:br/>
              <w:t>Hanžeković&amp;Partneri, Zagreb, Radnička cesta</w:t>
            </w:r>
            <w:r w:rsidRPr="00A010A6">
              <w:rPr>
                <w:color w:val="000000"/>
                <w:sz w:val="24"/>
                <w:szCs w:val="24"/>
              </w:rPr>
              <w:br/>
              <w:t>22, Punomoć priložena</w:t>
            </w:r>
            <w:r w:rsidRPr="00A010A6">
              <w:rPr>
                <w:color w:val="000000"/>
                <w:sz w:val="24"/>
                <w:szCs w:val="24"/>
              </w:rPr>
              <w:br/>
              <w:t>Pristojba plaćena, 500,00 kuna</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13.929,58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0,14</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HEP ELEKTRA d.o.o.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28.925,91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0,30</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Zagrebački holding d.o.o. - kojeg zastupa</w:t>
            </w:r>
            <w:r w:rsidRPr="00A010A6">
              <w:rPr>
                <w:color w:val="000000"/>
                <w:sz w:val="24"/>
                <w:szCs w:val="24"/>
              </w:rPr>
              <w:br/>
              <w:t>punomoćnik Tomislav Bilić, dipl.iur., punomoć</w:t>
            </w:r>
            <w:r w:rsidRPr="00A010A6">
              <w:rPr>
                <w:color w:val="000000"/>
                <w:sz w:val="24"/>
                <w:szCs w:val="24"/>
              </w:rPr>
              <w:br/>
              <w:t>pohranjena pod br. 15 Su -1132/08</w:t>
            </w:r>
            <w:r w:rsidRPr="00A010A6">
              <w:rPr>
                <w:color w:val="000000"/>
                <w:sz w:val="24"/>
                <w:szCs w:val="24"/>
              </w:rPr>
              <w:br/>
              <w:t>0113</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885,92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0,0093</w:t>
            </w:r>
          </w:p>
        </w:tc>
      </w:tr>
    </w:tbl>
    <w:p w:rsidR="00A56C0F" w:rsidP="00AC4B9E" w:rsidRDefault="00AC4B9E">
      <w:pPr>
        <w:overflowPunct/>
        <w:autoSpaceDE/>
        <w:autoSpaceDN/>
        <w:adjustRightInd/>
        <w:textAlignment w:val="auto"/>
        <w:rPr>
          <w:b/>
          <w:bCs/>
          <w:color w:val="000000"/>
          <w:sz w:val="24"/>
          <w:szCs w:val="24"/>
        </w:rPr>
      </w:pPr>
      <w:r w:rsidRPr="00A010A6">
        <w:rPr>
          <w:sz w:val="24"/>
          <w:szCs w:val="24"/>
        </w:rPr>
        <w:br/>
      </w:r>
      <w:r w:rsidRPr="00A010A6">
        <w:rPr>
          <w:color w:val="000000"/>
          <w:sz w:val="24"/>
          <w:szCs w:val="24"/>
        </w:rPr>
        <w:br/>
      </w:r>
      <w:r w:rsidRPr="00A56C0F">
        <w:rPr>
          <w:bCs/>
          <w:color w:val="000000"/>
          <w:sz w:val="24"/>
          <w:szCs w:val="24"/>
        </w:rPr>
        <w:t>Financijska izvješća</w:t>
      </w:r>
    </w:p>
    <w:p w:rsidR="00AC4B9E" w:rsidP="00A56C0F" w:rsidRDefault="00AC4B9E">
      <w:pPr>
        <w:overflowPunct/>
        <w:autoSpaceDE/>
        <w:autoSpaceDN/>
        <w:adjustRightInd/>
        <w:textAlignment w:val="auto"/>
        <w:rPr>
          <w:color w:val="000000"/>
          <w:sz w:val="24"/>
          <w:szCs w:val="24"/>
        </w:rPr>
      </w:pPr>
      <w:r w:rsidRPr="00A010A6">
        <w:rPr>
          <w:b/>
          <w:bCs/>
          <w:color w:val="000000"/>
          <w:sz w:val="24"/>
          <w:szCs w:val="24"/>
        </w:rPr>
        <w:br/>
      </w:r>
      <w:r w:rsidRPr="00A010A6">
        <w:rPr>
          <w:color w:val="000000"/>
          <w:sz w:val="24"/>
          <w:szCs w:val="24"/>
        </w:rPr>
        <w:t>Prema predanim financijskim izvješćima za 2017. godinu stečajni dužnik je imao vrijednost</w:t>
      </w:r>
      <w:r w:rsidRPr="00A010A6">
        <w:rPr>
          <w:color w:val="000000"/>
          <w:sz w:val="24"/>
          <w:szCs w:val="24"/>
        </w:rPr>
        <w:br/>
      </w:r>
      <w:r w:rsidRPr="00A010A6">
        <w:rPr>
          <w:color w:val="000000"/>
          <w:sz w:val="24"/>
          <w:szCs w:val="24"/>
        </w:rPr>
        <w:lastRenderedPageBreak/>
        <w:t>dugotrajne imovine u iznosu od 118.541,00 kuna a kratkotrajne vrijednost imovine u iznosu</w:t>
      </w:r>
      <w:r w:rsidRPr="00A010A6">
        <w:rPr>
          <w:color w:val="000000"/>
          <w:sz w:val="24"/>
          <w:szCs w:val="24"/>
        </w:rPr>
        <w:br/>
        <w:t>od 1.079.956,00 kuna.</w:t>
      </w:r>
      <w:r w:rsidRPr="00A010A6">
        <w:rPr>
          <w:color w:val="000000"/>
          <w:sz w:val="24"/>
          <w:szCs w:val="24"/>
        </w:rPr>
        <w:br/>
        <w:t>Preneseni gubitak iznosi 285.334,00 kuna, dobit za poslovnu 2017. godinu iznosi 115.856,00</w:t>
      </w:r>
      <w:r w:rsidRPr="00A010A6">
        <w:rPr>
          <w:color w:val="000000"/>
          <w:sz w:val="24"/>
          <w:szCs w:val="24"/>
        </w:rPr>
        <w:br/>
        <w:t>kuna.</w:t>
      </w:r>
    </w:p>
    <w:p w:rsidRPr="00A010A6" w:rsidR="00A56C0F" w:rsidP="00A56C0F" w:rsidRDefault="00A56C0F">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836"/>
        <w:gridCol w:w="4842"/>
        <w:gridCol w:w="1176"/>
        <w:gridCol w:w="756"/>
      </w:tblGrid>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10.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Financijska agencija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2.720,00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0,028</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11.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Eos Matrix d.o.o.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28.843,31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0,30</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I viši isplatni red</w:t>
            </w:r>
          </w:p>
        </w:tc>
        <w:tc>
          <w:tcPr>
            <w:tcW w:w="0" w:type="auto"/>
            <w:vAlign w:val="center"/>
            <w:hideMark/>
          </w:tcPr>
          <w:p w:rsidRPr="00A010A6" w:rsidR="00AC4B9E" w:rsidP="00AC4B9E" w:rsidRDefault="00AC4B9E">
            <w:pPr>
              <w:overflowPunct/>
              <w:autoSpaceDE/>
              <w:autoSpaceDN/>
              <w:adjustRightInd/>
              <w:textAlignment w:val="auto"/>
              <w:rPr>
                <w:sz w:val="24"/>
                <w:szCs w:val="24"/>
              </w:rPr>
            </w:pPr>
          </w:p>
        </w:tc>
        <w:tc>
          <w:tcPr>
            <w:tcW w:w="0" w:type="auto"/>
            <w:vAlign w:val="center"/>
            <w:hideMark/>
          </w:tcPr>
          <w:p w:rsidRPr="00A010A6" w:rsidR="00AC4B9E" w:rsidP="00AC4B9E" w:rsidRDefault="00AC4B9E">
            <w:pPr>
              <w:overflowPunct/>
              <w:autoSpaceDE/>
              <w:autoSpaceDN/>
              <w:adjustRightInd/>
              <w:textAlignment w:val="auto"/>
              <w:rPr>
                <w:sz w:val="24"/>
                <w:szCs w:val="24"/>
              </w:rPr>
            </w:pPr>
          </w:p>
        </w:tc>
        <w:tc>
          <w:tcPr>
            <w:tcW w:w="0" w:type="auto"/>
            <w:vAlign w:val="center"/>
            <w:hideMark/>
          </w:tcPr>
          <w:p w:rsidRPr="00A010A6" w:rsidR="00AC4B9E" w:rsidP="00AC4B9E" w:rsidRDefault="00AC4B9E">
            <w:pPr>
              <w:overflowPunct/>
              <w:autoSpaceDE/>
              <w:autoSpaceDN/>
              <w:adjustRightInd/>
              <w:textAlignment w:val="auto"/>
              <w:rPr>
                <w:sz w:val="24"/>
                <w:szCs w:val="24"/>
              </w:rPr>
            </w:pP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12.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Zoran Čabraja I viši isplatni red , neto plaća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30.330,74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0,32</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13.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Republika Hrvatska , I viši isplatni red zakonski</w:t>
            </w:r>
            <w:r w:rsidRPr="00A010A6">
              <w:rPr>
                <w:color w:val="000000"/>
                <w:sz w:val="24"/>
                <w:szCs w:val="24"/>
              </w:rPr>
              <w:br/>
              <w:t>doprinosi sa osnova plaća</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13.958,66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0,15</w:t>
            </w:r>
          </w:p>
        </w:tc>
      </w:tr>
      <w:tr w:rsidRPr="00A010A6" w:rsidR="00AC4B9E" w:rsidTr="00A56C0F">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9.497.976,26</w:t>
            </w:r>
          </w:p>
        </w:tc>
        <w:tc>
          <w:tcPr>
            <w:tcW w:w="0" w:type="auto"/>
            <w:vAlign w:val="center"/>
            <w:hideMark/>
          </w:tcPr>
          <w:p w:rsidRPr="00A010A6" w:rsidR="00AC4B9E" w:rsidP="00AC4B9E" w:rsidRDefault="00AC4B9E">
            <w:pPr>
              <w:overflowPunct/>
              <w:autoSpaceDE/>
              <w:autoSpaceDN/>
              <w:adjustRightInd/>
              <w:textAlignment w:val="auto"/>
              <w:rPr>
                <w:sz w:val="24"/>
                <w:szCs w:val="24"/>
              </w:rPr>
            </w:pPr>
          </w:p>
        </w:tc>
        <w:tc>
          <w:tcPr>
            <w:tcW w:w="0" w:type="auto"/>
            <w:vAlign w:val="center"/>
            <w:hideMark/>
          </w:tcPr>
          <w:p w:rsidRPr="00A010A6" w:rsidR="00AC4B9E" w:rsidP="00AC4B9E" w:rsidRDefault="00AC4B9E">
            <w:pPr>
              <w:overflowPunct/>
              <w:autoSpaceDE/>
              <w:autoSpaceDN/>
              <w:adjustRightInd/>
              <w:textAlignment w:val="auto"/>
              <w:rPr>
                <w:sz w:val="24"/>
                <w:szCs w:val="24"/>
              </w:rPr>
            </w:pPr>
          </w:p>
        </w:tc>
      </w:tr>
    </w:tbl>
    <w:p w:rsidR="00253B27" w:rsidP="00AC4B9E" w:rsidRDefault="00AC4B9E">
      <w:pPr>
        <w:overflowPunct/>
        <w:autoSpaceDE/>
        <w:autoSpaceDN/>
        <w:adjustRightInd/>
        <w:textAlignment w:val="auto"/>
        <w:rPr>
          <w:color w:val="000000"/>
          <w:sz w:val="24"/>
          <w:szCs w:val="24"/>
        </w:rPr>
      </w:pPr>
      <w:r w:rsidRPr="00A010A6">
        <w:rPr>
          <w:sz w:val="24"/>
          <w:szCs w:val="24"/>
        </w:rPr>
        <w:br/>
      </w:r>
      <w:r w:rsidRPr="00A010A6">
        <w:rPr>
          <w:color w:val="000000"/>
          <w:sz w:val="24"/>
          <w:szCs w:val="24"/>
        </w:rPr>
        <w:br/>
      </w:r>
      <w:r w:rsidRPr="00A56C0F">
        <w:rPr>
          <w:b/>
          <w:bCs/>
          <w:sz w:val="24"/>
          <w:szCs w:val="24"/>
        </w:rPr>
        <w:t>FINANCIJSKI IZVJEŠTAJ ZA 2017. GODINU.</w:t>
      </w:r>
      <w:r w:rsidRPr="00A56C0F">
        <w:rPr>
          <w:b/>
          <w:bCs/>
          <w:sz w:val="24"/>
          <w:szCs w:val="24"/>
        </w:rPr>
        <w:br/>
        <w:t>04.02.2020 11:44:04</w:t>
      </w:r>
      <w:r w:rsidRPr="00A56C0F">
        <w:rPr>
          <w:b/>
          <w:bCs/>
          <w:sz w:val="24"/>
          <w:szCs w:val="24"/>
        </w:rPr>
        <w:br/>
      </w:r>
      <w:r w:rsidRPr="00A56C0F">
        <w:rPr>
          <w:sz w:val="24"/>
          <w:szCs w:val="24"/>
        </w:rPr>
        <w:t>iznosi u kunama</w:t>
      </w:r>
      <w:r w:rsidRPr="00A56C0F">
        <w:rPr>
          <w:sz w:val="24"/>
          <w:szCs w:val="24"/>
        </w:rPr>
        <w:br/>
        <w:t>Tekuća godina</w:t>
      </w:r>
      <w:r w:rsidRPr="00A56C0F">
        <w:rPr>
          <w:sz w:val="24"/>
          <w:szCs w:val="24"/>
        </w:rPr>
        <w:br/>
        <w:t>-</w:t>
      </w:r>
      <w:r w:rsidRPr="00A56C0F">
        <w:rPr>
          <w:sz w:val="24"/>
          <w:szCs w:val="24"/>
        </w:rPr>
        <w:br/>
        <w:t>118.541</w:t>
      </w:r>
      <w:r w:rsidRPr="00A56C0F">
        <w:rPr>
          <w:sz w:val="24"/>
          <w:szCs w:val="24"/>
        </w:rPr>
        <w:br/>
        <w:t>-</w:t>
      </w:r>
      <w:r w:rsidRPr="00A56C0F">
        <w:rPr>
          <w:sz w:val="24"/>
          <w:szCs w:val="24"/>
        </w:rPr>
        <w:br/>
        <w:t>118.541</w:t>
      </w:r>
      <w:r w:rsidRPr="00A56C0F">
        <w:rPr>
          <w:sz w:val="24"/>
          <w:szCs w:val="24"/>
        </w:rPr>
        <w:br/>
        <w:t>- - -</w:t>
      </w:r>
      <w:r w:rsidRPr="00A56C0F">
        <w:rPr>
          <w:sz w:val="24"/>
          <w:szCs w:val="24"/>
        </w:rPr>
        <w:br/>
        <w:t>1.079.956</w:t>
      </w:r>
      <w:r w:rsidRPr="00A56C0F">
        <w:rPr>
          <w:sz w:val="24"/>
          <w:szCs w:val="24"/>
        </w:rPr>
        <w:br/>
        <w:t>-</w:t>
      </w:r>
      <w:r w:rsidRPr="00A56C0F">
        <w:rPr>
          <w:sz w:val="24"/>
          <w:szCs w:val="24"/>
        </w:rPr>
        <w:br/>
        <w:t>477.880</w:t>
      </w:r>
      <w:r w:rsidRPr="00A56C0F">
        <w:rPr>
          <w:sz w:val="24"/>
          <w:szCs w:val="24"/>
        </w:rPr>
        <w:br/>
        <w:t>68.200</w:t>
      </w:r>
      <w:r w:rsidRPr="00A56C0F">
        <w:rPr>
          <w:sz w:val="24"/>
          <w:szCs w:val="24"/>
        </w:rPr>
        <w:br/>
        <w:t>533.876</w:t>
      </w:r>
      <w:r w:rsidRPr="00A56C0F">
        <w:rPr>
          <w:sz w:val="24"/>
          <w:szCs w:val="24"/>
        </w:rPr>
        <w:br/>
        <w:t>-</w:t>
      </w:r>
      <w:r w:rsidRPr="00A56C0F">
        <w:rPr>
          <w:sz w:val="24"/>
          <w:szCs w:val="24"/>
        </w:rPr>
        <w:br/>
        <w:t>1.198.497</w:t>
      </w:r>
      <w:r w:rsidRPr="00A56C0F">
        <w:rPr>
          <w:sz w:val="24"/>
          <w:szCs w:val="24"/>
        </w:rPr>
        <w:br/>
        <w:t>-</w:t>
      </w:r>
      <w:r w:rsidRPr="00A56C0F">
        <w:rPr>
          <w:sz w:val="24"/>
          <w:szCs w:val="24"/>
        </w:rPr>
        <w:br/>
        <w:t>287.622</w:t>
      </w:r>
      <w:r w:rsidRPr="00A56C0F">
        <w:rPr>
          <w:sz w:val="24"/>
          <w:szCs w:val="24"/>
        </w:rPr>
        <w:br/>
        <w:t>457.100</w:t>
      </w:r>
      <w:r w:rsidRPr="00A56C0F">
        <w:rPr>
          <w:sz w:val="24"/>
          <w:szCs w:val="24"/>
        </w:rPr>
        <w:br/>
        <w:t>- - - -</w:t>
      </w:r>
      <w:r w:rsidRPr="00A56C0F">
        <w:rPr>
          <w:sz w:val="24"/>
          <w:szCs w:val="24"/>
        </w:rPr>
        <w:br/>
        <w:t>285.334</w:t>
      </w:r>
      <w:r w:rsidRPr="00A56C0F">
        <w:rPr>
          <w:sz w:val="24"/>
          <w:szCs w:val="24"/>
        </w:rPr>
        <w:br/>
        <w:t>115.856</w:t>
      </w:r>
      <w:r w:rsidRPr="00A56C0F">
        <w:rPr>
          <w:sz w:val="24"/>
          <w:szCs w:val="24"/>
        </w:rPr>
        <w:br/>
        <w:t>- -</w:t>
      </w:r>
      <w:r w:rsidRPr="00A56C0F">
        <w:rPr>
          <w:sz w:val="24"/>
          <w:szCs w:val="24"/>
        </w:rPr>
        <w:br/>
        <w:t>499.676</w:t>
      </w:r>
      <w:r w:rsidRPr="00A56C0F">
        <w:rPr>
          <w:sz w:val="24"/>
          <w:szCs w:val="24"/>
        </w:rPr>
        <w:br/>
      </w:r>
      <w:r w:rsidRPr="00A56C0F">
        <w:rPr>
          <w:b/>
          <w:bCs/>
          <w:sz w:val="24"/>
          <w:szCs w:val="24"/>
        </w:rPr>
        <w:t>Osnovni podaci o poslovnom subjektu</w:t>
      </w:r>
      <w:r w:rsidRPr="00A56C0F">
        <w:rPr>
          <w:b/>
          <w:bCs/>
          <w:sz w:val="24"/>
          <w:szCs w:val="24"/>
        </w:rPr>
        <w:br/>
      </w:r>
      <w:r w:rsidRPr="00A56C0F">
        <w:rPr>
          <w:sz w:val="24"/>
          <w:szCs w:val="24"/>
        </w:rPr>
        <w:t>OIB/Matični broj:</w:t>
      </w:r>
      <w:r w:rsidRPr="00A56C0F">
        <w:rPr>
          <w:sz w:val="24"/>
          <w:szCs w:val="24"/>
        </w:rPr>
        <w:br/>
        <w:t>Tvrtka:</w:t>
      </w:r>
      <w:r w:rsidRPr="00A56C0F">
        <w:rPr>
          <w:sz w:val="24"/>
          <w:szCs w:val="24"/>
        </w:rPr>
        <w:br/>
        <w:t>Adresa:</w:t>
      </w:r>
      <w:r w:rsidRPr="00A56C0F">
        <w:rPr>
          <w:sz w:val="24"/>
          <w:szCs w:val="24"/>
        </w:rPr>
        <w:br/>
        <w:t>Datum predaje:</w:t>
      </w:r>
      <w:r w:rsidRPr="00A56C0F">
        <w:rPr>
          <w:sz w:val="24"/>
          <w:szCs w:val="24"/>
        </w:rPr>
        <w:br/>
      </w:r>
      <w:r w:rsidRPr="00A56C0F">
        <w:rPr>
          <w:b/>
          <w:bCs/>
          <w:sz w:val="24"/>
          <w:szCs w:val="24"/>
        </w:rPr>
        <w:t>Bilanca za poduzetnike</w:t>
      </w:r>
      <w:r w:rsidRPr="00A56C0F">
        <w:rPr>
          <w:b/>
          <w:bCs/>
          <w:sz w:val="24"/>
          <w:szCs w:val="24"/>
        </w:rPr>
        <w:br/>
        <w:t>Na dan: 31.12.2017.</w:t>
      </w:r>
      <w:r w:rsidRPr="00A56C0F">
        <w:rPr>
          <w:b/>
          <w:bCs/>
          <w:sz w:val="24"/>
          <w:szCs w:val="24"/>
        </w:rPr>
        <w:br/>
      </w:r>
      <w:r w:rsidRPr="00A56C0F">
        <w:rPr>
          <w:sz w:val="24"/>
          <w:szCs w:val="24"/>
        </w:rPr>
        <w:t>Naziv pozicije</w:t>
      </w:r>
      <w:r w:rsidRPr="00A56C0F">
        <w:rPr>
          <w:sz w:val="24"/>
          <w:szCs w:val="24"/>
        </w:rPr>
        <w:br/>
      </w:r>
      <w:r w:rsidRPr="00A56C0F">
        <w:rPr>
          <w:sz w:val="24"/>
          <w:szCs w:val="24"/>
        </w:rPr>
        <w:lastRenderedPageBreak/>
        <w:t>AKTIVA</w:t>
      </w:r>
      <w:r w:rsidRPr="00A56C0F">
        <w:rPr>
          <w:sz w:val="24"/>
          <w:szCs w:val="24"/>
        </w:rPr>
        <w:br/>
        <w:t>A) POTRAŽIVANJA ZA UPISANI A</w:t>
      </w:r>
      <w:r w:rsidRPr="00A56C0F">
        <w:rPr>
          <w:sz w:val="24"/>
          <w:szCs w:val="24"/>
        </w:rPr>
        <w:br/>
        <w:t>NEUPLAĆENIKAPITAL</w:t>
      </w:r>
      <w:r w:rsidRPr="00A56C0F">
        <w:rPr>
          <w:sz w:val="24"/>
          <w:szCs w:val="24"/>
        </w:rPr>
        <w:br/>
        <w:t>B) DUGOTRAJNA IMOVINA</w:t>
      </w:r>
      <w:r w:rsidRPr="00A56C0F">
        <w:rPr>
          <w:sz w:val="24"/>
          <w:szCs w:val="24"/>
        </w:rPr>
        <w:br/>
        <w:t>I. NEMATERIJALNA IMOVINA</w:t>
      </w:r>
      <w:r w:rsidRPr="00A56C0F">
        <w:rPr>
          <w:sz w:val="24"/>
          <w:szCs w:val="24"/>
        </w:rPr>
        <w:br/>
        <w:t>II. MATERIJALNA IMOVINA</w:t>
      </w:r>
      <w:r w:rsidRPr="00A56C0F">
        <w:rPr>
          <w:sz w:val="24"/>
          <w:szCs w:val="24"/>
        </w:rPr>
        <w:br/>
        <w:t>III. DUGOTRAJNA FINANCIJSKA IMOVINA</w:t>
      </w:r>
      <w:r w:rsidRPr="00A56C0F">
        <w:rPr>
          <w:sz w:val="24"/>
          <w:szCs w:val="24"/>
        </w:rPr>
        <w:br/>
        <w:t>IV. POTRAŽIVANJA</w:t>
      </w:r>
      <w:r w:rsidRPr="00A56C0F">
        <w:rPr>
          <w:sz w:val="24"/>
          <w:szCs w:val="24"/>
        </w:rPr>
        <w:br/>
        <w:t>V. ODGOĐENA POREZNA IMOVINA</w:t>
      </w:r>
      <w:r w:rsidRPr="00A56C0F">
        <w:rPr>
          <w:sz w:val="24"/>
          <w:szCs w:val="24"/>
        </w:rPr>
        <w:br/>
        <w:t>C) KRATKOTRAJNA IMOVINA</w:t>
      </w:r>
      <w:r w:rsidRPr="00A56C0F">
        <w:rPr>
          <w:sz w:val="24"/>
          <w:szCs w:val="24"/>
        </w:rPr>
        <w:br/>
        <w:t>I. ZALIHE</w:t>
      </w:r>
      <w:r w:rsidRPr="00A56C0F">
        <w:rPr>
          <w:sz w:val="24"/>
          <w:szCs w:val="24"/>
        </w:rPr>
        <w:br/>
        <w:t>II. POTRAŽIVANJA</w:t>
      </w:r>
      <w:r w:rsidRPr="00A56C0F">
        <w:rPr>
          <w:sz w:val="24"/>
          <w:szCs w:val="24"/>
        </w:rPr>
        <w:br/>
        <w:t>III. KRATKOTRAJNA FINANCIJSKA IMOVINA</w:t>
      </w:r>
      <w:r w:rsidRPr="00A56C0F">
        <w:rPr>
          <w:sz w:val="24"/>
          <w:szCs w:val="24"/>
        </w:rPr>
        <w:br/>
        <w:t>IV. NOVAC U BANCI I BLAGAJNI</w:t>
      </w:r>
      <w:r w:rsidRPr="00A56C0F">
        <w:rPr>
          <w:sz w:val="24"/>
          <w:szCs w:val="24"/>
        </w:rPr>
        <w:br/>
        <w:t>D) PLAĆENI TROŠKOVI BUDUĆEG RAZDOBLJA</w:t>
      </w:r>
      <w:r w:rsidRPr="00A56C0F">
        <w:rPr>
          <w:sz w:val="24"/>
          <w:szCs w:val="24"/>
        </w:rPr>
        <w:br/>
        <w:t>IOBRAČUNATI PRIHODI</w:t>
      </w:r>
      <w:r w:rsidRPr="00A56C0F">
        <w:rPr>
          <w:sz w:val="24"/>
          <w:szCs w:val="24"/>
        </w:rPr>
        <w:br/>
        <w:t>E) UKUPNO AKTIVA</w:t>
      </w:r>
      <w:r w:rsidRPr="00A56C0F">
        <w:rPr>
          <w:sz w:val="24"/>
          <w:szCs w:val="24"/>
        </w:rPr>
        <w:br/>
        <w:t>F) IZVANBILANČNI ZAPISI</w:t>
      </w:r>
      <w:r w:rsidRPr="00A56C0F">
        <w:rPr>
          <w:sz w:val="24"/>
          <w:szCs w:val="24"/>
        </w:rPr>
        <w:br/>
        <w:t>PASIVA</w:t>
      </w:r>
      <w:r w:rsidRPr="00A56C0F">
        <w:rPr>
          <w:sz w:val="24"/>
          <w:szCs w:val="24"/>
        </w:rPr>
        <w:br/>
        <w:t>A) KAPITAL I REZERVE</w:t>
      </w:r>
      <w:r w:rsidRPr="00A56C0F">
        <w:rPr>
          <w:sz w:val="24"/>
          <w:szCs w:val="24"/>
        </w:rPr>
        <w:br/>
        <w:t>I. TEMELJNI (UPISANI) KAPITAL</w:t>
      </w:r>
      <w:r w:rsidRPr="00A56C0F">
        <w:rPr>
          <w:sz w:val="24"/>
          <w:szCs w:val="24"/>
        </w:rPr>
        <w:br/>
        <w:t>II. KAPITALNE REZERVE</w:t>
      </w:r>
      <w:r w:rsidRPr="00A56C0F">
        <w:rPr>
          <w:sz w:val="24"/>
          <w:szCs w:val="24"/>
        </w:rPr>
        <w:br/>
        <w:t>III. REZERVE IZ DOBITI</w:t>
      </w:r>
      <w:r w:rsidRPr="00A56C0F">
        <w:rPr>
          <w:sz w:val="24"/>
          <w:szCs w:val="24"/>
        </w:rPr>
        <w:br/>
        <w:t>IV. REVALORIZACIJSKE REZERVE</w:t>
      </w:r>
      <w:r w:rsidRPr="00A56C0F">
        <w:rPr>
          <w:sz w:val="24"/>
          <w:szCs w:val="24"/>
        </w:rPr>
        <w:br/>
        <w:t>V. REZERVE FER VRIJEDNOSTI</w:t>
      </w:r>
      <w:r w:rsidRPr="00A56C0F">
        <w:rPr>
          <w:sz w:val="24"/>
          <w:szCs w:val="24"/>
        </w:rPr>
        <w:br/>
        <w:t>VI. ZADRŽANA DOBIT ILI PRENESENI GUBITAK</w:t>
      </w:r>
      <w:r w:rsidRPr="00A56C0F">
        <w:rPr>
          <w:sz w:val="24"/>
          <w:szCs w:val="24"/>
        </w:rPr>
        <w:br/>
        <w:t>VII. DOBIT ILI GUBITAK POSLOVNE GODINE</w:t>
      </w:r>
      <w:r w:rsidRPr="00A56C0F">
        <w:rPr>
          <w:sz w:val="24"/>
          <w:szCs w:val="24"/>
        </w:rPr>
        <w:br/>
        <w:t>VIII. MANJINSKI (NEKONTROLIRAJUĆI) INTERES</w:t>
      </w:r>
      <w:r w:rsidRPr="00A56C0F">
        <w:rPr>
          <w:sz w:val="24"/>
          <w:szCs w:val="24"/>
        </w:rPr>
        <w:br/>
        <w:t>B) REZERVIRANJA</w:t>
      </w:r>
      <w:r w:rsidRPr="00A56C0F">
        <w:rPr>
          <w:sz w:val="24"/>
          <w:szCs w:val="24"/>
        </w:rPr>
        <w:br/>
        <w:t>C) DUGOROČNE OBVEZE</w:t>
      </w:r>
      <w:r w:rsidRPr="00A56C0F">
        <w:rPr>
          <w:sz w:val="24"/>
          <w:szCs w:val="24"/>
        </w:rPr>
        <w:br/>
        <w:t>06377803192 / 02018306 ALCAP 1000 d.o.o.</w:t>
      </w:r>
      <w:r w:rsidRPr="00A56C0F">
        <w:rPr>
          <w:sz w:val="24"/>
          <w:szCs w:val="24"/>
        </w:rPr>
        <w:br/>
        <w:t>Rudeška cesta 170, 10000 ZAGREB</w:t>
      </w:r>
      <w:r w:rsidRPr="00A56C0F">
        <w:rPr>
          <w:sz w:val="24"/>
          <w:szCs w:val="24"/>
        </w:rPr>
        <w:br/>
        <w:t>17.09.2018. Rbr.</w:t>
      </w:r>
      <w:r w:rsidRPr="00A56C0F">
        <w:rPr>
          <w:sz w:val="24"/>
          <w:szCs w:val="24"/>
        </w:rPr>
        <w:br/>
        <w:t>bilješke</w:t>
      </w:r>
      <w:r w:rsidRPr="00A56C0F">
        <w:rPr>
          <w:sz w:val="24"/>
          <w:szCs w:val="24"/>
        </w:rPr>
        <w:br/>
        <w:t>Prethodna godina</w:t>
      </w:r>
      <w:r w:rsidRPr="00A56C0F">
        <w:rPr>
          <w:sz w:val="24"/>
          <w:szCs w:val="24"/>
        </w:rPr>
        <w:br/>
        <w:t>- - - - - - -</w:t>
      </w:r>
      <w:r w:rsidRPr="00A56C0F">
        <w:rPr>
          <w:sz w:val="24"/>
          <w:szCs w:val="24"/>
        </w:rPr>
        <w:br/>
        <w:t>889.958</w:t>
      </w:r>
      <w:r w:rsidRPr="00A56C0F">
        <w:rPr>
          <w:sz w:val="24"/>
          <w:szCs w:val="24"/>
        </w:rPr>
        <w:br/>
        <w:t>-</w:t>
      </w:r>
      <w:r w:rsidRPr="00A56C0F">
        <w:rPr>
          <w:sz w:val="24"/>
          <w:szCs w:val="24"/>
        </w:rPr>
        <w:br/>
        <w:t>877.095</w:t>
      </w:r>
      <w:r w:rsidRPr="00A56C0F">
        <w:rPr>
          <w:sz w:val="24"/>
          <w:szCs w:val="24"/>
        </w:rPr>
        <w:br/>
        <w:t>-</w:t>
      </w:r>
      <w:r w:rsidRPr="00A56C0F">
        <w:rPr>
          <w:sz w:val="24"/>
          <w:szCs w:val="24"/>
        </w:rPr>
        <w:br/>
        <w:t>12.863</w:t>
      </w:r>
      <w:r w:rsidRPr="00A56C0F">
        <w:rPr>
          <w:sz w:val="24"/>
          <w:szCs w:val="24"/>
        </w:rPr>
        <w:br/>
        <w:t>-</w:t>
      </w:r>
      <w:r w:rsidRPr="00A56C0F">
        <w:rPr>
          <w:sz w:val="24"/>
          <w:szCs w:val="24"/>
        </w:rPr>
        <w:br/>
        <w:t>889.958</w:t>
      </w:r>
      <w:r w:rsidRPr="00A56C0F">
        <w:rPr>
          <w:sz w:val="24"/>
          <w:szCs w:val="24"/>
        </w:rPr>
        <w:br/>
        <w:t>-</w:t>
      </w:r>
      <w:r w:rsidRPr="00A56C0F">
        <w:rPr>
          <w:sz w:val="24"/>
          <w:szCs w:val="24"/>
        </w:rPr>
        <w:br/>
        <w:t>-265.334</w:t>
      </w:r>
      <w:r w:rsidRPr="00A56C0F">
        <w:rPr>
          <w:sz w:val="24"/>
          <w:szCs w:val="24"/>
        </w:rPr>
        <w:br/>
        <w:t>20.000</w:t>
      </w:r>
      <w:r w:rsidRPr="00A56C0F">
        <w:rPr>
          <w:sz w:val="24"/>
          <w:szCs w:val="24"/>
        </w:rPr>
        <w:br/>
        <w:t>- - - -</w:t>
      </w:r>
      <w:r w:rsidRPr="00A56C0F">
        <w:rPr>
          <w:sz w:val="24"/>
          <w:szCs w:val="24"/>
        </w:rPr>
        <w:br/>
      </w:r>
      <w:r w:rsidRPr="00A56C0F">
        <w:rPr>
          <w:sz w:val="24"/>
          <w:szCs w:val="24"/>
        </w:rPr>
        <w:lastRenderedPageBreak/>
        <w:t>-317.477</w:t>
      </w:r>
      <w:r w:rsidRPr="00A56C0F">
        <w:rPr>
          <w:sz w:val="24"/>
          <w:szCs w:val="24"/>
        </w:rPr>
        <w:br/>
        <w:t>32.143</w:t>
      </w:r>
      <w:r w:rsidRPr="00A56C0F">
        <w:rPr>
          <w:sz w:val="24"/>
          <w:szCs w:val="24"/>
        </w:rPr>
        <w:br/>
        <w:t>- -</w:t>
      </w:r>
      <w:r w:rsidRPr="00A56C0F">
        <w:rPr>
          <w:sz w:val="24"/>
          <w:szCs w:val="24"/>
        </w:rPr>
        <w:br/>
        <w:t>495.005</w:t>
      </w:r>
      <w:r w:rsidRPr="00A56C0F">
        <w:rPr>
          <w:sz w:val="24"/>
          <w:szCs w:val="24"/>
        </w:rPr>
        <w:br/>
        <w:t>rgfi.fina.hr/JavnaObjava-web/pSubjektTrazi.do 1/2</w:t>
      </w:r>
      <w:r w:rsidRPr="00A56C0F">
        <w:rPr>
          <w:sz w:val="24"/>
          <w:szCs w:val="24"/>
        </w:rPr>
        <w:br/>
        <w:t>04. 02. 2020. RGFI-javna objava</w:t>
      </w:r>
      <w:r w:rsidRPr="00A56C0F">
        <w:rPr>
          <w:sz w:val="24"/>
          <w:szCs w:val="24"/>
        </w:rPr>
        <w:br/>
        <w:t>D) KRATKOROČNE OBVEZE 660.287 411.199</w:t>
      </w:r>
      <w:r w:rsidRPr="00A56C0F">
        <w:rPr>
          <w:sz w:val="24"/>
          <w:szCs w:val="24"/>
        </w:rPr>
        <w:br/>
        <w:t>E) ODGOĐENO PLAĆANJE TROŠKOVA I PRIHOD</w:t>
      </w:r>
      <w:r w:rsidRPr="00A010A6">
        <w:rPr>
          <w:sz w:val="24"/>
          <w:szCs w:val="24"/>
        </w:rPr>
        <w:br/>
      </w:r>
      <w:r w:rsidRPr="00A010A6">
        <w:rPr>
          <w:color w:val="000000"/>
          <w:sz w:val="24"/>
          <w:szCs w:val="24"/>
        </w:rPr>
        <w:br/>
        <w:t>II. STANJE STEČAJNE MASE</w:t>
      </w:r>
    </w:p>
    <w:p w:rsidR="00253B27" w:rsidP="00AC4B9E" w:rsidRDefault="00AC4B9E">
      <w:pPr>
        <w:overflowPunct/>
        <w:autoSpaceDE/>
        <w:autoSpaceDN/>
        <w:adjustRightInd/>
        <w:textAlignment w:val="auto"/>
        <w:rPr>
          <w:color w:val="000000"/>
          <w:sz w:val="24"/>
          <w:szCs w:val="24"/>
        </w:rPr>
      </w:pPr>
      <w:r w:rsidRPr="00A010A6">
        <w:rPr>
          <w:color w:val="000000"/>
          <w:sz w:val="24"/>
          <w:szCs w:val="24"/>
        </w:rPr>
        <w:br/>
        <w:t>1. dati sustavan pregled predmeta stečajne mase s početka razdoblja izvješća pre</w:t>
      </w:r>
      <w:r w:rsidR="00253B27">
        <w:rPr>
          <w:color w:val="000000"/>
          <w:sz w:val="24"/>
          <w:szCs w:val="24"/>
        </w:rPr>
        <w:t>ma</w:t>
      </w:r>
      <w:r w:rsidR="00253B27">
        <w:rPr>
          <w:color w:val="000000"/>
          <w:sz w:val="24"/>
          <w:szCs w:val="24"/>
        </w:rPr>
        <w:br/>
        <w:t xml:space="preserve">članku 223. Stečajnog zakona </w:t>
      </w:r>
      <w:r w:rsidRPr="00A010A6">
        <w:rPr>
          <w:color w:val="000000"/>
          <w:sz w:val="24"/>
          <w:szCs w:val="24"/>
        </w:rPr>
        <w:t>osobno vozilo marke Volkswagen Caravelle god</w:t>
      </w:r>
      <w:r w:rsidR="00253B27">
        <w:rPr>
          <w:color w:val="000000"/>
          <w:sz w:val="24"/>
          <w:szCs w:val="24"/>
        </w:rPr>
        <w:t xml:space="preserve">. proizvodnje 2010, broj šasije </w:t>
      </w:r>
      <w:r w:rsidRPr="00A010A6">
        <w:rPr>
          <w:color w:val="000000"/>
          <w:sz w:val="24"/>
          <w:szCs w:val="24"/>
        </w:rPr>
        <w:t xml:space="preserve">WV2ZZZ7HZAH231659, reg. oznake ZG 3012 </w:t>
      </w:r>
      <w:r w:rsidR="00253B27">
        <w:rPr>
          <w:color w:val="000000"/>
          <w:sz w:val="24"/>
          <w:szCs w:val="24"/>
        </w:rPr>
        <w:t xml:space="preserve">GF, te osobno vozilo marke Ford </w:t>
      </w:r>
      <w:r w:rsidRPr="00A010A6">
        <w:rPr>
          <w:color w:val="000000"/>
          <w:sz w:val="24"/>
          <w:szCs w:val="24"/>
        </w:rPr>
        <w:t>Tranzit, god. proizvodnje 2015. . broj šasij</w:t>
      </w:r>
      <w:r w:rsidR="00253B27">
        <w:rPr>
          <w:color w:val="000000"/>
          <w:sz w:val="24"/>
          <w:szCs w:val="24"/>
        </w:rPr>
        <w:t xml:space="preserve">e WF01XXTTG1FL65541 reg. oznake </w:t>
      </w:r>
      <w:r w:rsidRPr="00A010A6">
        <w:rPr>
          <w:color w:val="000000"/>
          <w:sz w:val="24"/>
          <w:szCs w:val="24"/>
        </w:rPr>
        <w:t>ZG1294GK, predmeti stečajne mase nisu u posjedu stečajnog upravitelja</w:t>
      </w:r>
      <w:r w:rsidRPr="00A010A6">
        <w:rPr>
          <w:color w:val="000000"/>
          <w:sz w:val="24"/>
          <w:szCs w:val="24"/>
        </w:rPr>
        <w:br/>
        <w:t>2. dati podatak koji su predmeti stečajne mase unovčeni i u kojem iznosu</w:t>
      </w:r>
      <w:r w:rsidRPr="00A010A6">
        <w:rPr>
          <w:color w:val="000000"/>
          <w:sz w:val="24"/>
          <w:szCs w:val="24"/>
        </w:rPr>
        <w:br/>
        <w:t>nisu unovčeni jer nisu u posjedu stečajnog upravitelja, nije utvrđena vrijednost te</w:t>
      </w:r>
      <w:r w:rsidRPr="00A010A6">
        <w:rPr>
          <w:color w:val="000000"/>
          <w:sz w:val="24"/>
          <w:szCs w:val="24"/>
        </w:rPr>
        <w:br/>
        <w:t>održana skupština vjerovnika</w:t>
      </w:r>
      <w:r w:rsidRPr="00A010A6">
        <w:rPr>
          <w:color w:val="000000"/>
          <w:sz w:val="24"/>
          <w:szCs w:val="24"/>
        </w:rPr>
        <w:br/>
        <w:t>3. dati podatak koji predmeti stečajne mase nisu unovčeni i zbog kojeg razloga</w:t>
      </w:r>
      <w:r w:rsidRPr="00A010A6">
        <w:rPr>
          <w:color w:val="000000"/>
          <w:sz w:val="24"/>
          <w:szCs w:val="24"/>
        </w:rPr>
        <w:br/>
        <w:t>4. dati podatak o tome kako je ostvareno razlučno pravo, ako ono postoji</w:t>
      </w:r>
      <w:r w:rsidRPr="00A010A6">
        <w:rPr>
          <w:color w:val="000000"/>
          <w:sz w:val="24"/>
          <w:szCs w:val="24"/>
        </w:rPr>
        <w:br/>
        <w:t>5. dati podatak o tome kako je ostvareno izlučno pravo, ako ono postoji</w:t>
      </w:r>
      <w:r w:rsidRPr="00A010A6">
        <w:rPr>
          <w:color w:val="000000"/>
          <w:sz w:val="24"/>
          <w:szCs w:val="24"/>
        </w:rPr>
        <w:br/>
        <w:t>6. dati podatak o vjerovnicima stečajne mase i njihovom namirenju</w:t>
      </w:r>
      <w:r w:rsidRPr="00A010A6">
        <w:rPr>
          <w:color w:val="000000"/>
          <w:sz w:val="24"/>
          <w:szCs w:val="24"/>
        </w:rPr>
        <w:br/>
        <w:t>7. dati podatak o isplatama plaća radnika ako su nastavili s radom nakon otvaranja</w:t>
      </w:r>
      <w:r w:rsidRPr="00A010A6">
        <w:rPr>
          <w:color w:val="000000"/>
          <w:sz w:val="24"/>
          <w:szCs w:val="24"/>
        </w:rPr>
        <w:br/>
        <w:t>stečajnoga postupka</w:t>
      </w:r>
      <w:r w:rsidRPr="00A010A6">
        <w:rPr>
          <w:color w:val="000000"/>
          <w:sz w:val="24"/>
          <w:szCs w:val="24"/>
        </w:rPr>
        <w:br/>
        <w:t>8. dati podatak o namirenju stečajnih vjerovnika (diobe).</w:t>
      </w:r>
      <w:r w:rsidRPr="00A010A6">
        <w:rPr>
          <w:color w:val="000000"/>
          <w:sz w:val="24"/>
          <w:szCs w:val="24"/>
        </w:rPr>
        <w:br/>
        <w:t>9. ostali podaci.</w:t>
      </w:r>
    </w:p>
    <w:p w:rsidR="00AC4B9E" w:rsidP="00AC4B9E" w:rsidRDefault="00AC4B9E">
      <w:pPr>
        <w:overflowPunct/>
        <w:autoSpaceDE/>
        <w:autoSpaceDN/>
        <w:adjustRightInd/>
        <w:textAlignment w:val="auto"/>
        <w:rPr>
          <w:color w:val="000000"/>
          <w:sz w:val="24"/>
          <w:szCs w:val="24"/>
        </w:rPr>
      </w:pPr>
      <w:r w:rsidRPr="00A010A6">
        <w:rPr>
          <w:color w:val="000000"/>
          <w:sz w:val="24"/>
          <w:szCs w:val="24"/>
        </w:rPr>
        <w:br/>
        <w:t>Predvidivi troškovi stečajnog postupka u narednih 6 mjeseci.</w:t>
      </w:r>
    </w:p>
    <w:p w:rsidRPr="00253B27" w:rsidR="00253B27" w:rsidP="00AC4B9E" w:rsidRDefault="00253B27">
      <w:pPr>
        <w:overflowPunct/>
        <w:autoSpaceDE/>
        <w:autoSpaceDN/>
        <w:adjustRightInd/>
        <w:textAlignment w:val="auto"/>
        <w:rPr>
          <w:color w:val="000000"/>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322"/>
        <w:gridCol w:w="1703"/>
      </w:tblGrid>
      <w:tr w:rsidRPr="00A010A6" w:rsidR="00AC4B9E" w:rsidTr="00253B27">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Troškovi knjigovodstva </w:t>
            </w:r>
            <w:r w:rsidRPr="00A010A6">
              <w:rPr>
                <w:color w:val="000000"/>
                <w:sz w:val="24"/>
                <w:szCs w:val="24"/>
              </w:rPr>
              <w:br/>
              <w:t xml:space="preserve">Stvarni trošak stečajnog upravitelja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6.000,00 kuna</w:t>
            </w:r>
            <w:r w:rsidRPr="00A010A6">
              <w:rPr>
                <w:color w:val="000000"/>
                <w:sz w:val="24"/>
                <w:szCs w:val="24"/>
              </w:rPr>
              <w:br/>
              <w:t>2.000,00 kuna</w:t>
            </w:r>
          </w:p>
        </w:tc>
      </w:tr>
      <w:tr w:rsidRPr="00A010A6" w:rsidR="00AC4B9E" w:rsidTr="00253B27">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Nagrada stečajnom upravitelju u bruto iznosu od 6.000,00 kuna</w:t>
            </w:r>
            <w:r w:rsidRPr="00A010A6">
              <w:rPr>
                <w:color w:val="000000"/>
                <w:sz w:val="24"/>
                <w:szCs w:val="24"/>
              </w:rPr>
              <w:br/>
              <w:t>---------------------------------------------------------------------------</w:t>
            </w:r>
          </w:p>
        </w:tc>
        <w:tc>
          <w:tcPr>
            <w:tcW w:w="0" w:type="auto"/>
            <w:vAlign w:val="center"/>
            <w:hideMark/>
          </w:tcPr>
          <w:p w:rsidRPr="00A010A6" w:rsidR="00AC4B9E" w:rsidP="00AC4B9E" w:rsidRDefault="00AC4B9E">
            <w:pPr>
              <w:overflowPunct/>
              <w:autoSpaceDE/>
              <w:autoSpaceDN/>
              <w:adjustRightInd/>
              <w:textAlignment w:val="auto"/>
              <w:rPr>
                <w:sz w:val="24"/>
                <w:szCs w:val="24"/>
              </w:rPr>
            </w:pPr>
          </w:p>
        </w:tc>
      </w:tr>
      <w:tr w:rsidRPr="00A010A6" w:rsidR="00AC4B9E" w:rsidTr="00253B27">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A010A6" w:rsidR="00AC4B9E" w:rsidP="00AC4B9E" w:rsidRDefault="00AC4B9E">
            <w:pPr>
              <w:overflowPunct/>
              <w:autoSpaceDE/>
              <w:autoSpaceDN/>
              <w:adjustRightInd/>
              <w:textAlignment w:val="auto"/>
              <w:rPr>
                <w:sz w:val="24"/>
                <w:szCs w:val="24"/>
              </w:rPr>
            </w:pPr>
            <w:r w:rsidRPr="00A010A6">
              <w:rPr>
                <w:color w:val="000000"/>
                <w:sz w:val="24"/>
                <w:szCs w:val="24"/>
              </w:rPr>
              <w:t>14.000,00 kuna</w:t>
            </w:r>
          </w:p>
        </w:tc>
      </w:tr>
    </w:tbl>
    <w:p w:rsidRPr="003031D5" w:rsidR="003031D5" w:rsidP="00AC4B9E" w:rsidRDefault="003031D5">
      <w:pPr>
        <w:overflowPunct/>
        <w:autoSpaceDE/>
        <w:autoSpaceDN/>
        <w:adjustRightInd/>
        <w:textAlignment w:val="auto"/>
        <w:rPr>
          <w:color w:val="000000"/>
          <w:sz w:val="24"/>
          <w:szCs w:val="24"/>
        </w:rPr>
      </w:pPr>
    </w:p>
    <w:p w:rsidRPr="003031D5" w:rsidR="003031D5" w:rsidP="003031D5" w:rsidRDefault="00AC4B9E">
      <w:pPr>
        <w:pStyle w:val="Odlomakpopisa"/>
        <w:numPr>
          <w:ilvl w:val="0"/>
          <w:numId w:val="27"/>
        </w:numPr>
        <w:rPr>
          <w:rFonts w:ascii="Times New Roman" w:hAnsi="Times New Roman"/>
          <w:color w:val="000000"/>
          <w:sz w:val="24"/>
          <w:szCs w:val="24"/>
        </w:rPr>
      </w:pPr>
      <w:r w:rsidRPr="003031D5">
        <w:rPr>
          <w:rFonts w:ascii="Times New Roman" w:hAnsi="Times New Roman"/>
          <w:color w:val="000000"/>
          <w:sz w:val="24"/>
          <w:szCs w:val="24"/>
        </w:rPr>
        <w:t>RADNJE KOJE ĆE SE PODUZETI U NAREDNOM RAZDOBLJU</w:t>
      </w:r>
    </w:p>
    <w:p w:rsidRPr="003031D5" w:rsidR="00AC4B9E" w:rsidP="003031D5" w:rsidRDefault="00AC4B9E">
      <w:pPr>
        <w:ind w:left="360"/>
        <w:rPr>
          <w:sz w:val="24"/>
          <w:szCs w:val="24"/>
        </w:rPr>
      </w:pPr>
      <w:r w:rsidRPr="003031D5">
        <w:rPr>
          <w:color w:val="000000"/>
          <w:sz w:val="24"/>
          <w:szCs w:val="24"/>
        </w:rPr>
        <w:t>-Naznačiti radnje koje će se poduzeti u naredom razdoblju od 19. veljače 2020. do 19. svibnja</w:t>
      </w:r>
      <w:r w:rsidRPr="003031D5">
        <w:rPr>
          <w:color w:val="000000"/>
          <w:sz w:val="24"/>
          <w:szCs w:val="24"/>
        </w:rPr>
        <w:br/>
        <w:t>2020. godine.</w:t>
      </w:r>
      <w:r w:rsidRPr="003031D5">
        <w:rPr>
          <w:color w:val="000000"/>
          <w:sz w:val="24"/>
          <w:szCs w:val="24"/>
        </w:rPr>
        <w:br/>
        <w:t>U narednom razdoblju očekuje se izvješća policije da li je moguće utvrditi gdje se nalaze i u</w:t>
      </w:r>
      <w:r w:rsidRPr="003031D5">
        <w:rPr>
          <w:color w:val="000000"/>
          <w:sz w:val="24"/>
          <w:szCs w:val="24"/>
        </w:rPr>
        <w:br/>
        <w:t>kakovom stanju su automobili u vlasništvu stečajnog dužnika.</w:t>
      </w:r>
      <w:r w:rsidRPr="003031D5">
        <w:rPr>
          <w:color w:val="000000"/>
          <w:sz w:val="24"/>
          <w:szCs w:val="24"/>
        </w:rPr>
        <w:br/>
        <w:t>Kako u ovom stečajnom postupku ne postoji trenutno unovčiva imovina a upitan je</w:t>
      </w:r>
      <w:r w:rsidRPr="003031D5">
        <w:rPr>
          <w:color w:val="000000"/>
          <w:sz w:val="24"/>
          <w:szCs w:val="24"/>
        </w:rPr>
        <w:br/>
        <w:t>pronalazak automobila predmeta stečajne mase, stečajni upravitelj ukoliko neće doći do</w:t>
      </w:r>
      <w:r w:rsidRPr="003031D5">
        <w:rPr>
          <w:color w:val="000000"/>
          <w:sz w:val="24"/>
          <w:szCs w:val="24"/>
        </w:rPr>
        <w:br/>
        <w:t>uvećanja stečajne mase nakon proteka razdoblja od 19. svibnja 2020. godine, predložiti će</w:t>
      </w:r>
      <w:r w:rsidRPr="003031D5">
        <w:rPr>
          <w:color w:val="000000"/>
          <w:sz w:val="24"/>
          <w:szCs w:val="24"/>
        </w:rPr>
        <w:br/>
        <w:t>sazivanje skupštine vjerovnika sa prijedlogom zaključenja stečajnog postupka zbog</w:t>
      </w:r>
      <w:r w:rsidRPr="003031D5">
        <w:rPr>
          <w:color w:val="000000"/>
          <w:sz w:val="24"/>
          <w:szCs w:val="24"/>
        </w:rPr>
        <w:br/>
        <w:t>nedostatnosti stečajne mase za podmirenje troškova postupka te ostalih obveza stečajne mase</w:t>
      </w:r>
      <w:r w:rsidRPr="003031D5">
        <w:rPr>
          <w:color w:val="000000"/>
          <w:sz w:val="24"/>
          <w:szCs w:val="24"/>
        </w:rPr>
        <w:br/>
      </w:r>
      <w:r w:rsidRPr="003031D5">
        <w:rPr>
          <w:color w:val="000000"/>
          <w:sz w:val="24"/>
          <w:szCs w:val="24"/>
        </w:rPr>
        <w:lastRenderedPageBreak/>
        <w:t>jer se u ovom stečajnom postupku stvaraju troškovi koje nije moguće podmiriti iz imovine</w:t>
      </w:r>
      <w:r w:rsidRPr="003031D5">
        <w:rPr>
          <w:color w:val="000000"/>
          <w:sz w:val="24"/>
          <w:szCs w:val="24"/>
        </w:rPr>
        <w:br/>
        <w:t>stečajnog dužnika.</w:t>
      </w:r>
      <w:r w:rsidRPr="003031D5">
        <w:rPr>
          <w:color w:val="000000"/>
          <w:sz w:val="24"/>
          <w:szCs w:val="24"/>
        </w:rPr>
        <w:br/>
        <w:t>-Ako stečajni upravitelj izvješće podnosi radi donošenja odluka pojedinog tijela stečajnoga</w:t>
      </w:r>
      <w:r w:rsidRPr="003031D5">
        <w:rPr>
          <w:color w:val="000000"/>
          <w:sz w:val="24"/>
          <w:szCs w:val="24"/>
        </w:rPr>
        <w:br/>
        <w:t>postupka, izvješće sadrži i prijedlog odluka.</w:t>
      </w:r>
      <w:r w:rsidRPr="003031D5">
        <w:rPr>
          <w:color w:val="000000"/>
          <w:sz w:val="24"/>
          <w:szCs w:val="24"/>
        </w:rPr>
        <w:br/>
        <w:t>Stečajni dužnik ne obavlja poslovnu aktivnost niti je u mogućnosti pokrenuti poslovnu</w:t>
      </w:r>
      <w:r w:rsidRPr="003031D5">
        <w:rPr>
          <w:color w:val="000000"/>
          <w:sz w:val="24"/>
          <w:szCs w:val="24"/>
        </w:rPr>
        <w:br/>
        <w:t>aktivnost.</w:t>
      </w:r>
      <w:r w:rsidRPr="003031D5">
        <w:rPr>
          <w:sz w:val="24"/>
          <w:szCs w:val="24"/>
        </w:rPr>
        <w:br/>
      </w:r>
      <w:r w:rsidRPr="003031D5">
        <w:rPr>
          <w:color w:val="000000"/>
          <w:sz w:val="24"/>
          <w:szCs w:val="24"/>
        </w:rPr>
        <w:br/>
        <w:t>Predlaže se donošenje odluke o prihvaćanju izvješća stečajnog upravitelja.</w:t>
      </w:r>
      <w:r w:rsidRPr="003031D5">
        <w:rPr>
          <w:color w:val="000000"/>
          <w:sz w:val="24"/>
          <w:szCs w:val="24"/>
        </w:rPr>
        <w:br/>
        <w:t>Predlaže se donošenje odluke o utvrđenim tražbinama stečajnih vjerovnika</w:t>
      </w:r>
    </w:p>
    <w:p w:rsidR="008C492E" w:rsidP="00AC4B9E" w:rsidRDefault="008C492E">
      <w:pPr>
        <w:overflowPunct/>
        <w:autoSpaceDE/>
        <w:autoSpaceDN/>
        <w:adjustRightInd/>
        <w:textAlignment w:val="auto"/>
        <w:rPr>
          <w:color w:val="000000"/>
          <w:sz w:val="24"/>
          <w:szCs w:val="24"/>
        </w:rPr>
      </w:pPr>
    </w:p>
    <w:p w:rsidRPr="0004683F" w:rsidR="0004683F" w:rsidP="0004683F" w:rsidRDefault="0004683F">
      <w:pPr>
        <w:jc w:val="both"/>
        <w:rPr>
          <w:sz w:val="24"/>
          <w:szCs w:val="24"/>
        </w:rPr>
      </w:pPr>
    </w:p>
    <w:p w:rsidRPr="00987AD5" w:rsidR="00E8650B" w:rsidP="00E8650B" w:rsidRDefault="00E8650B">
      <w:pPr>
        <w:ind w:firstLine="720"/>
        <w:jc w:val="both"/>
        <w:rPr>
          <w:sz w:val="24"/>
          <w:szCs w:val="24"/>
        </w:rPr>
      </w:pPr>
      <w:r w:rsidRPr="00987AD5">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987AD5" w:rsidR="00E8650B" w:rsidP="00E8650B" w:rsidRDefault="00E8650B">
      <w:pPr>
        <w:ind w:firstLine="720"/>
        <w:jc w:val="both"/>
        <w:rPr>
          <w:sz w:val="24"/>
          <w:szCs w:val="24"/>
        </w:rPr>
      </w:pPr>
    </w:p>
    <w:p w:rsidRPr="00987AD5" w:rsidR="00E8650B" w:rsidP="00E8650B" w:rsidRDefault="00E8650B">
      <w:pPr>
        <w:ind w:firstLine="720"/>
        <w:jc w:val="both"/>
        <w:rPr>
          <w:sz w:val="24"/>
          <w:szCs w:val="24"/>
        </w:rPr>
      </w:pPr>
      <w:r w:rsidRPr="00987AD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987AD5" w:rsidR="00E8650B" w:rsidP="00E8650B" w:rsidRDefault="00E8650B">
      <w:pPr>
        <w:jc w:val="both"/>
        <w:rPr>
          <w:sz w:val="24"/>
          <w:szCs w:val="24"/>
        </w:rPr>
      </w:pPr>
    </w:p>
    <w:p w:rsidRPr="00987AD5" w:rsidR="00E8650B" w:rsidP="00E8650B" w:rsidRDefault="00E8650B">
      <w:pPr>
        <w:ind w:firstLine="720"/>
        <w:jc w:val="both"/>
        <w:rPr>
          <w:sz w:val="24"/>
          <w:szCs w:val="24"/>
        </w:rPr>
      </w:pPr>
      <w:r w:rsidRPr="00987AD5">
        <w:rPr>
          <w:sz w:val="24"/>
          <w:szCs w:val="24"/>
        </w:rPr>
        <w:t xml:space="preserve">Sud obavještava vjerovnike kako će se glasovati dizanjem ruke. Nakon glasovanja  sud će objaviti rezultate glasovanja. </w:t>
      </w:r>
    </w:p>
    <w:p w:rsidRPr="00987AD5" w:rsidR="00E8650B" w:rsidP="00E8650B" w:rsidRDefault="00E8650B">
      <w:pPr>
        <w:jc w:val="both"/>
        <w:rPr>
          <w:bCs/>
          <w:sz w:val="24"/>
          <w:szCs w:val="24"/>
        </w:rPr>
      </w:pPr>
    </w:p>
    <w:p w:rsidRPr="00987AD5" w:rsidR="00E8650B" w:rsidP="00E8650B" w:rsidRDefault="00E8650B">
      <w:pPr>
        <w:ind w:firstLine="720"/>
        <w:jc w:val="both"/>
        <w:rPr>
          <w:bCs/>
          <w:sz w:val="24"/>
          <w:szCs w:val="24"/>
        </w:rPr>
      </w:pPr>
      <w:r w:rsidRPr="00987AD5">
        <w:rPr>
          <w:bCs/>
          <w:sz w:val="24"/>
          <w:szCs w:val="24"/>
        </w:rPr>
        <w:t>Prisutni stečajni vjerovni</w:t>
      </w:r>
      <w:r w:rsidR="00843078">
        <w:rPr>
          <w:bCs/>
          <w:sz w:val="24"/>
          <w:szCs w:val="24"/>
        </w:rPr>
        <w:t>k</w:t>
      </w:r>
      <w:r w:rsidRPr="00987AD5">
        <w:rPr>
          <w:bCs/>
          <w:sz w:val="24"/>
          <w:szCs w:val="24"/>
        </w:rPr>
        <w:t xml:space="preserve"> suglas</w:t>
      </w:r>
      <w:r w:rsidR="00843078">
        <w:rPr>
          <w:bCs/>
          <w:sz w:val="24"/>
          <w:szCs w:val="24"/>
        </w:rPr>
        <w:t>a</w:t>
      </w:r>
      <w:r w:rsidRPr="00987AD5">
        <w:rPr>
          <w:bCs/>
          <w:sz w:val="24"/>
          <w:szCs w:val="24"/>
        </w:rPr>
        <w:t>n</w:t>
      </w:r>
      <w:r w:rsidR="00843078">
        <w:rPr>
          <w:bCs/>
          <w:sz w:val="24"/>
          <w:szCs w:val="24"/>
        </w:rPr>
        <w:t xml:space="preserve"> je</w:t>
      </w:r>
      <w:r w:rsidRPr="00987AD5">
        <w:rPr>
          <w:bCs/>
          <w:sz w:val="24"/>
          <w:szCs w:val="24"/>
        </w:rPr>
        <w:t xml:space="preserve"> da se donesu sljedeće:</w:t>
      </w:r>
    </w:p>
    <w:p w:rsidRPr="00987AD5" w:rsidR="00E8650B" w:rsidP="00E8650B" w:rsidRDefault="00E8650B">
      <w:pPr>
        <w:jc w:val="both"/>
        <w:rPr>
          <w:bCs/>
          <w:sz w:val="24"/>
          <w:szCs w:val="24"/>
        </w:rPr>
      </w:pPr>
    </w:p>
    <w:p w:rsidR="00E8650B" w:rsidP="00E8650B" w:rsidRDefault="00E8650B">
      <w:pPr>
        <w:jc w:val="center"/>
        <w:rPr>
          <w:bCs/>
          <w:sz w:val="24"/>
          <w:szCs w:val="24"/>
        </w:rPr>
      </w:pPr>
      <w:r w:rsidRPr="00987AD5">
        <w:rPr>
          <w:bCs/>
          <w:sz w:val="24"/>
          <w:szCs w:val="24"/>
        </w:rPr>
        <w:t>O D L U K E</w:t>
      </w:r>
    </w:p>
    <w:p w:rsidRPr="00FE0CC3" w:rsidR="004511C7" w:rsidP="00FE0CC3" w:rsidRDefault="004511C7">
      <w:pPr>
        <w:rPr>
          <w:bCs/>
          <w:sz w:val="24"/>
          <w:szCs w:val="24"/>
        </w:rPr>
      </w:pPr>
    </w:p>
    <w:p w:rsidRPr="00BF357E" w:rsidR="00BF357E" w:rsidP="00BF357E" w:rsidRDefault="00BF357E">
      <w:pPr>
        <w:pStyle w:val="Odlomakpopisa"/>
        <w:numPr>
          <w:ilvl w:val="0"/>
          <w:numId w:val="30"/>
        </w:numPr>
        <w:rPr>
          <w:rFonts w:ascii="Times New Roman" w:hAnsi="Times New Roman"/>
          <w:color w:val="000000"/>
          <w:sz w:val="24"/>
          <w:szCs w:val="24"/>
        </w:rPr>
      </w:pPr>
      <w:r w:rsidRPr="00BF357E">
        <w:rPr>
          <w:rFonts w:ascii="Times New Roman" w:hAnsi="Times New Roman"/>
          <w:color w:val="000000"/>
          <w:sz w:val="24"/>
          <w:szCs w:val="24"/>
        </w:rPr>
        <w:t xml:space="preserve">Prihvaća se izvješće stečajnog upravitelja </w:t>
      </w:r>
    </w:p>
    <w:p w:rsidRPr="00BF357E" w:rsidR="003A55E1" w:rsidP="00BF357E" w:rsidRDefault="00BF357E">
      <w:pPr>
        <w:pStyle w:val="Odlomakpopisa"/>
        <w:numPr>
          <w:ilvl w:val="0"/>
          <w:numId w:val="30"/>
        </w:numPr>
        <w:rPr>
          <w:color w:val="000000"/>
          <w:sz w:val="24"/>
          <w:szCs w:val="24"/>
        </w:rPr>
      </w:pPr>
      <w:r w:rsidRPr="00BF357E">
        <w:rPr>
          <w:rFonts w:ascii="Times New Roman" w:hAnsi="Times New Roman"/>
          <w:color w:val="000000"/>
          <w:sz w:val="24"/>
          <w:szCs w:val="24"/>
        </w:rPr>
        <w:t>Ovlašćuje se stečajnog upravitelja da u roku od 90 dana utvrdi gdje se nalazi imovina stečajnog dužnika i to konkretno motorna vozila koja je naveo u svom izvješću.</w:t>
      </w:r>
      <w:r w:rsidRPr="00BF357E" w:rsidR="004511C7">
        <w:rPr>
          <w:color w:val="000000"/>
          <w:sz w:val="24"/>
          <w:szCs w:val="24"/>
        </w:rPr>
        <w:br/>
      </w:r>
    </w:p>
    <w:p w:rsidRPr="003A55E1" w:rsidR="007E57D6" w:rsidP="003A55E1" w:rsidRDefault="00E8650B">
      <w:pPr>
        <w:pStyle w:val="Odlomakpopisa"/>
        <w:ind w:left="780"/>
        <w:jc w:val="center"/>
        <w:rPr>
          <w:rFonts w:ascii="Times New Roman" w:hAnsi="Times New Roman"/>
          <w:bCs/>
          <w:sz w:val="24"/>
          <w:szCs w:val="24"/>
        </w:rPr>
      </w:pPr>
      <w:r w:rsidRPr="003A55E1">
        <w:rPr>
          <w:rFonts w:ascii="Times New Roman" w:hAnsi="Times New Roman"/>
          <w:bCs/>
          <w:sz w:val="24"/>
          <w:szCs w:val="24"/>
        </w:rPr>
        <w:t>Dovršeno u</w:t>
      </w:r>
      <w:r w:rsidRPr="003A55E1" w:rsidR="009E00A1">
        <w:rPr>
          <w:rFonts w:ascii="Times New Roman" w:hAnsi="Times New Roman"/>
          <w:bCs/>
          <w:sz w:val="24"/>
          <w:szCs w:val="24"/>
        </w:rPr>
        <w:t xml:space="preserve"> </w:t>
      </w:r>
      <w:r w:rsidR="00056566">
        <w:rPr>
          <w:rFonts w:ascii="Times New Roman" w:hAnsi="Times New Roman"/>
          <w:bCs/>
          <w:sz w:val="24"/>
          <w:szCs w:val="24"/>
        </w:rPr>
        <w:t>10,20</w:t>
      </w:r>
      <w:r w:rsidR="00FE0CC3">
        <w:rPr>
          <w:rFonts w:ascii="Times New Roman" w:hAnsi="Times New Roman"/>
          <w:bCs/>
          <w:sz w:val="24"/>
          <w:szCs w:val="24"/>
        </w:rPr>
        <w:t xml:space="preserve"> </w:t>
      </w:r>
      <w:r w:rsidRPr="003A55E1">
        <w:rPr>
          <w:rFonts w:ascii="Times New Roman" w:hAnsi="Times New Roman"/>
          <w:bCs/>
          <w:sz w:val="24"/>
          <w:szCs w:val="24"/>
        </w:rPr>
        <w:t>sati</w:t>
      </w:r>
    </w:p>
    <w:p w:rsidRPr="00987AD5" w:rsidR="00710D0F" w:rsidP="009813DA" w:rsidRDefault="00710D0F">
      <w:pPr>
        <w:ind w:left="360"/>
        <w:jc w:val="center"/>
        <w:rPr>
          <w:bCs/>
          <w:color w:val="000000"/>
          <w:sz w:val="24"/>
          <w:szCs w:val="24"/>
        </w:rPr>
      </w:pPr>
    </w:p>
    <w:p w:rsidRPr="00987AD5" w:rsidR="00853FF6" w:rsidP="00C6522F" w:rsidRDefault="001B2756">
      <w:pPr>
        <w:jc w:val="center"/>
        <w:rPr>
          <w:bCs/>
          <w:sz w:val="24"/>
          <w:szCs w:val="24"/>
        </w:rPr>
      </w:pPr>
      <w:r w:rsidRPr="00987AD5">
        <w:rPr>
          <w:bCs/>
          <w:sz w:val="24"/>
          <w:szCs w:val="24"/>
        </w:rPr>
        <w:t>S</w:t>
      </w:r>
      <w:r w:rsidRPr="00987AD5" w:rsidR="00037E28">
        <w:rPr>
          <w:bCs/>
          <w:sz w:val="24"/>
          <w:szCs w:val="24"/>
        </w:rPr>
        <w:t>udac</w:t>
      </w:r>
      <w:r w:rsidRPr="00987AD5" w:rsidR="00F85D7A">
        <w:rPr>
          <w:bCs/>
          <w:sz w:val="24"/>
          <w:szCs w:val="24"/>
        </w:rPr>
        <w:t>:</w:t>
      </w:r>
    </w:p>
    <w:p w:rsidRPr="00987AD5" w:rsidR="00853FF6" w:rsidP="00C62C16" w:rsidRDefault="008B28EF">
      <w:pPr>
        <w:jc w:val="both"/>
        <w:rPr>
          <w:bCs/>
          <w:sz w:val="24"/>
          <w:szCs w:val="24"/>
        </w:rPr>
      </w:pPr>
      <w:r w:rsidRPr="00987AD5">
        <w:rPr>
          <w:bCs/>
          <w:sz w:val="24"/>
          <w:szCs w:val="24"/>
        </w:rPr>
        <w:t xml:space="preserve">                                                                Vesna Sremac Šoštar</w:t>
      </w:r>
    </w:p>
    <w:p w:rsidRPr="00987AD5" w:rsidR="00853FF6" w:rsidP="00C6522F" w:rsidRDefault="00853FF6">
      <w:pPr>
        <w:jc w:val="center"/>
        <w:rPr>
          <w:bCs/>
          <w:sz w:val="24"/>
          <w:szCs w:val="24"/>
        </w:rPr>
      </w:pPr>
      <w:r w:rsidRPr="00987AD5">
        <w:rPr>
          <w:bCs/>
          <w:sz w:val="24"/>
          <w:szCs w:val="24"/>
        </w:rPr>
        <w:t>Zapisničar</w:t>
      </w:r>
      <w:r w:rsidRPr="00987AD5" w:rsidR="00F85D7A">
        <w:rPr>
          <w:bCs/>
          <w:sz w:val="24"/>
          <w:szCs w:val="24"/>
        </w:rPr>
        <w:t>:</w:t>
      </w:r>
    </w:p>
    <w:p w:rsidRPr="00987AD5" w:rsidR="008B28EF" w:rsidP="00C6522F" w:rsidRDefault="00DF6C05">
      <w:pPr>
        <w:jc w:val="center"/>
        <w:rPr>
          <w:bCs/>
          <w:sz w:val="24"/>
          <w:szCs w:val="24"/>
        </w:rPr>
      </w:pPr>
      <w:r w:rsidRPr="00987AD5">
        <w:rPr>
          <w:bCs/>
          <w:sz w:val="24"/>
          <w:szCs w:val="24"/>
        </w:rPr>
        <w:t>Vinka Mihalinčić</w:t>
      </w:r>
    </w:p>
    <w:p w:rsidRPr="00987AD5" w:rsidR="003E49B9" w:rsidP="00C62C16" w:rsidRDefault="003E49B9">
      <w:pPr>
        <w:jc w:val="both"/>
        <w:rPr>
          <w:bCs/>
          <w:sz w:val="24"/>
          <w:szCs w:val="24"/>
        </w:rPr>
      </w:pPr>
    </w:p>
    <w:p w:rsidRPr="00987AD5" w:rsidR="003E49B9" w:rsidP="00C62C16" w:rsidRDefault="00037E28">
      <w:pPr>
        <w:jc w:val="both"/>
        <w:rPr>
          <w:bCs/>
          <w:sz w:val="24"/>
          <w:szCs w:val="24"/>
        </w:rPr>
      </w:pPr>
      <w:r w:rsidRPr="00987AD5">
        <w:rPr>
          <w:bCs/>
          <w:sz w:val="24"/>
          <w:szCs w:val="24"/>
        </w:rPr>
        <w:t>Stečajni upravitelj</w:t>
      </w:r>
      <w:r w:rsidRPr="00987AD5" w:rsidR="00F85D7A">
        <w:rPr>
          <w:bCs/>
          <w:sz w:val="24"/>
          <w:szCs w:val="24"/>
        </w:rPr>
        <w:t>:</w:t>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t xml:space="preserve">  </w:t>
      </w:r>
    </w:p>
    <w:p w:rsidRPr="00987AD5" w:rsidR="003E49B9" w:rsidP="00C62C16" w:rsidRDefault="003E49B9">
      <w:pPr>
        <w:jc w:val="both"/>
        <w:rPr>
          <w:bCs/>
          <w:sz w:val="24"/>
          <w:szCs w:val="24"/>
        </w:rPr>
      </w:pPr>
    </w:p>
    <w:p w:rsidRPr="00987AD5" w:rsidR="008B28EF" w:rsidP="00C62C16" w:rsidRDefault="008B28EF">
      <w:pPr>
        <w:jc w:val="both"/>
        <w:rPr>
          <w:bCs/>
          <w:sz w:val="24"/>
          <w:szCs w:val="24"/>
        </w:rPr>
      </w:pPr>
    </w:p>
    <w:p w:rsidRPr="00987AD5" w:rsidR="008B28EF" w:rsidP="00C62C16" w:rsidRDefault="008B28EF">
      <w:pPr>
        <w:jc w:val="both"/>
        <w:rPr>
          <w:bCs/>
          <w:sz w:val="24"/>
          <w:szCs w:val="24"/>
        </w:rPr>
      </w:pPr>
    </w:p>
    <w:p w:rsidRPr="00987AD5" w:rsidR="00342482" w:rsidP="00C62C16" w:rsidRDefault="00853FF6">
      <w:pPr>
        <w:jc w:val="both"/>
        <w:rPr>
          <w:bCs/>
          <w:sz w:val="24"/>
          <w:szCs w:val="24"/>
        </w:rPr>
      </w:pPr>
      <w:r w:rsidRPr="00987AD5">
        <w:rPr>
          <w:bCs/>
          <w:sz w:val="24"/>
          <w:szCs w:val="24"/>
        </w:rPr>
        <w:t>Stečajni vjerovnici</w:t>
      </w:r>
      <w:r w:rsidRPr="00987AD5" w:rsidR="00F85D7A">
        <w:rPr>
          <w:bCs/>
          <w:sz w:val="24"/>
          <w:szCs w:val="24"/>
        </w:rPr>
        <w:t>:</w:t>
      </w:r>
      <w:r w:rsidRPr="00987AD5" w:rsidR="00D81245">
        <w:rPr>
          <w:bCs/>
          <w:sz w:val="24"/>
          <w:szCs w:val="24"/>
        </w:rPr>
        <w:t xml:space="preserve"> </w:t>
      </w:r>
    </w:p>
    <w:p w:rsidRPr="00987AD5" w:rsidR="009E5EDE" w:rsidRDefault="009E5EDE">
      <w:pPr>
        <w:jc w:val="both"/>
        <w:rPr>
          <w:bCs/>
          <w:sz w:val="24"/>
          <w:szCs w:val="24"/>
        </w:rPr>
      </w:pPr>
    </w:p>
    <w:sectPr w:rsidRPr="00987AD5"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C4B9E" w:rsidRDefault="00AC4B9E">
      <w:r>
        <w:separator/>
      </w:r>
    </w:p>
  </w:endnote>
  <w:endnote w:type="continuationSeparator" w:id="0">
    <w:p w:rsidR="00AC4B9E" w:rsidRDefault="00AC4B9E">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C4B9E" w:rsidRDefault="00AC4B9E">
      <w:r>
        <w:separator/>
      </w:r>
    </w:p>
  </w:footnote>
  <w:footnote w:type="continuationSeparator" w:id="0">
    <w:p w:rsidR="00AC4B9E" w:rsidRDefault="00AC4B9E">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4B9E" w:rsidRDefault="00AC4B9E">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13BA0">
      <w:rPr>
        <w:rStyle w:val="Brojstranice"/>
        <w:noProof/>
      </w:rPr>
      <w:t>27</w:t>
    </w:r>
    <w:r>
      <w:rPr>
        <w:rStyle w:val="Brojstranice"/>
      </w:rPr>
      <w:fldChar w:fldCharType="end"/>
    </w:r>
  </w:p>
  <w:p w:rsidRPr="00AA1621" w:rsidR="00AC4B9E" w:rsidP="003D5E96" w:rsidRDefault="00AC4B9E">
    <w:pPr>
      <w:pStyle w:val="Zaglavlje"/>
      <w:jc w:val="center"/>
      <w:rPr>
        <w:sz w:val="22"/>
        <w:szCs w:val="22"/>
      </w:rPr>
    </w:pPr>
    <w:r>
      <w:rPr>
        <w:bCs/>
        <w:sz w:val="22"/>
        <w:szCs w:val="22"/>
      </w:rPr>
      <w:t xml:space="preserve">                                                                                                                                      48. St-7/19</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RDefault="00AC4B9E">
    <w:pPr>
      <w:pStyle w:val="Zaglavlje"/>
    </w:pPr>
  </w:p>
  <w:p w:rsidR="00AC4B9E" w:rsidRDefault="00AC4B9E">
    <w:pPr>
      <w:pStyle w:val="Zaglavlje"/>
    </w:pPr>
  </w:p>
  <w:p w:rsidR="00AC4B9E" w:rsidRDefault="00AC4B9E">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8">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1">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2">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5">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19"/>
  </w:num>
  <w:num w:numId="3">
    <w:abstractNumId w:val="13"/>
  </w:num>
  <w:num w:numId="4">
    <w:abstractNumId w:val="35"/>
  </w:num>
  <w:num w:numId="5">
    <w:abstractNumId w:val="21"/>
  </w:num>
  <w:num w:numId="6">
    <w:abstractNumId w:val="3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34"/>
  </w:num>
  <w:num w:numId="11">
    <w:abstractNumId w:val="25"/>
  </w:num>
  <w:num w:numId="12">
    <w:abstractNumId w:val="15"/>
  </w:num>
  <w:num w:numId="13">
    <w:abstractNumId w:val="27"/>
  </w:num>
  <w:num w:numId="14">
    <w:abstractNumId w:val="23"/>
  </w:num>
  <w:num w:numId="15">
    <w:abstractNumId w:val="11"/>
  </w:num>
  <w:num w:numId="16">
    <w:abstractNumId w:val="26"/>
  </w:num>
  <w:num w:numId="17">
    <w:abstractNumId w:val="29"/>
  </w:num>
  <w:num w:numId="18">
    <w:abstractNumId w:val="33"/>
  </w:num>
  <w:num w:numId="19">
    <w:abstractNumId w:val="30"/>
  </w:num>
  <w:num w:numId="20">
    <w:abstractNumId w:val="16"/>
  </w:num>
  <w:num w:numId="21">
    <w:abstractNumId w:val="18"/>
  </w:num>
  <w:num w:numId="22">
    <w:abstractNumId w:val="32"/>
  </w:num>
  <w:num w:numId="23">
    <w:abstractNumId w:val="17"/>
  </w:num>
  <w:num w:numId="24">
    <w:abstractNumId w:val="24"/>
  </w:num>
  <w:num w:numId="25">
    <w:abstractNumId w:val="7"/>
  </w:num>
  <w:num w:numId="26">
    <w:abstractNumId w:val="10"/>
  </w:num>
  <w:num w:numId="27">
    <w:abstractNumId w:val="9"/>
  </w:num>
  <w:num w:numId="28">
    <w:abstractNumId w:val="22"/>
  </w:num>
  <w:num w:numId="29">
    <w:abstractNumId w:val="8"/>
  </w:num>
  <w:num w:numId="30">
    <w:abstractNumId w:val="14"/>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150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71875"/>
    <w:rsid w:val="00271ADD"/>
    <w:rsid w:val="002720B1"/>
    <w:rsid w:val="002742D9"/>
    <w:rsid w:val="00274EEE"/>
    <w:rsid w:val="002753EC"/>
    <w:rsid w:val="0027653E"/>
    <w:rsid w:val="00280D1D"/>
    <w:rsid w:val="00284E50"/>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37A17"/>
    <w:rsid w:val="003408B0"/>
    <w:rsid w:val="003418FE"/>
    <w:rsid w:val="00342482"/>
    <w:rsid w:val="003505A9"/>
    <w:rsid w:val="00351DF8"/>
    <w:rsid w:val="0035226B"/>
    <w:rsid w:val="00355B3E"/>
    <w:rsid w:val="00355D53"/>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29FF"/>
    <w:rsid w:val="005B525A"/>
    <w:rsid w:val="005B5F23"/>
    <w:rsid w:val="005B69D3"/>
    <w:rsid w:val="005B6C47"/>
    <w:rsid w:val="005C04B1"/>
    <w:rsid w:val="005C2D40"/>
    <w:rsid w:val="005C47BE"/>
    <w:rsid w:val="005C6799"/>
    <w:rsid w:val="005C6CBD"/>
    <w:rsid w:val="005D1023"/>
    <w:rsid w:val="005D16E8"/>
    <w:rsid w:val="005D1BDB"/>
    <w:rsid w:val="005D3AC2"/>
    <w:rsid w:val="005D581F"/>
    <w:rsid w:val="005E0FA2"/>
    <w:rsid w:val="005E3E42"/>
    <w:rsid w:val="005E5D9C"/>
    <w:rsid w:val="005F153E"/>
    <w:rsid w:val="005F25B5"/>
    <w:rsid w:val="005F6283"/>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E11F9"/>
    <w:rsid w:val="006E203B"/>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70EA"/>
    <w:rsid w:val="009323B9"/>
    <w:rsid w:val="00935ABA"/>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7B6"/>
    <w:rsid w:val="00995894"/>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6808"/>
    <w:rsid w:val="00A56C0F"/>
    <w:rsid w:val="00A57D3D"/>
    <w:rsid w:val="00A61BA8"/>
    <w:rsid w:val="00A62D78"/>
    <w:rsid w:val="00A62E84"/>
    <w:rsid w:val="00A63425"/>
    <w:rsid w:val="00A639AE"/>
    <w:rsid w:val="00A63D08"/>
    <w:rsid w:val="00A63F46"/>
    <w:rsid w:val="00A643C7"/>
    <w:rsid w:val="00A661F9"/>
    <w:rsid w:val="00A67D61"/>
    <w:rsid w:val="00A70797"/>
    <w:rsid w:val="00A7081A"/>
    <w:rsid w:val="00A721A3"/>
    <w:rsid w:val="00A728E2"/>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6B2A"/>
    <w:rsid w:val="00BE4401"/>
    <w:rsid w:val="00BE459B"/>
    <w:rsid w:val="00BE7ED8"/>
    <w:rsid w:val="00BF05AF"/>
    <w:rsid w:val="00BF1405"/>
    <w:rsid w:val="00BF2A3C"/>
    <w:rsid w:val="00BF311A"/>
    <w:rsid w:val="00BF357E"/>
    <w:rsid w:val="00BF3B26"/>
    <w:rsid w:val="00BF5D87"/>
    <w:rsid w:val="00BF5E8F"/>
    <w:rsid w:val="00BF659D"/>
    <w:rsid w:val="00C0006B"/>
    <w:rsid w:val="00C00486"/>
    <w:rsid w:val="00C00CB9"/>
    <w:rsid w:val="00C01153"/>
    <w:rsid w:val="00C020D6"/>
    <w:rsid w:val="00C02B81"/>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257D"/>
    <w:rsid w:val="00C930EB"/>
    <w:rsid w:val="00C9350B"/>
    <w:rsid w:val="00C95B25"/>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E57"/>
    <w:rsid w:val="00E12C38"/>
    <w:rsid w:val="00E13BA0"/>
    <w:rsid w:val="00E14047"/>
    <w:rsid w:val="00E151F7"/>
    <w:rsid w:val="00E15BCE"/>
    <w:rsid w:val="00E165DC"/>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C7F27"/>
    <w:rsid w:val="00ED0CBC"/>
    <w:rsid w:val="00EE08E8"/>
    <w:rsid w:val="00EE2B60"/>
    <w:rsid w:val="00EE648D"/>
    <w:rsid w:val="00EE6EE6"/>
    <w:rsid w:val="00EE7851"/>
    <w:rsid w:val="00EE7BBD"/>
    <w:rsid w:val="00EF1725"/>
    <w:rsid w:val="00EF1DF1"/>
    <w:rsid w:val="00EF29F3"/>
    <w:rsid w:val="00EF2EA3"/>
    <w:rsid w:val="00EF45C3"/>
    <w:rsid w:val="00EF4D95"/>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1504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 ožujka 2020.</izvorni_sadrzaj>
    <derivirana_varijabla naziv="DomainObject.StvarniPocetakDatum_1">2. ožujka 2020.</derivirana_varijabla>
  </DomainObject.StvarniPocetakDatum>
  <DomainObject.StvarniZavrsetakDatum>
    <izvorni_sadrzaj>2. ožujka 2020.</izvorni_sadrzaj>
    <derivirana_varijabla naziv="DomainObject.StvarniZavrsetakDatum_1">2. ožujka 2020.</derivirana_varijabla>
  </DomainObject.StvarniZavrsetakDatum>
  <DomainObject.PlaniraniZavrsetakDatum>
    <izvorni_sadrzaj>2. ožujka 2020.</izvorni_sadrzaj>
    <derivirana_varijabla naziv="DomainObject.PlaniraniZavrsetakDatum_1">2. ožujka 2020.</derivirana_varijabla>
  </DomainObject.PlaniraniZavrsetakDatum>
  <DomainObject.PlaniraniPocetakDatum>
    <izvorni_sadrzaj>2. ožujka 2020.</izvorni_sadrzaj>
    <derivirana_varijabla naziv="DomainObject.PlaniraniPocetakDatum_1">2. ožujka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ožujka 2020.</izvorni_sadrzaj>
    <derivirana_varijabla naziv="DomainObject.Zapisnik.DatumKreiranja_1">2. ožujka 2020.</derivirana_varijabla>
  </DomainObject.Zapisnik.DatumKreiranja>
  <DomainObject.Zapisnik.ImovinskaKorist>
    <izvorni_sadrzaj/>
    <derivirana_varijabla naziv="DomainObject.Zapisnik.ImovinskaKorist_1"/>
  </DomainObject.Zapisnik.ImovinskaKorist>
  <DomainObject.Zapisnik.Oznaka>
    <izvorni_sadrzaj>St-7/2019-27</izvorni_sadrzaj>
    <derivirana_varijabla naziv="DomainObject.Zapisnik.Oznaka_1">St-7/2019-27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St-7/2019</izvorni_sadrzaj>
    <derivirana_varijabla naziv="DomainObject.Predmet.OznakaBroj_1">St-7/2019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AL-CAP 1000 d.o.o.</izvorni_sadrzaj>
    <derivirana_varijabla naziv="DomainObject.Predmet.ProtustrankaFormated_1">  AL-CAP 1000 d.o.o.</derivirana_varijabla>
  </DomainObject.Predmet.ProtustrankaFormated>
  <DomainObject.Predmet.ProtustrankaFormatedOIB>
    <izvorni_sadrzaj>  AL-CAP 1000 d.o.o., OIB 06377803192</izvorni_sadrzaj>
    <derivirana_varijabla naziv="DomainObject.Predmet.ProtustrankaFormatedOIB_1">  AL-CAP 1000 d.o.o., OIB 06377803192</derivirana_varijabla>
  </DomainObject.Predmet.ProtustrankaFormatedOIB>
  <DomainObject.Predmet.ProtustrankaFormatedWithAdress>
    <izvorni_sadrzaj> AL-CAP 1000 d.o.o., Samoborska cesta 266, 10000 Zagreb</izvorni_sadrzaj>
    <derivirana_varijabla naziv="DomainObject.Predmet.ProtustrankaFormatedWithAdress_1"> AL-CAP 1000 d.o.o., Samoborska cesta 266, 10000 Zagreb</derivirana_varijabla>
  </DomainObject.Predmet.ProtustrankaFormatedWithAdress>
  <DomainObject.Predmet.ProtustrankaFormatedWithAdressOIB>
    <izvorni_sadrzaj> AL-CAP 1000 d.o.o., OIB 06377803192, Samoborska cesta 266, 10000 Zagreb</izvorni_sadrzaj>
    <derivirana_varijabla naziv="DomainObject.Predmet.ProtustrankaFormatedWithAdressOIB_1"> AL-CAP 1000 d.o.o., OIB 06377803192, Samoborska cesta 266, 10000 Zagreb</derivirana_varijabla>
  </DomainObject.Predmet.ProtustrankaFormatedWithAdressOIB>
  <DomainObject.Predmet.ProtustrankaWithAdress>
    <izvorni_sadrzaj>AL-CAP 1000 d.o.o. Samoborska cesta 266, 10000 Zagreb</izvorni_sadrzaj>
    <derivirana_varijabla naziv="DomainObject.Predmet.ProtustrankaWithAdress_1">AL-CAP 1000 d.o.o. Samoborska cesta 266, 10000 Zagreb</derivirana_varijabla>
  </DomainObject.Predmet.ProtustrankaWithAdress>
  <DomainObject.Predmet.ProtustrankaWithAdressOIB>
    <izvorni_sadrzaj>AL-CAP 1000 d.o.o., OIB 06377803192, Samoborska cesta 266, 10000 Zagreb</izvorni_sadrzaj>
    <derivirana_varijabla naziv="DomainObject.Predmet.ProtustrankaWithAdressOIB_1">AL-CAP 1000 d.o.o., OIB 06377803192, Samoborska cesta 266, 10000 Zagreb</derivirana_varijabla>
  </DomainObject.Predmet.ProtustrankaWithAdressOIB>
  <DomainObject.Predmet.ProtustrankaNazivFormated>
    <izvorni_sadrzaj>AL-CAP 1000 d.o.o.</izvorni_sadrzaj>
    <derivirana_varijabla naziv="DomainObject.Predmet.ProtustrankaNazivFormated_1">AL-CAP 1000 d.o.o.</derivirana_varijabla>
  </DomainObject.Predmet.ProtustrankaNazivFormated>
  <DomainObject.Predmet.ProtustrankaNazivFormatedOIB>
    <izvorni_sadrzaj>AL-CAP 1000 d.o.o., OIB 06377803192</izvorni_sadrzaj>
    <derivirana_varijabla naziv="DomainObject.Predmet.ProtustrankaNazivFormatedOIB_1">AL-CAP 1000 d.o.o., OIB 06377803192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AL-CAP 1000 d.o.o.</item>
    </izvorni_sadrzaj>
    <derivirana_varijabla naziv="DomainObject.Predmet.ProtuStrankaListFormated_1">
      <item>AL-CAP 1000 d.o.o.</item>
    </derivirana_varijabla>
  </DomainObject.Predmet.ProtuStrankaListFormated>
  <DomainObject.Predmet.ProtuStrankaListFormatedOIB>
    <izvorni_sadrzaj>
      <item>AL-CAP 1000 d.o.o., OIB 06377803192</item>
    </izvorni_sadrzaj>
    <derivirana_varijabla naziv="DomainObject.Predmet.ProtuStrankaListFormatedOIB_1">
      <item>AL-CAP 1000 d.o.o., OIB 06377803192</item>
    </derivirana_varijabla>
  </DomainObject.Predmet.ProtuStrankaListFormatedOIB>
  <DomainObject.Predmet.ProtuStrankaListFormatedWithAdress>
    <izvorni_sadrzaj>
      <item>AL-CAP 1000 d.o.o., Samoborska cesta 266, 10000 Zagreb</item>
    </izvorni_sadrzaj>
    <derivirana_varijabla naziv="DomainObject.Predmet.ProtuStrankaListFormatedWithAdress_1">
      <item>AL-CAP 1000 d.o.o., Samoborska cesta 266, 10000 Zagreb</item>
    </derivirana_varijabla>
  </DomainObject.Predmet.ProtuStrankaListFormatedWithAdress>
  <DomainObject.Predmet.ProtuStrankaListFormatedWithAdressOIB>
    <izvorni_sadrzaj>
      <item>AL-CAP 1000 d.o.o., OIB 06377803192, Samoborska cesta 266, 10000 Zagreb</item>
    </izvorni_sadrzaj>
    <derivirana_varijabla naziv="DomainObject.Predmet.ProtuStrankaListFormatedWithAdressOIB_1">
      <item>AL-CAP 1000 d.o.o., OIB 06377803192, Samoborska cesta 266, 10000 Zagreb</item>
    </derivirana_varijabla>
  </DomainObject.Predmet.ProtuStrankaListFormatedWithAdressOIB>
  <DomainObject.Predmet.ProtuStrankaListNazivFormated>
    <izvorni_sadrzaj>
      <item>AL-CAP 1000 d.o.o.</item>
    </izvorni_sadrzaj>
    <derivirana_varijabla naziv="DomainObject.Predmet.ProtuStrankaListNazivFormated_1">
      <item>AL-CAP 1000 d.o.o.</item>
    </derivirana_varijabla>
  </DomainObject.Predmet.ProtuStrankaListNazivFormated>
  <DomainObject.Predmet.ProtuStrankaListNazivFormatedOIB>
    <izvorni_sadrzaj>
      <item>AL-CAP 1000 d.o.o., OIB 06377803192</item>
    </izvorni_sadrzaj>
    <derivirana_varijabla naziv="DomainObject.Predmet.ProtuStrankaListNazivFormatedOIB_1">
      <item>AL-CAP 1000 d.o.o., OIB 06377803192</item>
    </derivirana_varijabla>
  </DomainObject.Predmet.ProtuStrankaListNazivFormatedOIB>
  <DomainObject.Predmet.OstaliListFormated>
    <izvorni_sadrzaj>
      <item>Matija Šafran</item>
      <item>RH-MF-POREZNA UPRAVA</item>
      <item>MINISTARSTVO PRAVOSUĐA</item>
      <item>RH-MUP-PU ZAGREBAČKA</item>
    </izvorni_sadrzaj>
    <derivirana_varijabla naziv="DomainObject.Predmet.OstaliListFormated_1">
      <item>Matija Šafran</item>
      <item>RH-MF-POREZNA UPRAVA</item>
      <item>MINISTARSTVO PRAVOSUĐA</item>
      <item>RH-MUP-PU ZAGREBAČKA</item>
    </derivirana_varijabla>
  </DomainObject.Predmet.OstaliListFormated>
  <DomainObject.Predmet.OstaliListFormatedOIB>
    <izvorni_sadrzaj>
      <item>Matija Šafran, OIB 69795607444</item>
      <item>RH-MF-POREZNA UPRAVA, OIB 18683136487</item>
      <item>MINISTARSTVO PRAVOSUĐA, OIB 26635293339</item>
      <item>RH-MUP-PU ZAGREBAČKA, OIB 36162371878</item>
    </izvorni_sadrzaj>
    <derivirana_varijabla naziv="DomainObject.Predmet.OstaliListFormatedOIB_1">
      <item>Matija Šafran, OIB 69795607444</item>
      <item>RH-MF-POREZNA UPRAVA, OIB 18683136487</item>
      <item>MINISTARSTVO PRAVOSUĐA, OIB 26635293339</item>
      <item>RH-MUP-PU ZAGREBAČKA, OIB 36162371878</item>
    </derivirana_varijabla>
  </DomainObject.Predmet.OstaliListFormatedOIB>
  <DomainObject.Predmet.OstaliListFormatedWithAdress>
    <izvorni_sadrzaj>
      <item>Matija Šafran, 8. Vinogradski Odvojak 9, 10310 Kloštar Ivanić</item>
      <item>RH-MF-POREZNA UPRAVA, Av. Dubrovnik 32, 10000 Zagreb</item>
      <item>MINISTARSTVO PRAVOSUĐA, Ulica grada Vukovara 49, 10000 Zagreb</item>
      <item>RH-MUP-PU ZAGREBAČKA, Petrinjska 30, 10000 Zagreb</item>
    </izvorni_sadrzaj>
    <derivirana_varijabla naziv="DomainObject.Predmet.OstaliListFormatedWithAdress_1">
      <item>Matija Šafran, 8. Vinogradski Odvojak 9, 10310 Kloštar Ivanić</item>
      <item>RH-MF-POREZNA UPRAVA, Av. Dubrovnik 32, 10000 Zagreb</item>
      <item>MINISTARSTVO PRAVOSUĐA, Ulica grada Vukovara 49, 10000 Zagreb</item>
      <item>RH-MUP-PU ZAGREBAČKA, Petrinjska 30, 10000 Zagreb</item>
    </derivirana_varijabla>
  </DomainObject.Predmet.OstaliListFormatedWithAdress>
  <DomainObject.Predmet.OstaliListFormatedWithAdressOIB>
    <izvorni_sadrzaj>
      <item>Matija Šafran, OIB 69795607444, 8. Vinogradski Odvojak 9, 10310 Kloštar Ivanić</item>
      <item>RH-MF-POREZNA UPRAVA, OIB 18683136487, Av. Dubrovnik 32, 10000 Zagreb</item>
      <item>MINISTARSTVO PRAVOSUĐA, OIB 26635293339, Ulica grada Vukovara 49, 10000 Zagreb</item>
      <item>RH-MUP-PU ZAGREBAČKA, OIB 36162371878, Petrinjska 30, 10000 Zagreb</item>
    </izvorni_sadrzaj>
    <derivirana_varijabla naziv="DomainObject.Predmet.OstaliListFormatedWithAdressOIB_1">
      <item>Matija Šafran, OIB 69795607444, 8. Vinogradski Odvojak 9, 10310 Kloštar Ivanić</item>
      <item>RH-MF-POREZNA UPRAVA, OIB 18683136487, Av. Dubrovnik 32, 10000 Zagreb</item>
      <item>MINISTARSTVO PRAVOSUĐA, OIB 26635293339, Ulica grada Vukovara 49, 10000 Zagreb</item>
      <item>RH-MUP-PU ZAGREBAČKA, OIB 36162371878, Petrinjska 30, 10000 Zagreb</item>
    </derivirana_varijabla>
  </DomainObject.Predmet.OstaliListFormatedWithAdressOIB>
  <DomainObject.Predmet.OstaliListNazivFormated>
    <izvorni_sadrzaj>
      <item>Matija Šafran</item>
      <item>RH-MF-POREZNA UPRAVA</item>
      <item>MINISTARSTVO PRAVOSUĐA</item>
      <item>RH-MUP-PU ZAGREBAČKA</item>
    </izvorni_sadrzaj>
    <derivirana_varijabla naziv="DomainObject.Predmet.OstaliListNazivFormated_1">
      <item>Matija Šafran</item>
      <item>RH-MF-POREZNA UPRAVA</item>
      <item>MINISTARSTVO PRAVOSUĐA</item>
      <item>RH-MUP-PU ZAGREBAČKA</item>
    </derivirana_varijabla>
  </DomainObject.Predmet.OstaliListNazivFormated>
  <DomainObject.Predmet.OstaliListNazivFormatedOIB>
    <izvorni_sadrzaj>
      <item>Matija Šafran, OIB 69795607444</item>
      <item>RH-MF-POREZNA UPRAVA, OIB 18683136487</item>
      <item>MINISTARSTVO PRAVOSUĐA, OIB 26635293339</item>
      <item>RH-MUP-PU ZAGREBAČKA, OIB 36162371878</item>
    </izvorni_sadrzaj>
    <derivirana_varijabla naziv="DomainObject.Predmet.OstaliListNazivFormatedOIB_1">
      <item>Matija Šafran, OIB 69795607444</item>
      <item>RH-MF-POREZNA UPRAVA, OIB 18683136487</item>
      <item>MINISTARSTVO PRAVOSUĐA, OIB 26635293339</item>
      <item>RH-MUP-PU ZAGREBAČKA, OIB 36162371878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2020.</izvorni_sadrzaj>
    <derivirana_varijabla naziv="DomainObject.Datum_1">2. ožujka 2020.</derivirana_varijabla>
  </DomainObject.Datum>
  <DomainObject.PoslovniBrojDokumenta>
    <izvorni_sadrzaj>St-7/2019-27</izvorni_sadrzaj>
    <derivirana_varijabla naziv="DomainObject.PoslovniBrojDokumenta_1">St-7/2019-27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AL-CAP 1000 d.o.o.</izvorni_sadrzaj>
    <derivirana_varijabla naziv="DomainObject.Predmet.ProtustrankaIDrugi_1">AL-CAP 1000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AL-CAP 1000 d.o.o., OIB 06377803192, Samoborska cesta 266, 10000 Zagreb</izvorni_sadrzaj>
    <derivirana_varijabla naziv="DomainObject.Predmet.ProtustrankaIDrugiAdressOIB_1">AL-CAP 1000 d.o.o., OIB 06377803192, Samoborska cesta 266,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AL-CAP 1000 d.o.o.</item>
      <item>Matija Šafran</item>
      <item>VJEROVNICI</item>
      <item>RH-MF-POREZNA UPRAVA</item>
      <item>MINISTARSTVO PRAVOSUĐA</item>
      <item>RH-MUP-PU ZAGREBAČKA</item>
    </izvorni_sadrzaj>
    <derivirana_varijabla naziv="DomainObject.Predmet.SudioniciListNaziv_1">
      <item>FINA Regionalni centar Zagreb</item>
      <item>AL-CAP 1000 d.o.o.</item>
      <item>Matija Šafran</item>
      <item>VJEROVNICI</item>
      <item>RH-MF-POREZNA UPRAVA</item>
      <item>MINISTARSTVO PRAVOSUĐA</item>
      <item>RH-MUP-PU ZAGREBAČKA</item>
    </derivirana_varijabla>
  </DomainObject.Predmet.SudioniciListNaziv>
  <DomainObject.Predmet.SudioniciListAdressOIB>
    <izvorni_sadrzaj>
      <item>FINA Regionalni centar Zagreb, OIB 85821130368, Trg svibanjskih žrtava 1995. 1,10000 Zagreb</item>
      <item>AL-CAP 1000 d.o.o., OIB 06377803192, Samoborska cesta 266,10000 Zagreb</item>
      <item>Matija Šafran, OIB 69795607444, 8. Vinogradski Odvojak 9,10310 Kloštar Ivanić</item>
      <item>VJEROVNICI</item>
      <item>RH-MF-POREZNA UPRAVA, OIB 18683136487, Av. Dubrovnik 32,10000 Zagreb</item>
      <item>MINISTARSTVO PRAVOSUĐA, OIB 26635293339, Ulica grada Vukovara 49,10000 Zagreb</item>
      <item>RH-MUP-PU ZAGREBAČKA, OIB 36162371878, Petrinjska 30,10000 Zagreb</item>
    </izvorni_sadrzaj>
    <derivirana_varijabla naziv="DomainObject.Predmet.SudioniciListAdressOIB_1">
      <item>FINA Regionalni centar Zagreb, OIB 85821130368, Trg svibanjskih žrtava 1995. 1,10000 Zagreb</item>
      <item>AL-CAP 1000 d.o.o., OIB 06377803192, Samoborska cesta 266,10000 Zagreb</item>
      <item>Matija Šafran, OIB 69795607444, 8. Vinogradski Odvojak 9,10310 Kloštar Ivanić</item>
      <item>VJEROVNICI</item>
      <item>RH-MF-POREZNA UPRAVA, OIB 18683136487, Av. Dubrovnik 32,10000 Zagreb</item>
      <item>MINISTARSTVO PRAVOSUĐA, OIB 26635293339, Ulica grada Vukovara 49,10000 Zagreb</item>
      <item>RH-MUP-PU ZAGREBAČKA, OIB 36162371878,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06377803192</item>
      <item>, OIB 69795607444</item>
      <item>, OIB null</item>
      <item>, OIB 18683136487</item>
      <item>, OIB 26635293339</item>
      <item>, OIB 36162371878</item>
    </izvorni_sadrzaj>
    <derivirana_varijabla naziv="DomainObject.Predmet.SudioniciListNazivOIB_1">
      <item>, OIB 85821130368</item>
      <item>, OIB 06377803192</item>
      <item>, OIB 69795607444</item>
      <item>, OIB null</item>
      <item>, OIB 18683136487</item>
      <item>, OIB 26635293339</item>
      <item>, OIB 36162371878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3EB18-5DEC-4860-82F6-A2F1E7CA229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27</properties:Pages>
  <properties:Words>5975</properties:Words>
  <properties:Characters>36015</properties:Characters>
  <properties:Lines>2414</properties:Lines>
  <properties:Paragraphs>322</properties:Paragraphs>
  <properties:TotalTime>206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42152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2020-02-28T12:30:00Z</dcterms:created>
  <dc:creator>nmarkovic</dc:creator>
  <cp:lastModifiedBy>Vinka Mihalinčić</cp:lastModifiedBy>
  <cp:lastPrinted>2020-01-15T09:22:00Z</cp:lastPrinted>
  <dcterms:modified xmlns:xsi="http://www.w3.org/2001/XMLSchema-instance" xsi:type="dcterms:W3CDTF">2020-03-02T09:24:00Z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St-7/2019-27 / Zapisnik - Ispitno ročište (St-7-19-ispitno i izvještajno ročište.docx)</vt:lpwstr>
  </prop:property>
  <prop:property fmtid="{D5CDD505-2E9C-101B-9397-08002B2CF9AE}" pid="4" name="CC_coloring">
    <vt:bool>false</vt:bool>
  </prop:property>
  <prop:property fmtid="{D5CDD505-2E9C-101B-9397-08002B2CF9AE}" pid="5" name="BrojStranica">
    <vt:i4>27</vt:i4>
  </prop:property>
</prop:Properties>
</file>